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12184" w14:textId="77777777" w:rsidR="0075039D" w:rsidRDefault="0075039D" w:rsidP="0075039D">
      <w:pPr>
        <w:spacing w:line="480" w:lineRule="auto"/>
        <w:rPr>
          <w:rFonts w:ascii="Arial" w:hAnsi="Arial" w:cs="Arial"/>
          <w:sz w:val="20"/>
          <w:szCs w:val="20"/>
        </w:rPr>
      </w:pPr>
    </w:p>
    <w:p w14:paraId="766FC022"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382AC9D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5C8F2AA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0678CF" w:rsidRPr="0070139D">
        <w:rPr>
          <w:rFonts w:ascii="Arial" w:hAnsi="Arial" w:cs="Arial"/>
          <w:sz w:val="16"/>
          <w:szCs w:val="16"/>
        </w:rPr>
        <w:t>Langusova ulica 4, 1535 Ljubljana</w:t>
      </w:r>
    </w:p>
    <w:p w14:paraId="7B6537AA"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75156885"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7EED860" w14:textId="77777777" w:rsidTr="00B365EC">
        <w:trPr>
          <w:cantSplit/>
        </w:trPr>
        <w:tc>
          <w:tcPr>
            <w:tcW w:w="1204" w:type="dxa"/>
            <w:vAlign w:val="center"/>
          </w:tcPr>
          <w:p w14:paraId="5157A895"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2AEB361F" w14:textId="2D966A2B" w:rsidR="00B365EC" w:rsidRPr="00E46EB3" w:rsidRDefault="00B365EC" w:rsidP="00252349">
            <w:pPr>
              <w:spacing w:line="260" w:lineRule="atLeast"/>
              <w:rPr>
                <w:rFonts w:ascii="Arial" w:hAnsi="Arial" w:cs="Arial"/>
                <w:sz w:val="20"/>
                <w:szCs w:val="20"/>
                <w:highlight w:val="yellow"/>
                <w:lang w:eastAsia="en-US"/>
              </w:rPr>
            </w:pPr>
            <w:r w:rsidRPr="00534C8F">
              <w:rPr>
                <w:rFonts w:ascii="Arial" w:hAnsi="Arial" w:cs="Arial"/>
                <w:sz w:val="20"/>
                <w:szCs w:val="20"/>
                <w:lang w:eastAsia="en-US"/>
              </w:rPr>
              <w:t>430-</w:t>
            </w:r>
            <w:r w:rsidR="00252349">
              <w:rPr>
                <w:rFonts w:ascii="Arial" w:hAnsi="Arial" w:cs="Arial"/>
                <w:sz w:val="20"/>
                <w:szCs w:val="20"/>
                <w:lang w:eastAsia="en-US"/>
              </w:rPr>
              <w:t>22</w:t>
            </w:r>
            <w:r w:rsidRPr="00534C8F">
              <w:rPr>
                <w:rFonts w:ascii="Arial" w:hAnsi="Arial" w:cs="Arial"/>
                <w:sz w:val="20"/>
                <w:szCs w:val="20"/>
                <w:lang w:eastAsia="en-US"/>
              </w:rPr>
              <w:t>/202</w:t>
            </w:r>
            <w:r w:rsidR="008A0916">
              <w:rPr>
                <w:rFonts w:ascii="Arial" w:hAnsi="Arial" w:cs="Arial"/>
                <w:sz w:val="20"/>
                <w:szCs w:val="20"/>
                <w:lang w:eastAsia="en-US"/>
              </w:rPr>
              <w:t>2</w:t>
            </w:r>
            <w:r w:rsidRPr="00534C8F">
              <w:rPr>
                <w:rFonts w:ascii="Arial" w:hAnsi="Arial" w:cs="Arial"/>
                <w:sz w:val="20"/>
                <w:szCs w:val="20"/>
                <w:lang w:eastAsia="en-US"/>
              </w:rPr>
              <w:t>/</w:t>
            </w:r>
            <w:r w:rsidRPr="00125AE2">
              <w:rPr>
                <w:rFonts w:ascii="Arial" w:hAnsi="Arial" w:cs="Arial"/>
                <w:sz w:val="20"/>
                <w:szCs w:val="20"/>
                <w:lang w:eastAsia="en-US"/>
              </w:rPr>
              <w:t>3</w:t>
            </w:r>
          </w:p>
        </w:tc>
        <w:tc>
          <w:tcPr>
            <w:tcW w:w="5126" w:type="dxa"/>
          </w:tcPr>
          <w:p w14:paraId="1C87FC82"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8A64DC7" w14:textId="77777777" w:rsidTr="00B365EC">
        <w:trPr>
          <w:cantSplit/>
        </w:trPr>
        <w:tc>
          <w:tcPr>
            <w:tcW w:w="1204" w:type="dxa"/>
            <w:vAlign w:val="center"/>
          </w:tcPr>
          <w:p w14:paraId="10EFA9DA"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5553D4E7" w14:textId="4C2F7402" w:rsidR="00B365EC" w:rsidRPr="00E46EB3" w:rsidRDefault="00960144" w:rsidP="00960144">
            <w:pPr>
              <w:spacing w:line="260" w:lineRule="atLeast"/>
              <w:rPr>
                <w:rFonts w:ascii="Arial" w:hAnsi="Arial" w:cs="Arial"/>
                <w:sz w:val="20"/>
                <w:szCs w:val="20"/>
                <w:highlight w:val="yellow"/>
                <w:lang w:eastAsia="en-US"/>
              </w:rPr>
            </w:pPr>
            <w:r>
              <w:rPr>
                <w:rFonts w:ascii="Arial" w:hAnsi="Arial" w:cs="Arial"/>
                <w:sz w:val="20"/>
                <w:szCs w:val="20"/>
                <w:lang w:eastAsia="en-US"/>
              </w:rPr>
              <w:t>1</w:t>
            </w:r>
            <w:r w:rsidR="001F69F4" w:rsidRPr="001F69F4">
              <w:rPr>
                <w:rFonts w:ascii="Arial" w:hAnsi="Arial" w:cs="Arial"/>
                <w:sz w:val="20"/>
                <w:szCs w:val="20"/>
                <w:lang w:eastAsia="en-US"/>
              </w:rPr>
              <w:t>.</w:t>
            </w:r>
            <w:r>
              <w:rPr>
                <w:rFonts w:ascii="Arial" w:hAnsi="Arial" w:cs="Arial"/>
                <w:sz w:val="20"/>
                <w:szCs w:val="20"/>
                <w:lang w:eastAsia="en-US"/>
              </w:rPr>
              <w:t>3</w:t>
            </w:r>
            <w:bookmarkStart w:id="0" w:name="_GoBack"/>
            <w:bookmarkEnd w:id="0"/>
            <w:r w:rsidR="001F69F4" w:rsidRPr="001F69F4">
              <w:rPr>
                <w:rFonts w:ascii="Arial" w:hAnsi="Arial" w:cs="Arial"/>
                <w:sz w:val="20"/>
                <w:szCs w:val="20"/>
                <w:lang w:eastAsia="en-US"/>
              </w:rPr>
              <w:t>.2022</w:t>
            </w:r>
          </w:p>
        </w:tc>
        <w:tc>
          <w:tcPr>
            <w:tcW w:w="5126" w:type="dxa"/>
          </w:tcPr>
          <w:p w14:paraId="0C1B916A" w14:textId="77777777" w:rsidR="00B365EC" w:rsidRPr="001875C4" w:rsidRDefault="00B365EC" w:rsidP="00BD24B0">
            <w:pPr>
              <w:spacing w:line="260" w:lineRule="atLeast"/>
              <w:rPr>
                <w:rFonts w:ascii="Arial" w:hAnsi="Arial" w:cs="Arial"/>
                <w:sz w:val="20"/>
                <w:szCs w:val="20"/>
                <w:highlight w:val="yellow"/>
                <w:lang w:eastAsia="en-US"/>
              </w:rPr>
            </w:pPr>
          </w:p>
        </w:tc>
      </w:tr>
    </w:tbl>
    <w:p w14:paraId="3F027C99"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5D72C0FD" w14:textId="77777777" w:rsidR="0075039D" w:rsidRPr="0070139D" w:rsidRDefault="0075039D" w:rsidP="00FB7DD3">
      <w:pPr>
        <w:spacing w:line="260" w:lineRule="atLeast"/>
        <w:rPr>
          <w:rFonts w:ascii="Arial" w:hAnsi="Arial"/>
          <w:sz w:val="20"/>
          <w:lang w:eastAsia="en-US"/>
        </w:rPr>
      </w:pPr>
    </w:p>
    <w:p w14:paraId="166287B9"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CFD87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546AAD5"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314691A"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4110B501"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8FCC7CD"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34B82CDF" w14:textId="77777777" w:rsidTr="0075039D">
        <w:tc>
          <w:tcPr>
            <w:tcW w:w="2836" w:type="dxa"/>
          </w:tcPr>
          <w:p w14:paraId="5489C52F"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364C3ABF" w14:textId="0228CF04" w:rsidR="000B3DF6" w:rsidRDefault="00252349" w:rsidP="008A0916">
            <w:pPr>
              <w:spacing w:line="260" w:lineRule="atLeast"/>
              <w:jc w:val="both"/>
              <w:rPr>
                <w:rFonts w:ascii="Arial" w:hAnsi="Arial" w:cs="Arial"/>
                <w:b/>
                <w:bCs/>
                <w:sz w:val="20"/>
                <w:szCs w:val="20"/>
                <w:lang w:eastAsia="en-US"/>
              </w:rPr>
            </w:pPr>
            <w:r>
              <w:rPr>
                <w:rFonts w:ascii="Arial" w:hAnsi="Arial" w:cs="Arial"/>
                <w:b/>
                <w:bCs/>
                <w:sz w:val="20"/>
                <w:szCs w:val="20"/>
                <w:lang w:eastAsia="en-US"/>
              </w:rPr>
              <w:t>Vzdrževanje in nadgradnja aplikacije za subvencionirane vozovnice</w:t>
            </w:r>
          </w:p>
          <w:p w14:paraId="78962FE4" w14:textId="7A0F4162" w:rsidR="008A0916" w:rsidRPr="000B3DF6" w:rsidRDefault="008A0916" w:rsidP="008A0916">
            <w:pPr>
              <w:spacing w:line="260" w:lineRule="atLeast"/>
              <w:jc w:val="both"/>
              <w:rPr>
                <w:rFonts w:ascii="Arial" w:hAnsi="Arial" w:cs="Arial"/>
                <w:b/>
                <w:bCs/>
                <w:sz w:val="20"/>
                <w:szCs w:val="20"/>
                <w:lang w:eastAsia="en-US"/>
              </w:rPr>
            </w:pPr>
          </w:p>
        </w:tc>
      </w:tr>
      <w:tr w:rsidR="0075039D" w:rsidRPr="0070139D" w14:paraId="381DC71B" w14:textId="77777777" w:rsidTr="0075039D">
        <w:tc>
          <w:tcPr>
            <w:tcW w:w="2836" w:type="dxa"/>
          </w:tcPr>
          <w:p w14:paraId="189E485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0B4A2FF0" w14:textId="001E42FC" w:rsidR="0075039D" w:rsidRPr="0070139D" w:rsidRDefault="008A0916" w:rsidP="00252349">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2430-22-00</w:t>
            </w:r>
            <w:r w:rsidR="00252349">
              <w:rPr>
                <w:rFonts w:ascii="Arial" w:hAnsi="Arial" w:cs="Arial"/>
                <w:b/>
                <w:bCs/>
                <w:sz w:val="20"/>
                <w:szCs w:val="20"/>
                <w:lang w:eastAsia="en-US"/>
              </w:rPr>
              <w:t>4</w:t>
            </w:r>
          </w:p>
        </w:tc>
      </w:tr>
    </w:tbl>
    <w:p w14:paraId="696C242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25558D22" w14:textId="77777777" w:rsidTr="0075039D">
        <w:tc>
          <w:tcPr>
            <w:tcW w:w="2836" w:type="dxa"/>
          </w:tcPr>
          <w:p w14:paraId="74B31792"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159C3979"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141157" w14:textId="77777777" w:rsidR="0075039D" w:rsidRPr="0070139D" w:rsidRDefault="0075039D" w:rsidP="00FB7DD3">
      <w:pPr>
        <w:spacing w:line="260" w:lineRule="atLeast"/>
        <w:rPr>
          <w:rFonts w:ascii="Arial" w:hAnsi="Arial" w:cs="Arial"/>
          <w:sz w:val="20"/>
          <w:szCs w:val="20"/>
          <w:lang w:eastAsia="en-US"/>
        </w:rPr>
      </w:pPr>
    </w:p>
    <w:p w14:paraId="42EA1517" w14:textId="77777777" w:rsidR="0075039D" w:rsidRPr="0070139D" w:rsidRDefault="0075039D" w:rsidP="00FB7DD3">
      <w:pPr>
        <w:spacing w:line="260" w:lineRule="atLeast"/>
        <w:rPr>
          <w:rFonts w:ascii="Arial" w:hAnsi="Arial" w:cs="Arial"/>
          <w:sz w:val="20"/>
          <w:szCs w:val="20"/>
          <w:lang w:eastAsia="en-US"/>
        </w:rPr>
      </w:pPr>
    </w:p>
    <w:p w14:paraId="2937EF12" w14:textId="77777777" w:rsidR="0075039D" w:rsidRPr="0070139D" w:rsidRDefault="0075039D" w:rsidP="00FB7DD3">
      <w:pPr>
        <w:spacing w:line="260" w:lineRule="atLeast"/>
        <w:rPr>
          <w:rFonts w:ascii="Arial" w:hAnsi="Arial" w:cs="Arial"/>
          <w:sz w:val="20"/>
          <w:szCs w:val="20"/>
          <w:lang w:eastAsia="en-US"/>
        </w:rPr>
      </w:pPr>
    </w:p>
    <w:p w14:paraId="61DB459A" w14:textId="77777777" w:rsidR="0075039D" w:rsidRPr="0070139D" w:rsidRDefault="0075039D" w:rsidP="00FB7DD3">
      <w:pPr>
        <w:spacing w:line="260" w:lineRule="atLeast"/>
        <w:rPr>
          <w:rFonts w:ascii="Arial" w:hAnsi="Arial" w:cs="Arial"/>
          <w:sz w:val="20"/>
          <w:szCs w:val="20"/>
          <w:lang w:eastAsia="en-US"/>
        </w:rPr>
      </w:pPr>
    </w:p>
    <w:p w14:paraId="340A0A66" w14:textId="77777777" w:rsidR="0075039D" w:rsidRPr="0070139D" w:rsidRDefault="0075039D" w:rsidP="00FB7DD3">
      <w:pPr>
        <w:spacing w:line="260" w:lineRule="atLeast"/>
        <w:rPr>
          <w:rFonts w:ascii="Arial" w:hAnsi="Arial" w:cs="Arial"/>
          <w:sz w:val="20"/>
          <w:szCs w:val="20"/>
          <w:lang w:eastAsia="en-US"/>
        </w:rPr>
      </w:pPr>
    </w:p>
    <w:p w14:paraId="003DC2A6" w14:textId="77777777" w:rsidR="0075039D" w:rsidRPr="0070139D" w:rsidRDefault="0075039D" w:rsidP="00FB7DD3">
      <w:pPr>
        <w:spacing w:line="260" w:lineRule="atLeast"/>
        <w:rPr>
          <w:rFonts w:ascii="Arial" w:hAnsi="Arial" w:cs="Arial"/>
          <w:sz w:val="20"/>
          <w:szCs w:val="20"/>
          <w:lang w:eastAsia="en-US"/>
        </w:rPr>
      </w:pPr>
    </w:p>
    <w:p w14:paraId="5C611ABE"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144BCCF6"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3B02A46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6F68DAC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249CFCD3" w14:textId="77777777" w:rsidR="00750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59BF4E8" w14:textId="7F27CC7C" w:rsidR="00D22557" w:rsidRDefault="00D22557"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5: </w:t>
      </w:r>
      <w:r w:rsidR="009805BF">
        <w:rPr>
          <w:rFonts w:ascii="Arial" w:hAnsi="Arial" w:cs="Arial"/>
          <w:sz w:val="20"/>
          <w:szCs w:val="20"/>
          <w:lang w:eastAsia="en-US"/>
        </w:rPr>
        <w:t>PROJEKTNA NALOGA</w:t>
      </w:r>
    </w:p>
    <w:p w14:paraId="3B0F4258" w14:textId="77777777" w:rsidR="0075039D" w:rsidRPr="007E5E27" w:rsidRDefault="00237744" w:rsidP="00C95EB9">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POGLAVJE </w:t>
      </w:r>
      <w:r w:rsidR="009805BF">
        <w:rPr>
          <w:rFonts w:ascii="Arial" w:hAnsi="Arial" w:cs="Arial"/>
          <w:sz w:val="20"/>
          <w:szCs w:val="20"/>
          <w:lang w:eastAsia="en-US"/>
        </w:rPr>
        <w:t>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ESPD OBRAZEC (datoteka v formatu .</w:t>
      </w:r>
      <w:proofErr w:type="spellStart"/>
      <w:r w:rsidR="0075039D" w:rsidRPr="007E5E27">
        <w:rPr>
          <w:rFonts w:ascii="Arial" w:hAnsi="Arial" w:cs="Arial"/>
          <w:sz w:val="20"/>
          <w:szCs w:val="20"/>
          <w:lang w:eastAsia="en-US"/>
        </w:rPr>
        <w:t>xml</w:t>
      </w:r>
      <w:proofErr w:type="spellEnd"/>
      <w:r w:rsidR="0075039D" w:rsidRPr="007E5E27">
        <w:rPr>
          <w:rFonts w:ascii="Arial" w:hAnsi="Arial" w:cs="Arial"/>
          <w:sz w:val="20"/>
          <w:szCs w:val="20"/>
          <w:lang w:eastAsia="en-US"/>
        </w:rPr>
        <w:t xml:space="preserve">) </w:t>
      </w:r>
    </w:p>
    <w:p w14:paraId="5371108B" w14:textId="3A89025A" w:rsidR="00874E15" w:rsidRDefault="009805BF"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352C0BE4" w14:textId="3C0949DF" w:rsidR="009A5BA7" w:rsidRDefault="009A5BA7" w:rsidP="009A5BA7">
      <w:pPr>
        <w:spacing w:line="260" w:lineRule="atLeast"/>
        <w:ind w:left="720"/>
        <w:jc w:val="both"/>
        <w:rPr>
          <w:rFonts w:ascii="Arial" w:hAnsi="Arial" w:cs="Arial"/>
          <w:sz w:val="20"/>
          <w:szCs w:val="20"/>
          <w:lang w:eastAsia="en-US"/>
        </w:rPr>
      </w:pPr>
    </w:p>
    <w:p w14:paraId="4B63D5B0" w14:textId="352D323B" w:rsidR="003830B6" w:rsidRDefault="003830B6" w:rsidP="009A5BA7">
      <w:pPr>
        <w:spacing w:line="260" w:lineRule="atLeast"/>
        <w:ind w:left="720"/>
        <w:jc w:val="both"/>
        <w:rPr>
          <w:rFonts w:ascii="Arial" w:hAnsi="Arial" w:cs="Arial"/>
          <w:sz w:val="20"/>
          <w:szCs w:val="20"/>
          <w:lang w:eastAsia="en-US"/>
        </w:rPr>
      </w:pPr>
    </w:p>
    <w:p w14:paraId="21ECD97A" w14:textId="77777777" w:rsidR="003830B6" w:rsidRDefault="003830B6" w:rsidP="009A5BA7">
      <w:pPr>
        <w:spacing w:line="260" w:lineRule="atLeast"/>
        <w:ind w:left="720"/>
        <w:jc w:val="both"/>
        <w:rPr>
          <w:rFonts w:ascii="Arial" w:hAnsi="Arial" w:cs="Arial"/>
          <w:sz w:val="20"/>
          <w:szCs w:val="20"/>
          <w:lang w:eastAsia="en-US"/>
        </w:rPr>
      </w:pPr>
    </w:p>
    <w:p w14:paraId="339497E3" w14:textId="77777777" w:rsidR="00874E15" w:rsidRDefault="00874E15" w:rsidP="00FB7DD3">
      <w:pPr>
        <w:spacing w:line="260" w:lineRule="atLeast"/>
        <w:jc w:val="both"/>
        <w:rPr>
          <w:rFonts w:ascii="Arial" w:hAnsi="Arial" w:cs="Arial"/>
          <w:sz w:val="20"/>
          <w:szCs w:val="20"/>
          <w:lang w:eastAsia="en-US"/>
        </w:rPr>
      </w:pPr>
    </w:p>
    <w:p w14:paraId="6693AED0" w14:textId="77777777" w:rsidR="007E5E27" w:rsidRDefault="007E5E27" w:rsidP="00FB7DD3">
      <w:pPr>
        <w:spacing w:line="260" w:lineRule="atLeast"/>
        <w:jc w:val="both"/>
        <w:rPr>
          <w:rFonts w:ascii="Arial" w:hAnsi="Arial" w:cs="Arial"/>
          <w:sz w:val="20"/>
          <w:szCs w:val="20"/>
          <w:lang w:eastAsia="en-US"/>
        </w:rPr>
      </w:pPr>
    </w:p>
    <w:p w14:paraId="4AA6491D" w14:textId="77777777" w:rsidR="007E5E27" w:rsidRDefault="007E5E27" w:rsidP="00FB7DD3">
      <w:pPr>
        <w:spacing w:line="260" w:lineRule="atLeast"/>
        <w:jc w:val="both"/>
        <w:rPr>
          <w:rFonts w:ascii="Arial" w:hAnsi="Arial" w:cs="Arial"/>
          <w:sz w:val="20"/>
          <w:szCs w:val="20"/>
          <w:lang w:eastAsia="en-US"/>
        </w:rPr>
      </w:pPr>
    </w:p>
    <w:p w14:paraId="3C8A14A0" w14:textId="77777777" w:rsidR="004F2B62" w:rsidRDefault="004F2B62" w:rsidP="00A54C59">
      <w:pPr>
        <w:spacing w:line="260" w:lineRule="atLeast"/>
        <w:rPr>
          <w:rFonts w:ascii="Arial" w:hAnsi="Arial" w:cs="Arial"/>
          <w:sz w:val="20"/>
          <w:szCs w:val="20"/>
          <w:lang w:eastAsia="en-US"/>
        </w:rPr>
      </w:pPr>
    </w:p>
    <w:p w14:paraId="6E6DC9DF" w14:textId="77777777" w:rsidR="00CE1EE2" w:rsidRDefault="00CE1EE2" w:rsidP="00A54C59">
      <w:pPr>
        <w:spacing w:line="260" w:lineRule="atLeast"/>
        <w:rPr>
          <w:rFonts w:ascii="Arial" w:hAnsi="Arial"/>
          <w:b/>
          <w:sz w:val="20"/>
          <w:lang w:eastAsia="en-US"/>
        </w:rPr>
      </w:pPr>
    </w:p>
    <w:p w14:paraId="34E8FFCF" w14:textId="77777777" w:rsidR="00252349" w:rsidRDefault="00252349" w:rsidP="00A54C59">
      <w:pPr>
        <w:spacing w:line="260" w:lineRule="atLeast"/>
        <w:rPr>
          <w:rFonts w:ascii="Arial" w:hAnsi="Arial"/>
          <w:b/>
          <w:sz w:val="20"/>
          <w:lang w:eastAsia="en-US"/>
        </w:rPr>
      </w:pPr>
    </w:p>
    <w:p w14:paraId="209F52A8" w14:textId="17806D2C"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1B32B719" w14:textId="77777777" w:rsidR="0075039D" w:rsidRPr="0070139D" w:rsidRDefault="0075039D" w:rsidP="00FB7DD3">
      <w:pPr>
        <w:spacing w:line="260" w:lineRule="atLeast"/>
        <w:rPr>
          <w:rFonts w:ascii="Arial" w:hAnsi="Arial" w:cs="Arial"/>
          <w:b/>
          <w:sz w:val="20"/>
          <w:szCs w:val="20"/>
          <w:lang w:eastAsia="en-US"/>
        </w:rPr>
      </w:pPr>
    </w:p>
    <w:p w14:paraId="03A6F92D"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 Langusova ulica 4, 1535 Ljubljana</w:t>
      </w:r>
    </w:p>
    <w:p w14:paraId="37B1E494" w14:textId="77777777" w:rsidR="00FB7DD3" w:rsidRPr="0070139D" w:rsidRDefault="00FB7DD3" w:rsidP="00496FF2">
      <w:pPr>
        <w:spacing w:line="260" w:lineRule="atLeast"/>
        <w:jc w:val="both"/>
        <w:rPr>
          <w:rFonts w:ascii="Arial" w:hAnsi="Arial" w:cs="Arial"/>
          <w:sz w:val="20"/>
          <w:szCs w:val="20"/>
          <w:lang w:eastAsia="en-US"/>
        </w:rPr>
      </w:pPr>
    </w:p>
    <w:p w14:paraId="45B8CEAD" w14:textId="610630DB" w:rsidR="008A0916" w:rsidRPr="00441E67" w:rsidRDefault="0075039D" w:rsidP="008A0916">
      <w:pPr>
        <w:spacing w:line="260" w:lineRule="atLeast"/>
        <w:jc w:val="both"/>
        <w:rPr>
          <w:rFonts w:ascii="Arial" w:hAnsi="Arial" w:cs="Arial"/>
          <w:bCs/>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252349" w:rsidRPr="00252349">
        <w:rPr>
          <w:rFonts w:ascii="Arial" w:hAnsi="Arial" w:cs="Arial"/>
          <w:sz w:val="20"/>
          <w:szCs w:val="20"/>
          <w:lang w:eastAsia="en-US"/>
        </w:rPr>
        <w:t>Vzdrževanje in nadgradnja aplikacije za subvencionirane vozovnice</w:t>
      </w:r>
    </w:p>
    <w:p w14:paraId="521926D2" w14:textId="527A3686" w:rsidR="00BE03A6" w:rsidRPr="00161C6E" w:rsidRDefault="00BE03A6" w:rsidP="00BE03A6">
      <w:pPr>
        <w:spacing w:line="260" w:lineRule="atLeast"/>
        <w:jc w:val="both"/>
        <w:rPr>
          <w:rFonts w:ascii="Arial" w:hAnsi="Arial" w:cs="Arial"/>
        </w:rPr>
      </w:pPr>
    </w:p>
    <w:p w14:paraId="29F32FA4"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2F2757D" w14:textId="4ED67417" w:rsidR="00252349" w:rsidRPr="00252349" w:rsidRDefault="00252349" w:rsidP="00252349">
      <w:pPr>
        <w:spacing w:line="260" w:lineRule="atLeast"/>
        <w:jc w:val="both"/>
        <w:rPr>
          <w:rFonts w:ascii="Arial" w:hAnsi="Arial" w:cs="Arial"/>
          <w:sz w:val="20"/>
          <w:szCs w:val="20"/>
          <w:lang w:eastAsia="en-US"/>
        </w:rPr>
      </w:pPr>
      <w:bookmarkStart w:id="1" w:name="_Toc156997236"/>
      <w:bookmarkStart w:id="2" w:name="_Toc156998181"/>
      <w:r w:rsidRPr="00252349">
        <w:rPr>
          <w:rFonts w:ascii="Arial" w:hAnsi="Arial" w:cs="Arial"/>
          <w:sz w:val="20"/>
          <w:szCs w:val="20"/>
          <w:lang w:eastAsia="en-US"/>
        </w:rPr>
        <w:t>Namen javnega naročila je zagotoviti redno vzdrževanje informacijskega sistema Subvencije prevozov in navedenega portala, tehnično in vsebinsko podporo uporabnikom, zagotoviti redne izmenjave podatkov in izvesti določene prilagoditve sistema, ki so potrebne zaradi sprememb postopkov subvencioniranja, področne zakonodaje in drugih povezanih sistemov (</w:t>
      </w:r>
      <w:proofErr w:type="spellStart"/>
      <w:r w:rsidRPr="00252349">
        <w:rPr>
          <w:rFonts w:ascii="Arial" w:hAnsi="Arial" w:cs="Arial"/>
          <w:sz w:val="20"/>
          <w:szCs w:val="20"/>
          <w:lang w:eastAsia="en-US"/>
        </w:rPr>
        <w:t>eUprava</w:t>
      </w:r>
      <w:proofErr w:type="spellEnd"/>
      <w:r w:rsidRPr="00252349">
        <w:rPr>
          <w:rFonts w:ascii="Arial" w:hAnsi="Arial" w:cs="Arial"/>
          <w:sz w:val="20"/>
          <w:szCs w:val="20"/>
          <w:lang w:eastAsia="en-US"/>
        </w:rPr>
        <w:t xml:space="preserve"> in sistem IJPP), ki bodo omogočile boljše kontrole podatkov in učinkovitejši nadzor nad izplačilom subvencij.</w:t>
      </w:r>
    </w:p>
    <w:p w14:paraId="3A920BC3" w14:textId="77777777" w:rsidR="00252349" w:rsidRPr="00252349" w:rsidRDefault="00252349" w:rsidP="00252349">
      <w:pPr>
        <w:spacing w:line="260" w:lineRule="atLeast"/>
        <w:jc w:val="both"/>
        <w:rPr>
          <w:rFonts w:ascii="Arial" w:hAnsi="Arial" w:cs="Arial"/>
          <w:sz w:val="20"/>
          <w:szCs w:val="20"/>
          <w:lang w:eastAsia="en-US"/>
        </w:rPr>
      </w:pPr>
    </w:p>
    <w:p w14:paraId="0FD9F908" w14:textId="77777777" w:rsidR="00252349" w:rsidRPr="00252349" w:rsidRDefault="00252349" w:rsidP="00252349">
      <w:pPr>
        <w:spacing w:line="260" w:lineRule="atLeast"/>
        <w:jc w:val="both"/>
        <w:rPr>
          <w:rFonts w:ascii="Arial" w:hAnsi="Arial" w:cs="Arial"/>
          <w:sz w:val="20"/>
          <w:szCs w:val="20"/>
          <w:lang w:eastAsia="en-US"/>
        </w:rPr>
      </w:pPr>
      <w:r w:rsidRPr="00252349">
        <w:rPr>
          <w:rFonts w:ascii="Arial" w:hAnsi="Arial" w:cs="Arial"/>
          <w:sz w:val="20"/>
          <w:szCs w:val="20"/>
          <w:lang w:eastAsia="en-US"/>
        </w:rPr>
        <w:t>V okviru projekta mora izvajalec izvesti naslednje naloge:</w:t>
      </w:r>
    </w:p>
    <w:p w14:paraId="38335C6F" w14:textId="3A9E4854" w:rsidR="00252349" w:rsidRPr="00252349" w:rsidRDefault="00252349" w:rsidP="00252349">
      <w:pPr>
        <w:spacing w:line="260" w:lineRule="atLeast"/>
        <w:jc w:val="both"/>
        <w:rPr>
          <w:rFonts w:ascii="Arial" w:hAnsi="Arial" w:cs="Arial"/>
          <w:sz w:val="20"/>
          <w:szCs w:val="20"/>
          <w:lang w:eastAsia="en-US"/>
        </w:rPr>
      </w:pPr>
      <w:r>
        <w:rPr>
          <w:rFonts w:ascii="Arial" w:hAnsi="Arial" w:cs="Arial"/>
          <w:sz w:val="20"/>
          <w:szCs w:val="20"/>
          <w:lang w:eastAsia="en-US"/>
        </w:rPr>
        <w:t xml:space="preserve">A. </w:t>
      </w:r>
      <w:r w:rsidRPr="00252349">
        <w:rPr>
          <w:rFonts w:ascii="Arial" w:hAnsi="Arial" w:cs="Arial"/>
          <w:sz w:val="20"/>
          <w:szCs w:val="20"/>
          <w:lang w:eastAsia="en-US"/>
        </w:rPr>
        <w:t>Redno vzdrževanje aplikacije;</w:t>
      </w:r>
    </w:p>
    <w:p w14:paraId="256DCE77" w14:textId="53D59B2A" w:rsidR="00252349" w:rsidRPr="00252349" w:rsidRDefault="00252349" w:rsidP="00252349">
      <w:pPr>
        <w:spacing w:line="260" w:lineRule="atLeast"/>
        <w:jc w:val="both"/>
        <w:rPr>
          <w:rFonts w:ascii="Arial" w:hAnsi="Arial" w:cs="Arial"/>
          <w:sz w:val="20"/>
          <w:szCs w:val="20"/>
          <w:lang w:eastAsia="en-US"/>
        </w:rPr>
      </w:pPr>
      <w:r w:rsidRPr="00252349">
        <w:rPr>
          <w:rFonts w:ascii="Arial" w:hAnsi="Arial" w:cs="Arial"/>
          <w:sz w:val="20"/>
          <w:szCs w:val="20"/>
          <w:lang w:eastAsia="en-US"/>
        </w:rPr>
        <w:t>B.</w:t>
      </w:r>
      <w:r>
        <w:rPr>
          <w:rFonts w:ascii="Arial" w:hAnsi="Arial" w:cs="Arial"/>
          <w:sz w:val="20"/>
          <w:szCs w:val="20"/>
          <w:lang w:eastAsia="en-US"/>
        </w:rPr>
        <w:t xml:space="preserve"> </w:t>
      </w:r>
      <w:r w:rsidRPr="00252349">
        <w:rPr>
          <w:rFonts w:ascii="Arial" w:hAnsi="Arial" w:cs="Arial"/>
          <w:sz w:val="20"/>
          <w:szCs w:val="20"/>
          <w:lang w:eastAsia="en-US"/>
        </w:rPr>
        <w:t>Prilagoditve aplikacije: prilagoditve sistema in kontrol izmenjave podatkov, kontrol nadzora, druge manjše prilagoditve in izdelava posebnih obdelav podatkov, statistik, itd.;</w:t>
      </w:r>
    </w:p>
    <w:p w14:paraId="0096714B" w14:textId="5C67B801" w:rsidR="00252349" w:rsidRPr="00252349" w:rsidRDefault="00252349" w:rsidP="00252349">
      <w:pPr>
        <w:spacing w:line="260" w:lineRule="atLeast"/>
        <w:jc w:val="both"/>
        <w:rPr>
          <w:rFonts w:ascii="Arial" w:hAnsi="Arial" w:cs="Arial"/>
          <w:sz w:val="20"/>
          <w:szCs w:val="20"/>
          <w:lang w:eastAsia="en-US"/>
        </w:rPr>
      </w:pPr>
      <w:r w:rsidRPr="00252349">
        <w:rPr>
          <w:rFonts w:ascii="Arial" w:hAnsi="Arial" w:cs="Arial"/>
          <w:sz w:val="20"/>
          <w:szCs w:val="20"/>
          <w:lang w:eastAsia="en-US"/>
        </w:rPr>
        <w:t>C.</w:t>
      </w:r>
      <w:r>
        <w:rPr>
          <w:rFonts w:ascii="Arial" w:hAnsi="Arial" w:cs="Arial"/>
          <w:sz w:val="20"/>
          <w:szCs w:val="20"/>
          <w:lang w:eastAsia="en-US"/>
        </w:rPr>
        <w:t xml:space="preserve"> </w:t>
      </w:r>
      <w:r w:rsidRPr="00252349">
        <w:rPr>
          <w:rFonts w:ascii="Arial" w:hAnsi="Arial" w:cs="Arial"/>
          <w:sz w:val="20"/>
          <w:szCs w:val="20"/>
          <w:lang w:eastAsia="en-US"/>
        </w:rPr>
        <w:t xml:space="preserve">Nadgradnje integracije sistema Subvencij prevozov s sistemom </w:t>
      </w:r>
      <w:proofErr w:type="spellStart"/>
      <w:r w:rsidRPr="00252349">
        <w:rPr>
          <w:rFonts w:ascii="Arial" w:hAnsi="Arial" w:cs="Arial"/>
          <w:sz w:val="20"/>
          <w:szCs w:val="20"/>
          <w:lang w:eastAsia="en-US"/>
        </w:rPr>
        <w:t>eUprava</w:t>
      </w:r>
      <w:proofErr w:type="spellEnd"/>
      <w:r w:rsidRPr="00252349">
        <w:rPr>
          <w:rFonts w:ascii="Arial" w:hAnsi="Arial" w:cs="Arial"/>
          <w:sz w:val="20"/>
          <w:szCs w:val="20"/>
          <w:lang w:eastAsia="en-US"/>
        </w:rPr>
        <w:t xml:space="preserve"> in sistemom IJPP;</w:t>
      </w:r>
    </w:p>
    <w:p w14:paraId="11310AC6" w14:textId="5FA6DA57" w:rsidR="008A0916" w:rsidRPr="008A0916" w:rsidRDefault="00252349" w:rsidP="00252349">
      <w:pPr>
        <w:spacing w:line="260" w:lineRule="atLeast"/>
        <w:jc w:val="both"/>
        <w:rPr>
          <w:rFonts w:ascii="Arial" w:hAnsi="Arial" w:cs="Arial"/>
          <w:sz w:val="20"/>
          <w:szCs w:val="20"/>
        </w:rPr>
      </w:pPr>
      <w:r w:rsidRPr="00252349">
        <w:rPr>
          <w:rFonts w:ascii="Arial" w:hAnsi="Arial" w:cs="Arial"/>
          <w:sz w:val="20"/>
          <w:szCs w:val="20"/>
          <w:lang w:eastAsia="en-US"/>
        </w:rPr>
        <w:t>D.</w:t>
      </w:r>
      <w:r>
        <w:rPr>
          <w:rFonts w:ascii="Arial" w:hAnsi="Arial" w:cs="Arial"/>
          <w:sz w:val="20"/>
          <w:szCs w:val="20"/>
          <w:lang w:eastAsia="en-US"/>
        </w:rPr>
        <w:t xml:space="preserve"> </w:t>
      </w:r>
      <w:r w:rsidRPr="00252349">
        <w:rPr>
          <w:rFonts w:ascii="Arial" w:hAnsi="Arial" w:cs="Arial"/>
          <w:sz w:val="20"/>
          <w:szCs w:val="20"/>
          <w:lang w:eastAsia="en-US"/>
        </w:rPr>
        <w:t>Tehnološko varnostne nadgradnje sistema Subvencij prevozov.</w:t>
      </w:r>
    </w:p>
    <w:p w14:paraId="3A1E4651" w14:textId="4AFADCC5" w:rsidR="00E31597" w:rsidRPr="00E31597" w:rsidRDefault="00E31597" w:rsidP="00E31597">
      <w:pPr>
        <w:overflowPunct w:val="0"/>
        <w:autoSpaceDE w:val="0"/>
        <w:autoSpaceDN w:val="0"/>
        <w:adjustRightInd w:val="0"/>
        <w:spacing w:line="260" w:lineRule="atLeast"/>
        <w:textAlignment w:val="baseline"/>
        <w:rPr>
          <w:rFonts w:ascii="Arial" w:hAnsi="Arial" w:cs="Arial"/>
          <w:sz w:val="20"/>
          <w:szCs w:val="20"/>
          <w:lang w:eastAsia="en-US"/>
        </w:rPr>
      </w:pPr>
    </w:p>
    <w:p w14:paraId="5885BF69" w14:textId="6C6C1D7A" w:rsidR="001875C4" w:rsidRPr="0070139D" w:rsidRDefault="001875C4" w:rsidP="001875C4">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w:t>
      </w:r>
      <w:r w:rsidR="009805BF">
        <w:rPr>
          <w:rFonts w:ascii="Arial" w:hAnsi="Arial" w:cs="Arial"/>
          <w:sz w:val="20"/>
          <w:szCs w:val="20"/>
          <w:lang w:eastAsia="en-US"/>
        </w:rPr>
        <w:t>projektna naloga</w:t>
      </w:r>
      <w:r>
        <w:rPr>
          <w:rFonts w:ascii="Arial" w:hAnsi="Arial" w:cs="Arial"/>
          <w:sz w:val="20"/>
          <w:szCs w:val="20"/>
          <w:lang w:eastAsia="en-US"/>
        </w:rPr>
        <w:t>.</w:t>
      </w:r>
      <w:r w:rsidRPr="0070139D">
        <w:rPr>
          <w:rFonts w:ascii="Arial" w:hAnsi="Arial" w:cs="Arial"/>
          <w:sz w:val="20"/>
          <w:szCs w:val="20"/>
          <w:lang w:eastAsia="en-US"/>
        </w:rPr>
        <w:t xml:space="preserve"> </w:t>
      </w:r>
    </w:p>
    <w:p w14:paraId="1E0D0CEB" w14:textId="77777777" w:rsidR="001875C4" w:rsidRDefault="001875C4" w:rsidP="007E5E27">
      <w:pPr>
        <w:widowControl w:val="0"/>
        <w:autoSpaceDE w:val="0"/>
        <w:autoSpaceDN w:val="0"/>
        <w:adjustRightInd w:val="0"/>
        <w:spacing w:line="260" w:lineRule="atLeast"/>
        <w:jc w:val="both"/>
        <w:rPr>
          <w:rFonts w:ascii="Arial" w:hAnsi="Arial" w:cs="Arial"/>
          <w:sz w:val="20"/>
          <w:szCs w:val="20"/>
        </w:rPr>
      </w:pPr>
    </w:p>
    <w:p w14:paraId="5371D36E" w14:textId="227890C5" w:rsidR="00376170" w:rsidRDefault="00376170" w:rsidP="00376170">
      <w:pPr>
        <w:widowControl w:val="0"/>
        <w:autoSpaceDE w:val="0"/>
        <w:autoSpaceDN w:val="0"/>
        <w:adjustRightInd w:val="0"/>
        <w:spacing w:line="260" w:lineRule="atLeast"/>
        <w:jc w:val="both"/>
        <w:rPr>
          <w:rFonts w:ascii="Arial" w:hAnsi="Arial" w:cs="Arial"/>
          <w:sz w:val="20"/>
          <w:szCs w:val="20"/>
        </w:rPr>
      </w:pPr>
      <w:r w:rsidRPr="00137550">
        <w:rPr>
          <w:rFonts w:ascii="Arial" w:hAnsi="Arial" w:cs="Arial"/>
          <w:b/>
          <w:sz w:val="20"/>
          <w:szCs w:val="20"/>
        </w:rPr>
        <w:t>Limitirana vrednost javnega naročila</w:t>
      </w:r>
      <w:r>
        <w:rPr>
          <w:rFonts w:ascii="Arial" w:hAnsi="Arial" w:cs="Arial"/>
          <w:sz w:val="20"/>
          <w:szCs w:val="20"/>
        </w:rPr>
        <w:t xml:space="preserve"> znaša </w:t>
      </w:r>
      <w:r w:rsidR="00252349" w:rsidRPr="00252349">
        <w:rPr>
          <w:rFonts w:ascii="Arial" w:hAnsi="Arial" w:cs="Arial"/>
          <w:sz w:val="20"/>
          <w:szCs w:val="20"/>
        </w:rPr>
        <w:t>312.000,00</w:t>
      </w:r>
      <w:r w:rsidR="00252349">
        <w:rPr>
          <w:rFonts w:ascii="Arial" w:hAnsi="Arial" w:cs="Arial"/>
          <w:sz w:val="20"/>
          <w:szCs w:val="20"/>
        </w:rPr>
        <w:t xml:space="preserve"> </w:t>
      </w:r>
      <w:r w:rsidRPr="00F364E5">
        <w:rPr>
          <w:rFonts w:ascii="Arial" w:hAnsi="Arial" w:cs="Arial"/>
          <w:sz w:val="20"/>
          <w:szCs w:val="20"/>
        </w:rPr>
        <w:t>EUR brez</w:t>
      </w:r>
      <w:r w:rsidRPr="00763D63">
        <w:rPr>
          <w:rFonts w:ascii="Arial" w:hAnsi="Arial" w:cs="Arial"/>
          <w:sz w:val="20"/>
          <w:szCs w:val="20"/>
        </w:rPr>
        <w:t xml:space="preserve"> DDV. Ponudba, ki </w:t>
      </w:r>
      <w:r>
        <w:rPr>
          <w:rFonts w:ascii="Arial" w:hAnsi="Arial" w:cs="Arial"/>
          <w:sz w:val="20"/>
          <w:szCs w:val="20"/>
        </w:rPr>
        <w:t>bo presegla limitirano vrednost</w:t>
      </w:r>
      <w:r w:rsidRPr="00763D63">
        <w:rPr>
          <w:rFonts w:ascii="Arial" w:hAnsi="Arial" w:cs="Arial"/>
          <w:sz w:val="20"/>
          <w:szCs w:val="20"/>
        </w:rPr>
        <w:t>, bo ocenjena kot nedopustna</w:t>
      </w:r>
      <w:r>
        <w:rPr>
          <w:rFonts w:ascii="Arial" w:hAnsi="Arial" w:cs="Arial"/>
          <w:sz w:val="20"/>
          <w:szCs w:val="20"/>
        </w:rPr>
        <w:t>.</w:t>
      </w:r>
    </w:p>
    <w:p w14:paraId="3E2BA634" w14:textId="77777777" w:rsidR="00376170" w:rsidRDefault="00376170" w:rsidP="007E5E27">
      <w:pPr>
        <w:spacing w:line="260" w:lineRule="atLeast"/>
        <w:jc w:val="both"/>
        <w:rPr>
          <w:rFonts w:ascii="Arial" w:hAnsi="Arial" w:cs="Arial"/>
          <w:sz w:val="20"/>
          <w:szCs w:val="20"/>
          <w:lang w:eastAsia="en-US"/>
        </w:rPr>
      </w:pPr>
    </w:p>
    <w:p w14:paraId="47041DA6" w14:textId="2182DC2C" w:rsidR="007E5E27" w:rsidRPr="0070139D" w:rsidRDefault="007E5E27" w:rsidP="007E5E27">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03F24E89" w14:textId="77777777" w:rsidR="007E5E27" w:rsidRDefault="007E5E27" w:rsidP="007E5E27">
      <w:pPr>
        <w:spacing w:line="260" w:lineRule="atLeast"/>
        <w:jc w:val="both"/>
        <w:rPr>
          <w:rFonts w:ascii="Arial" w:hAnsi="Arial" w:cs="Arial"/>
          <w:sz w:val="20"/>
          <w:szCs w:val="20"/>
          <w:lang w:eastAsia="en-US"/>
        </w:rPr>
      </w:pPr>
    </w:p>
    <w:p w14:paraId="1605BAC6" w14:textId="399CB35E" w:rsidR="007E5E27" w:rsidRDefault="007E5E27" w:rsidP="007E5E27">
      <w:pPr>
        <w:keepNext/>
        <w:spacing w:line="260" w:lineRule="atLeast"/>
        <w:jc w:val="both"/>
        <w:outlineLvl w:val="1"/>
        <w:rPr>
          <w:rFonts w:ascii="Arial" w:hAnsi="Arial" w:cs="Arial"/>
          <w:b/>
          <w:bCs/>
          <w:iCs/>
          <w:sz w:val="20"/>
          <w:szCs w:val="20"/>
        </w:rPr>
      </w:pPr>
      <w:r w:rsidRPr="00572A55">
        <w:rPr>
          <w:rFonts w:ascii="Arial" w:hAnsi="Arial" w:cs="Arial"/>
          <w:b/>
          <w:bCs/>
          <w:iCs/>
          <w:sz w:val="20"/>
          <w:szCs w:val="20"/>
        </w:rPr>
        <w:t>Rok izvedbe pogodbe:</w:t>
      </w:r>
      <w:r>
        <w:rPr>
          <w:rFonts w:ascii="Arial" w:hAnsi="Arial" w:cs="Arial"/>
          <w:b/>
          <w:bCs/>
          <w:iCs/>
          <w:sz w:val="20"/>
          <w:szCs w:val="20"/>
        </w:rPr>
        <w:t xml:space="preserve"> </w:t>
      </w:r>
      <w:r w:rsidR="008A0916">
        <w:rPr>
          <w:rFonts w:ascii="Arial" w:hAnsi="Arial" w:cs="Arial"/>
          <w:b/>
          <w:bCs/>
          <w:iCs/>
          <w:sz w:val="20"/>
          <w:szCs w:val="20"/>
        </w:rPr>
        <w:t xml:space="preserve"> </w:t>
      </w:r>
      <w:r w:rsidR="00252349" w:rsidRPr="00252349">
        <w:rPr>
          <w:rFonts w:ascii="Arial" w:hAnsi="Arial" w:cs="Arial"/>
          <w:bCs/>
          <w:iCs/>
          <w:sz w:val="20"/>
          <w:szCs w:val="20"/>
        </w:rPr>
        <w:t>24</w:t>
      </w:r>
      <w:r w:rsidR="008A0916" w:rsidRPr="008A0916">
        <w:rPr>
          <w:rFonts w:ascii="Arial" w:hAnsi="Arial" w:cs="Arial"/>
          <w:bCs/>
          <w:iCs/>
          <w:sz w:val="20"/>
          <w:szCs w:val="20"/>
        </w:rPr>
        <w:t xml:space="preserve"> (</w:t>
      </w:r>
      <w:r w:rsidR="00252349">
        <w:rPr>
          <w:rFonts w:ascii="Arial" w:hAnsi="Arial" w:cs="Arial"/>
          <w:bCs/>
          <w:iCs/>
          <w:sz w:val="20"/>
          <w:szCs w:val="20"/>
        </w:rPr>
        <w:t>štiriindvajset</w:t>
      </w:r>
      <w:r w:rsidR="008A0916" w:rsidRPr="008A0916">
        <w:rPr>
          <w:rFonts w:ascii="Arial" w:hAnsi="Arial" w:cs="Arial"/>
          <w:bCs/>
          <w:iCs/>
          <w:sz w:val="20"/>
          <w:szCs w:val="20"/>
        </w:rPr>
        <w:t>) mesecev od podpisa pogodbe</w:t>
      </w:r>
      <w:r w:rsidR="00441E67">
        <w:rPr>
          <w:rFonts w:ascii="Arial" w:hAnsi="Arial" w:cs="Arial"/>
          <w:bCs/>
          <w:iCs/>
          <w:sz w:val="20"/>
          <w:szCs w:val="20"/>
        </w:rPr>
        <w:t>.</w:t>
      </w:r>
    </w:p>
    <w:p w14:paraId="24857DBE" w14:textId="77777777" w:rsidR="008A0916" w:rsidRDefault="008A0916" w:rsidP="007E5E27">
      <w:pPr>
        <w:keepNext/>
        <w:spacing w:line="260" w:lineRule="atLeast"/>
        <w:jc w:val="both"/>
        <w:outlineLvl w:val="1"/>
        <w:rPr>
          <w:rFonts w:ascii="Arial" w:hAnsi="Arial" w:cs="Arial"/>
          <w:b/>
          <w:bCs/>
          <w:iCs/>
          <w:sz w:val="20"/>
          <w:szCs w:val="20"/>
        </w:rPr>
      </w:pPr>
    </w:p>
    <w:bookmarkEnd w:id="1"/>
    <w:bookmarkEnd w:id="2"/>
    <w:p w14:paraId="74DAF500"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0EF5EE40"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0BC1BA6F" w14:textId="77777777" w:rsidR="00237744" w:rsidRPr="00161C6E" w:rsidRDefault="00237744" w:rsidP="00FB7DD3">
      <w:pPr>
        <w:spacing w:line="260" w:lineRule="atLeast"/>
        <w:jc w:val="both"/>
        <w:rPr>
          <w:rFonts w:ascii="Arial" w:eastAsia="Calibri" w:hAnsi="Arial" w:cs="Arial"/>
          <w:sz w:val="20"/>
          <w:szCs w:val="20"/>
          <w:lang w:eastAsia="en-US"/>
        </w:rPr>
      </w:pPr>
    </w:p>
    <w:p w14:paraId="2219FC1C"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9E97219" w14:textId="77777777" w:rsidR="00237744" w:rsidRDefault="00237744" w:rsidP="00FB7DD3">
      <w:pPr>
        <w:spacing w:line="260" w:lineRule="atLeast"/>
        <w:jc w:val="both"/>
        <w:rPr>
          <w:rFonts w:ascii="Arial" w:eastAsia="Calibri" w:hAnsi="Arial" w:cs="Arial"/>
          <w:sz w:val="20"/>
          <w:szCs w:val="20"/>
          <w:lang w:eastAsia="en-US"/>
        </w:rPr>
      </w:pPr>
    </w:p>
    <w:p w14:paraId="6BCAFE3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86D18D" w14:textId="77777777" w:rsidR="00237744" w:rsidRPr="00161C6E" w:rsidRDefault="00237744" w:rsidP="00FB7DD3">
      <w:pPr>
        <w:spacing w:line="260" w:lineRule="atLeast"/>
        <w:jc w:val="both"/>
        <w:rPr>
          <w:rFonts w:ascii="Arial" w:eastAsia="Calibri" w:hAnsi="Arial" w:cs="Arial"/>
          <w:sz w:val="20"/>
          <w:szCs w:val="20"/>
          <w:lang w:eastAsia="en-US"/>
        </w:rPr>
      </w:pPr>
    </w:p>
    <w:p w14:paraId="00220523" w14:textId="28004BE1"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1F69F4" w:rsidRPr="001F69F4">
        <w:rPr>
          <w:rFonts w:ascii="Arial" w:eastAsia="Calibri" w:hAnsi="Arial" w:cs="Arial"/>
          <w:b/>
          <w:sz w:val="20"/>
          <w:szCs w:val="20"/>
        </w:rPr>
        <w:t>19</w:t>
      </w:r>
      <w:r w:rsidR="00573868" w:rsidRPr="001F69F4">
        <w:rPr>
          <w:rFonts w:ascii="Arial" w:eastAsia="Calibri" w:hAnsi="Arial" w:cs="Arial"/>
          <w:b/>
          <w:sz w:val="20"/>
          <w:szCs w:val="22"/>
          <w:lang w:eastAsia="en-US"/>
        </w:rPr>
        <w:t>.</w:t>
      </w:r>
      <w:r w:rsidR="001F69F4" w:rsidRPr="001F69F4">
        <w:rPr>
          <w:rFonts w:ascii="Arial" w:eastAsia="Calibri" w:hAnsi="Arial" w:cs="Arial"/>
          <w:b/>
          <w:sz w:val="20"/>
          <w:szCs w:val="22"/>
          <w:lang w:eastAsia="en-US"/>
        </w:rPr>
        <w:t>4</w:t>
      </w:r>
      <w:r w:rsidR="00573868" w:rsidRPr="001F69F4">
        <w:rPr>
          <w:rFonts w:ascii="Arial" w:eastAsia="Calibri" w:hAnsi="Arial" w:cs="Arial"/>
          <w:b/>
          <w:sz w:val="20"/>
          <w:szCs w:val="22"/>
          <w:lang w:eastAsia="en-US"/>
        </w:rPr>
        <w:t>.2022</w:t>
      </w:r>
      <w:r w:rsidRPr="00531015">
        <w:rPr>
          <w:rFonts w:ascii="Arial" w:eastAsia="Calibri" w:hAnsi="Arial" w:cs="Arial"/>
          <w:sz w:val="20"/>
          <w:szCs w:val="22"/>
          <w:lang w:eastAsia="en-US"/>
        </w:rPr>
        <w:t xml:space="preserve"> do </w:t>
      </w:r>
      <w:r w:rsidRPr="00531015">
        <w:rPr>
          <w:rFonts w:ascii="Arial" w:eastAsia="Calibri" w:hAnsi="Arial" w:cs="Arial"/>
          <w:b/>
          <w:sz w:val="20"/>
          <w:szCs w:val="22"/>
          <w:lang w:eastAsia="en-US"/>
        </w:rPr>
        <w:t>9:00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342BCD4F" w14:textId="77777777" w:rsidR="00B17E66" w:rsidRPr="00161C6E" w:rsidRDefault="00B17E66" w:rsidP="00FB7DD3">
      <w:pPr>
        <w:spacing w:line="260" w:lineRule="atLeast"/>
        <w:jc w:val="both"/>
        <w:rPr>
          <w:rFonts w:ascii="Arial" w:eastAsia="Calibri" w:hAnsi="Arial" w:cs="Arial"/>
          <w:sz w:val="20"/>
          <w:szCs w:val="22"/>
          <w:lang w:eastAsia="en-US"/>
        </w:rPr>
      </w:pPr>
    </w:p>
    <w:p w14:paraId="0F700F05"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84F8619" w14:textId="4DB37E7C"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lastRenderedPageBreak/>
        <w:t>Po preteku roka za predložitev ponudb ponudbe ne bo več mogoče oddati.</w:t>
      </w:r>
    </w:p>
    <w:p w14:paraId="1DD85E87" w14:textId="77777777" w:rsidR="00237744" w:rsidRPr="00161C6E" w:rsidRDefault="00237744" w:rsidP="00FB7DD3">
      <w:pPr>
        <w:spacing w:line="260" w:lineRule="atLeast"/>
        <w:jc w:val="both"/>
        <w:rPr>
          <w:rFonts w:ascii="Arial" w:eastAsia="Calibri" w:hAnsi="Arial" w:cs="Arial"/>
          <w:sz w:val="20"/>
          <w:szCs w:val="22"/>
          <w:lang w:eastAsia="en-US"/>
        </w:rPr>
      </w:pPr>
    </w:p>
    <w:p w14:paraId="10AF14D2"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7BE8379" w14:textId="77777777" w:rsidR="00237744" w:rsidRPr="00161C6E" w:rsidRDefault="00237744" w:rsidP="00FB7DD3">
      <w:pPr>
        <w:spacing w:line="260" w:lineRule="atLeast"/>
        <w:rPr>
          <w:rFonts w:ascii="Arial" w:hAnsi="Arial" w:cs="Arial"/>
          <w:sz w:val="20"/>
        </w:rPr>
      </w:pPr>
    </w:p>
    <w:p w14:paraId="52C681D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2470CB03" w14:textId="77777777" w:rsidR="00874E15" w:rsidRPr="00916479" w:rsidRDefault="00874E15" w:rsidP="00FB7DD3">
      <w:pPr>
        <w:spacing w:line="260" w:lineRule="atLeast"/>
        <w:rPr>
          <w:rFonts w:ascii="Arial" w:hAnsi="Arial" w:cs="Arial"/>
          <w:sz w:val="20"/>
        </w:rPr>
      </w:pPr>
    </w:p>
    <w:p w14:paraId="1628EFC2"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Priprava in oddaja ponudbe v sistemu e-JN</w:t>
      </w:r>
      <w:bookmarkEnd w:id="3"/>
    </w:p>
    <w:p w14:paraId="3B82ABC3" w14:textId="0B1DE549"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4F1C603" w14:textId="5844AE17" w:rsidR="00441E67" w:rsidRDefault="00441E67" w:rsidP="00FB7DD3">
      <w:pPr>
        <w:spacing w:line="260" w:lineRule="atLeast"/>
        <w:jc w:val="both"/>
        <w:rPr>
          <w:rFonts w:ascii="Arial" w:eastAsia="Calibri" w:hAnsi="Arial" w:cs="Arial"/>
          <w:sz w:val="20"/>
          <w:szCs w:val="20"/>
        </w:rPr>
      </w:pPr>
    </w:p>
    <w:p w14:paraId="7931D6BE"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DD77DFF" w14:textId="77777777" w:rsidR="00441E67" w:rsidRPr="00916479" w:rsidRDefault="00441E67" w:rsidP="00FB7DD3">
      <w:pPr>
        <w:spacing w:line="260" w:lineRule="atLeast"/>
        <w:jc w:val="both"/>
        <w:rPr>
          <w:rFonts w:ascii="Arial" w:eastAsia="Calibri" w:hAnsi="Arial"/>
          <w:sz w:val="20"/>
          <w:szCs w:val="22"/>
          <w:lang w:eastAsia="en-US"/>
        </w:rPr>
      </w:pPr>
    </w:p>
    <w:p w14:paraId="7B609B01" w14:textId="25CE665E"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4277B43" w14:textId="77777777" w:rsidR="00874E15" w:rsidRPr="00916479" w:rsidRDefault="00874E15" w:rsidP="00FB7DD3">
      <w:pPr>
        <w:spacing w:line="260" w:lineRule="atLeast"/>
        <w:jc w:val="both"/>
        <w:rPr>
          <w:rFonts w:ascii="Arial" w:eastAsia="Calibri" w:hAnsi="Arial" w:cs="Arial"/>
          <w:sz w:val="20"/>
          <w:szCs w:val="20"/>
          <w:lang w:eastAsia="en-US"/>
        </w:rPr>
      </w:pPr>
    </w:p>
    <w:p w14:paraId="39B0839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43B53848" w14:textId="77777777" w:rsidR="00EC6004" w:rsidRDefault="00EC6004" w:rsidP="00FB7DD3">
      <w:pPr>
        <w:spacing w:line="260" w:lineRule="atLeast"/>
        <w:jc w:val="both"/>
        <w:rPr>
          <w:rFonts w:ascii="Arial" w:hAnsi="Arial" w:cs="Arial"/>
          <w:sz w:val="20"/>
          <w:szCs w:val="20"/>
          <w:lang w:eastAsia="en-US"/>
        </w:rPr>
      </w:pPr>
    </w:p>
    <w:p w14:paraId="1A3D08BC"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3284E153" w14:textId="7243386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1F69F4" w:rsidRPr="001F69F4">
        <w:rPr>
          <w:rFonts w:ascii="Arial" w:eastAsia="Calibri" w:hAnsi="Arial" w:cs="Arial"/>
          <w:b/>
          <w:sz w:val="20"/>
          <w:szCs w:val="20"/>
          <w:lang w:eastAsia="en-US"/>
        </w:rPr>
        <w:t>19</w:t>
      </w:r>
      <w:r w:rsidR="00573868" w:rsidRPr="001F69F4">
        <w:rPr>
          <w:rFonts w:ascii="Arial" w:eastAsia="Calibri" w:hAnsi="Arial" w:cs="Arial"/>
          <w:b/>
          <w:sz w:val="20"/>
          <w:szCs w:val="22"/>
          <w:lang w:eastAsia="en-US"/>
        </w:rPr>
        <w:t>.</w:t>
      </w:r>
      <w:r w:rsidR="001F69F4" w:rsidRPr="001F69F4">
        <w:rPr>
          <w:rFonts w:ascii="Arial" w:eastAsia="Calibri" w:hAnsi="Arial" w:cs="Arial"/>
          <w:b/>
          <w:sz w:val="20"/>
          <w:szCs w:val="22"/>
          <w:lang w:eastAsia="en-US"/>
        </w:rPr>
        <w:t>4</w:t>
      </w:r>
      <w:r w:rsidR="00573868" w:rsidRPr="001F69F4">
        <w:rPr>
          <w:rFonts w:ascii="Arial" w:eastAsia="Calibri" w:hAnsi="Arial" w:cs="Arial"/>
          <w:b/>
          <w:sz w:val="20"/>
          <w:szCs w:val="22"/>
          <w:lang w:eastAsia="en-US"/>
        </w:rPr>
        <w:t>.2022</w:t>
      </w:r>
      <w:r w:rsidRPr="00EE7EE3">
        <w:rPr>
          <w:rFonts w:ascii="Arial" w:eastAsia="Calibri" w:hAnsi="Arial" w:cs="Arial"/>
          <w:sz w:val="20"/>
          <w:szCs w:val="22"/>
          <w:lang w:eastAsia="en-US"/>
        </w:rPr>
        <w:t xml:space="preserve"> 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w:t>
      </w:r>
      <w:r w:rsidR="001F69F4">
        <w:rPr>
          <w:rFonts w:ascii="Arial" w:eastAsia="Calibri" w:hAnsi="Arial" w:cs="Arial"/>
          <w:b/>
          <w:sz w:val="20"/>
          <w:szCs w:val="22"/>
          <w:lang w:eastAsia="en-US"/>
        </w:rPr>
        <w:t>0</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2EC4FC81" w14:textId="77777777" w:rsidR="00874E15" w:rsidRPr="00916479" w:rsidRDefault="00874E15" w:rsidP="00FB7DD3">
      <w:pPr>
        <w:spacing w:line="260" w:lineRule="atLeast"/>
        <w:jc w:val="both"/>
        <w:rPr>
          <w:rFonts w:ascii="Arial" w:eastAsia="Calibri" w:hAnsi="Arial" w:cs="Arial"/>
          <w:sz w:val="20"/>
          <w:szCs w:val="22"/>
          <w:lang w:eastAsia="en-US"/>
        </w:rPr>
      </w:pPr>
    </w:p>
    <w:p w14:paraId="5617A20D"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63B0A79C" w14:textId="77777777" w:rsidR="00463C3E" w:rsidRDefault="00463C3E" w:rsidP="00FB7DD3">
      <w:pPr>
        <w:spacing w:line="260" w:lineRule="atLeast"/>
        <w:jc w:val="both"/>
        <w:rPr>
          <w:rFonts w:ascii="Arial" w:hAnsi="Arial" w:cs="Arial"/>
          <w:sz w:val="20"/>
          <w:szCs w:val="20"/>
          <w:lang w:eastAsia="en-US"/>
        </w:rPr>
      </w:pPr>
    </w:p>
    <w:p w14:paraId="0B1AF22D" w14:textId="77777777" w:rsidR="00EF30CB" w:rsidRPr="0070139D" w:rsidRDefault="00EF30CB" w:rsidP="00FB7DD3">
      <w:pPr>
        <w:spacing w:line="260" w:lineRule="atLeast"/>
        <w:jc w:val="both"/>
        <w:rPr>
          <w:rFonts w:ascii="Arial" w:hAnsi="Arial" w:cs="Arial"/>
          <w:sz w:val="20"/>
          <w:szCs w:val="20"/>
          <w:lang w:eastAsia="en-US"/>
        </w:rPr>
      </w:pPr>
    </w:p>
    <w:p w14:paraId="23C96E68" w14:textId="77777777"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019D5F41"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0D5C016E"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1DAF9103" w14:textId="77777777" w:rsidR="00463C3E" w:rsidRPr="00D92AE9" w:rsidRDefault="00463C3E" w:rsidP="00FB7DD3">
      <w:pPr>
        <w:spacing w:line="260" w:lineRule="atLeast"/>
        <w:rPr>
          <w:rFonts w:ascii="Arial" w:hAnsi="Arial"/>
          <w:b/>
          <w:bCs/>
          <w:sz w:val="20"/>
          <w:lang w:eastAsia="en-US"/>
        </w:rPr>
      </w:pPr>
    </w:p>
    <w:p w14:paraId="735AD9F8" w14:textId="77777777" w:rsidR="00463C3E" w:rsidRPr="00D92AE9" w:rsidRDefault="00463C3E" w:rsidP="00FB7DD3">
      <w:pPr>
        <w:spacing w:line="260" w:lineRule="atLeast"/>
        <w:rPr>
          <w:rFonts w:ascii="Arial" w:hAnsi="Arial"/>
          <w:b/>
          <w:bCs/>
          <w:sz w:val="20"/>
          <w:lang w:eastAsia="en-US"/>
        </w:rPr>
      </w:pPr>
    </w:p>
    <w:p w14:paraId="7F68F849" w14:textId="77777777" w:rsidR="003B1710" w:rsidRPr="005A521D" w:rsidRDefault="0075039D" w:rsidP="003B1710">
      <w:pPr>
        <w:spacing w:line="260" w:lineRule="atLeast"/>
        <w:rPr>
          <w:rFonts w:ascii="Arial" w:hAnsi="Arial"/>
          <w:b/>
          <w:sz w:val="20"/>
          <w:highlight w:val="yellow"/>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Jernej Vrtovec</w:t>
      </w:r>
    </w:p>
    <w:p w14:paraId="790A1468" w14:textId="77777777" w:rsidR="00FD0C9C"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Pr>
          <w:rFonts w:ascii="Arial" w:hAnsi="Arial" w:cs="Arial"/>
          <w:sz w:val="20"/>
          <w:szCs w:val="20"/>
          <w:lang w:eastAsia="en-US"/>
        </w:rPr>
        <w:t xml:space="preserve">                                                                                                                      </w:t>
      </w:r>
      <w:r w:rsidRPr="008A350C">
        <w:rPr>
          <w:rFonts w:ascii="Arial" w:hAnsi="Arial" w:cs="Arial"/>
          <w:sz w:val="20"/>
          <w:szCs w:val="20"/>
          <w:lang w:eastAsia="en-US"/>
        </w:rPr>
        <w:t>minist</w:t>
      </w:r>
      <w:r w:rsidR="00B9288A">
        <w:rPr>
          <w:rFonts w:ascii="Arial" w:hAnsi="Arial" w:cs="Arial"/>
          <w:sz w:val="20"/>
          <w:szCs w:val="20"/>
          <w:lang w:eastAsia="en-US"/>
        </w:rPr>
        <w:t>e</w:t>
      </w:r>
      <w:r w:rsidRPr="008A350C">
        <w:rPr>
          <w:rFonts w:ascii="Arial" w:hAnsi="Arial" w:cs="Arial"/>
          <w:sz w:val="20"/>
          <w:szCs w:val="20"/>
          <w:lang w:eastAsia="en-US"/>
        </w:rPr>
        <w:t>r</w:t>
      </w:r>
    </w:p>
    <w:p w14:paraId="12BDDEC8" w14:textId="77777777" w:rsidR="00A740FB" w:rsidRDefault="00A740FB" w:rsidP="00FB7DD3">
      <w:pPr>
        <w:spacing w:line="260" w:lineRule="atLeast"/>
        <w:rPr>
          <w:rFonts w:ascii="Arial" w:hAnsi="Arial" w:cs="Arial"/>
          <w:sz w:val="20"/>
          <w:szCs w:val="20"/>
          <w:lang w:eastAsia="en-US"/>
        </w:rPr>
      </w:pPr>
    </w:p>
    <w:p w14:paraId="19186205" w14:textId="6D60B3EA" w:rsidR="00A740FB" w:rsidRPr="00A740FB" w:rsidRDefault="00252349" w:rsidP="00FB7DD3">
      <w:pPr>
        <w:spacing w:line="260" w:lineRule="atLeast"/>
        <w:rPr>
          <w:rFonts w:ascii="Arial" w:hAnsi="Arial" w:cs="Arial"/>
          <w:b/>
          <w:sz w:val="20"/>
          <w:szCs w:val="20"/>
          <w:lang w:eastAsia="en-US"/>
        </w:rPr>
      </w:pPr>
      <w:r>
        <w:rPr>
          <w:rFonts w:ascii="Arial" w:hAnsi="Arial" w:cs="Arial"/>
          <w:b/>
          <w:sz w:val="20"/>
          <w:szCs w:val="20"/>
          <w:lang w:eastAsia="en-US"/>
        </w:rPr>
        <w:t>Darko Trajanov</w:t>
      </w:r>
    </w:p>
    <w:p w14:paraId="5775189B" w14:textId="0353BB0E"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Pr>
          <w:rFonts w:ascii="Arial" w:hAnsi="Arial" w:cs="Arial"/>
          <w:sz w:val="20"/>
          <w:szCs w:val="20"/>
          <w:lang w:eastAsia="en-US"/>
        </w:rPr>
        <w:t>i</w:t>
      </w:r>
      <w:r w:rsidR="00B9288A">
        <w:rPr>
          <w:rFonts w:ascii="Arial" w:hAnsi="Arial" w:cs="Arial"/>
          <w:sz w:val="20"/>
          <w:szCs w:val="20"/>
          <w:lang w:eastAsia="en-US"/>
        </w:rPr>
        <w:t xml:space="preserve"> </w:t>
      </w:r>
      <w:r w:rsidR="00A740FB">
        <w:rPr>
          <w:rFonts w:ascii="Arial" w:hAnsi="Arial" w:cs="Arial"/>
          <w:sz w:val="20"/>
          <w:szCs w:val="20"/>
          <w:lang w:eastAsia="en-US"/>
        </w:rPr>
        <w:t>direktor D</w:t>
      </w:r>
      <w:r w:rsidR="00252349">
        <w:rPr>
          <w:rFonts w:ascii="Arial" w:hAnsi="Arial" w:cs="Arial"/>
          <w:sz w:val="20"/>
          <w:szCs w:val="20"/>
          <w:lang w:eastAsia="en-US"/>
        </w:rPr>
        <w:t>TMPP</w:t>
      </w:r>
    </w:p>
    <w:p w14:paraId="423DD464" w14:textId="365A4AD8"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5909D140" w14:textId="77777777" w:rsidR="00EF30CB" w:rsidRDefault="00EF30CB" w:rsidP="00FB7DD3">
      <w:pPr>
        <w:spacing w:line="260" w:lineRule="atLeast"/>
        <w:rPr>
          <w:rFonts w:ascii="Arial" w:hAnsi="Arial" w:cs="Arial"/>
          <w:sz w:val="20"/>
          <w:szCs w:val="20"/>
          <w:lang w:eastAsia="en-US"/>
        </w:rPr>
      </w:pPr>
    </w:p>
    <w:p w14:paraId="68AD64AE" w14:textId="77777777" w:rsidR="00EF30CB" w:rsidRDefault="00EF30CB" w:rsidP="00FB7DD3">
      <w:pPr>
        <w:spacing w:line="260" w:lineRule="atLeast"/>
        <w:rPr>
          <w:rFonts w:ascii="Arial" w:hAnsi="Arial" w:cs="Arial"/>
          <w:sz w:val="20"/>
          <w:szCs w:val="20"/>
          <w:lang w:eastAsia="en-US"/>
        </w:rPr>
      </w:pPr>
    </w:p>
    <w:p w14:paraId="5EFC5EA5" w14:textId="77777777" w:rsidR="000D57BA" w:rsidRDefault="000D57BA" w:rsidP="00A54C59">
      <w:pPr>
        <w:spacing w:line="260" w:lineRule="atLeast"/>
        <w:jc w:val="both"/>
        <w:rPr>
          <w:rFonts w:ascii="Arial" w:hAnsi="Arial" w:cs="Arial"/>
          <w:b/>
          <w:sz w:val="20"/>
          <w:szCs w:val="20"/>
          <w:lang w:eastAsia="en-US"/>
        </w:rPr>
      </w:pPr>
    </w:p>
    <w:p w14:paraId="12C7CE50" w14:textId="77777777" w:rsidR="000D57BA" w:rsidRDefault="000D57BA" w:rsidP="00A54C59">
      <w:pPr>
        <w:spacing w:line="260" w:lineRule="atLeast"/>
        <w:jc w:val="both"/>
        <w:rPr>
          <w:rFonts w:ascii="Arial" w:hAnsi="Arial" w:cs="Arial"/>
          <w:b/>
          <w:sz w:val="20"/>
          <w:szCs w:val="20"/>
          <w:lang w:eastAsia="en-US"/>
        </w:rPr>
      </w:pPr>
    </w:p>
    <w:p w14:paraId="16429BE5" w14:textId="77777777" w:rsidR="000D57BA" w:rsidRDefault="000D57BA" w:rsidP="00A54C59">
      <w:pPr>
        <w:spacing w:line="260" w:lineRule="atLeast"/>
        <w:jc w:val="both"/>
        <w:rPr>
          <w:rFonts w:ascii="Arial" w:hAnsi="Arial" w:cs="Arial"/>
          <w:b/>
          <w:sz w:val="20"/>
          <w:szCs w:val="20"/>
          <w:lang w:eastAsia="en-US"/>
        </w:rPr>
      </w:pPr>
    </w:p>
    <w:p w14:paraId="146368F3" w14:textId="77777777" w:rsidR="000D57BA" w:rsidRDefault="000D57BA" w:rsidP="00A54C59">
      <w:pPr>
        <w:spacing w:line="260" w:lineRule="atLeast"/>
        <w:jc w:val="both"/>
        <w:rPr>
          <w:rFonts w:ascii="Arial" w:hAnsi="Arial" w:cs="Arial"/>
          <w:b/>
          <w:sz w:val="20"/>
          <w:szCs w:val="20"/>
          <w:lang w:eastAsia="en-US"/>
        </w:rPr>
      </w:pPr>
    </w:p>
    <w:p w14:paraId="44BDF410" w14:textId="77777777" w:rsidR="000D57BA" w:rsidRDefault="000D57BA" w:rsidP="00A54C59">
      <w:pPr>
        <w:spacing w:line="260" w:lineRule="atLeast"/>
        <w:jc w:val="both"/>
        <w:rPr>
          <w:rFonts w:ascii="Arial" w:hAnsi="Arial" w:cs="Arial"/>
          <w:b/>
          <w:sz w:val="20"/>
          <w:szCs w:val="20"/>
          <w:lang w:eastAsia="en-US"/>
        </w:rPr>
      </w:pPr>
    </w:p>
    <w:p w14:paraId="4648F615" w14:textId="77777777" w:rsidR="000D57BA" w:rsidRDefault="000D57BA" w:rsidP="00A54C59">
      <w:pPr>
        <w:spacing w:line="260" w:lineRule="atLeast"/>
        <w:jc w:val="both"/>
        <w:rPr>
          <w:rFonts w:ascii="Arial" w:hAnsi="Arial" w:cs="Arial"/>
          <w:b/>
          <w:sz w:val="20"/>
          <w:szCs w:val="20"/>
          <w:lang w:eastAsia="en-US"/>
        </w:rPr>
      </w:pPr>
    </w:p>
    <w:p w14:paraId="02A4D17C" w14:textId="77777777" w:rsidR="008A0916" w:rsidRDefault="008A0916" w:rsidP="00A54C59">
      <w:pPr>
        <w:spacing w:line="260" w:lineRule="atLeast"/>
        <w:jc w:val="both"/>
        <w:rPr>
          <w:rFonts w:ascii="Arial" w:hAnsi="Arial" w:cs="Arial"/>
          <w:b/>
          <w:sz w:val="20"/>
          <w:szCs w:val="20"/>
          <w:lang w:eastAsia="en-US"/>
        </w:rPr>
      </w:pPr>
    </w:p>
    <w:p w14:paraId="5CF7FCFE" w14:textId="77777777" w:rsidR="008A0916" w:rsidRDefault="008A0916" w:rsidP="00A54C59">
      <w:pPr>
        <w:spacing w:line="260" w:lineRule="atLeast"/>
        <w:jc w:val="both"/>
        <w:rPr>
          <w:rFonts w:ascii="Arial" w:hAnsi="Arial" w:cs="Arial"/>
          <w:b/>
          <w:sz w:val="20"/>
          <w:szCs w:val="20"/>
          <w:lang w:eastAsia="en-US"/>
        </w:rPr>
      </w:pPr>
    </w:p>
    <w:p w14:paraId="7F8E2A0A" w14:textId="77777777" w:rsidR="008A0916" w:rsidRDefault="008A0916" w:rsidP="00A54C59">
      <w:pPr>
        <w:spacing w:line="260" w:lineRule="atLeast"/>
        <w:jc w:val="both"/>
        <w:rPr>
          <w:rFonts w:ascii="Arial" w:hAnsi="Arial" w:cs="Arial"/>
          <w:b/>
          <w:sz w:val="20"/>
          <w:szCs w:val="20"/>
          <w:lang w:eastAsia="en-US"/>
        </w:rPr>
      </w:pPr>
    </w:p>
    <w:p w14:paraId="59AE4B70" w14:textId="77777777" w:rsidR="008A0916" w:rsidRDefault="008A0916" w:rsidP="00A54C59">
      <w:pPr>
        <w:spacing w:line="260" w:lineRule="atLeast"/>
        <w:jc w:val="both"/>
        <w:rPr>
          <w:rFonts w:ascii="Arial" w:hAnsi="Arial" w:cs="Arial"/>
          <w:b/>
          <w:sz w:val="20"/>
          <w:szCs w:val="20"/>
          <w:lang w:eastAsia="en-US"/>
        </w:rPr>
      </w:pPr>
    </w:p>
    <w:p w14:paraId="0398C76E" w14:textId="77777777" w:rsidR="008A0916" w:rsidRDefault="008A0916" w:rsidP="00A54C59">
      <w:pPr>
        <w:spacing w:line="260" w:lineRule="atLeast"/>
        <w:jc w:val="both"/>
        <w:rPr>
          <w:rFonts w:ascii="Arial" w:hAnsi="Arial" w:cs="Arial"/>
          <w:b/>
          <w:sz w:val="20"/>
          <w:szCs w:val="20"/>
          <w:lang w:eastAsia="en-US"/>
        </w:rPr>
      </w:pPr>
    </w:p>
    <w:p w14:paraId="4D1871B6" w14:textId="77777777" w:rsidR="008A0916" w:rsidRDefault="008A0916" w:rsidP="00A54C59">
      <w:pPr>
        <w:spacing w:line="260" w:lineRule="atLeast"/>
        <w:jc w:val="both"/>
        <w:rPr>
          <w:rFonts w:ascii="Arial" w:hAnsi="Arial" w:cs="Arial"/>
          <w:b/>
          <w:sz w:val="20"/>
          <w:szCs w:val="20"/>
          <w:lang w:eastAsia="en-US"/>
        </w:rPr>
      </w:pPr>
    </w:p>
    <w:p w14:paraId="78156F86" w14:textId="08776F00"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9645719" w14:textId="77777777" w:rsidR="0075039D" w:rsidRPr="0070139D" w:rsidRDefault="0075039D" w:rsidP="00FB7DD3">
      <w:pPr>
        <w:spacing w:line="260" w:lineRule="atLeast"/>
        <w:jc w:val="both"/>
        <w:rPr>
          <w:rFonts w:ascii="Arial" w:hAnsi="Arial" w:cs="Arial"/>
          <w:b/>
          <w:sz w:val="20"/>
          <w:szCs w:val="20"/>
          <w:lang w:eastAsia="en-US"/>
        </w:rPr>
      </w:pPr>
    </w:p>
    <w:p w14:paraId="496E37D1"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70139D">
        <w:rPr>
          <w:rFonts w:ascii="Arial" w:hAnsi="Arial" w:cs="Arial"/>
          <w:b/>
          <w:sz w:val="20"/>
          <w:szCs w:val="20"/>
          <w:lang w:eastAsia="en-US"/>
        </w:rPr>
        <w:t xml:space="preserve">Predpisi </w:t>
      </w:r>
    </w:p>
    <w:p w14:paraId="24602FAF" w14:textId="77777777" w:rsidR="0075039D" w:rsidRPr="0070139D" w:rsidRDefault="0075039D" w:rsidP="00FB7DD3">
      <w:pPr>
        <w:spacing w:line="260" w:lineRule="atLeast"/>
        <w:jc w:val="both"/>
        <w:rPr>
          <w:rFonts w:ascii="Arial" w:hAnsi="Arial" w:cs="Arial"/>
          <w:sz w:val="20"/>
          <w:szCs w:val="20"/>
          <w:lang w:eastAsia="en-US"/>
        </w:rPr>
      </w:pPr>
    </w:p>
    <w:p w14:paraId="19120F7D" w14:textId="77777777"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Pri oddaji </w:t>
      </w:r>
      <w:r w:rsidR="00E078A3">
        <w:rPr>
          <w:rFonts w:ascii="Arial" w:hAnsi="Arial" w:cs="Arial"/>
          <w:sz w:val="20"/>
          <w:szCs w:val="20"/>
          <w:lang w:eastAsia="en-US"/>
        </w:rPr>
        <w:t xml:space="preserve">in izvedbi </w:t>
      </w:r>
      <w:r w:rsidRPr="0070139D">
        <w:rPr>
          <w:rFonts w:ascii="Arial" w:hAnsi="Arial" w:cs="Arial"/>
          <w:sz w:val="20"/>
          <w:szCs w:val="20"/>
          <w:lang w:eastAsia="en-US"/>
        </w:rPr>
        <w:t>javnega naročila se bodo uporabljala predvsem določila naslednjih predpisov:</w:t>
      </w:r>
    </w:p>
    <w:p w14:paraId="64E8E9C0" w14:textId="2BA1AA84"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(Uradni list RS št. 91/15 – ZJN-3</w:t>
      </w:r>
      <w:r w:rsidR="0081496E">
        <w:rPr>
          <w:rFonts w:ascii="Arial" w:hAnsi="Arial" w:cs="Arial"/>
          <w:sz w:val="20"/>
          <w:szCs w:val="20"/>
          <w:lang w:eastAsia="en-US"/>
        </w:rPr>
        <w:t>,</w:t>
      </w:r>
      <w:r w:rsidR="00874E15" w:rsidRPr="00916479">
        <w:rPr>
          <w:rFonts w:ascii="Arial" w:hAnsi="Arial" w:cs="Arial"/>
          <w:sz w:val="20"/>
          <w:szCs w:val="20"/>
          <w:lang w:eastAsia="en-US"/>
        </w:rPr>
        <w:t xml:space="preserve"> 14/18</w:t>
      </w:r>
      <w:r w:rsidR="00155962">
        <w:rPr>
          <w:rFonts w:ascii="Arial" w:hAnsi="Arial" w:cs="Arial"/>
          <w:sz w:val="20"/>
          <w:szCs w:val="20"/>
          <w:lang w:eastAsia="en-US"/>
        </w:rPr>
        <w:t>,</w:t>
      </w:r>
      <w:r w:rsidR="0081496E">
        <w:rPr>
          <w:rFonts w:ascii="Arial" w:hAnsi="Arial" w:cs="Arial"/>
          <w:sz w:val="20"/>
          <w:szCs w:val="20"/>
          <w:lang w:eastAsia="en-US"/>
        </w:rPr>
        <w:t xml:space="preserve"> 121/21</w:t>
      </w:r>
      <w:r w:rsidR="00155962">
        <w:rPr>
          <w:rFonts w:ascii="Arial" w:hAnsi="Arial" w:cs="Arial"/>
          <w:sz w:val="20"/>
          <w:szCs w:val="20"/>
          <w:lang w:eastAsia="en-US"/>
        </w:rPr>
        <w:t xml:space="preserve"> in 10/22</w:t>
      </w:r>
      <w:r w:rsidR="0075039D" w:rsidRPr="0070139D">
        <w:rPr>
          <w:rFonts w:ascii="Arial" w:hAnsi="Arial" w:cs="Arial"/>
          <w:sz w:val="20"/>
          <w:szCs w:val="20"/>
          <w:lang w:eastAsia="en-US"/>
        </w:rPr>
        <w:t xml:space="preserve">), vključno z veljavnimi podzakonskimi akti </w:t>
      </w:r>
    </w:p>
    <w:p w14:paraId="565C658E" w14:textId="6A549340"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1B0EDA0" w14:textId="54DED3C3"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w:t>
      </w:r>
      <w:proofErr w:type="spellStart"/>
      <w:r w:rsidR="00874E15" w:rsidRPr="00E30D29">
        <w:rPr>
          <w:rFonts w:ascii="Arial" w:hAnsi="Arial" w:cs="Arial"/>
          <w:sz w:val="20"/>
          <w:szCs w:val="20"/>
          <w:lang w:eastAsia="en-US"/>
        </w:rPr>
        <w:t>odl</w:t>
      </w:r>
      <w:proofErr w:type="spellEnd"/>
      <w:r w:rsidR="00874E15" w:rsidRPr="00E30D29">
        <w:rPr>
          <w:rFonts w:ascii="Arial" w:hAnsi="Arial" w:cs="Arial"/>
          <w:sz w:val="20"/>
          <w:szCs w:val="20"/>
          <w:lang w:eastAsia="en-US"/>
        </w:rPr>
        <w:t>. US in 20/18 – OROZ631),</w:t>
      </w:r>
    </w:p>
    <w:p w14:paraId="788B57A1" w14:textId="40473D39" w:rsidR="006A1BD3" w:rsidRPr="00E45B64"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E078A3">
        <w:rPr>
          <w:rFonts w:ascii="Arial" w:hAnsi="Arial" w:cs="Arial"/>
          <w:sz w:val="20"/>
          <w:szCs w:val="20"/>
          <w:lang w:eastAsia="en-US"/>
        </w:rPr>
        <w:t xml:space="preserve"> in 158/20</w:t>
      </w:r>
      <w:r w:rsidR="00465677">
        <w:rPr>
          <w:rFonts w:ascii="Arial" w:hAnsi="Arial" w:cs="Arial"/>
          <w:sz w:val="20"/>
          <w:szCs w:val="20"/>
          <w:lang w:eastAsia="en-US"/>
        </w:rPr>
        <w:t>)</w:t>
      </w:r>
      <w:r w:rsidR="008A0916">
        <w:rPr>
          <w:rFonts w:ascii="Arial" w:hAnsi="Arial" w:cs="Arial"/>
          <w:sz w:val="20"/>
          <w:szCs w:val="20"/>
          <w:lang w:eastAsia="en-US"/>
        </w:rPr>
        <w:t xml:space="preserve"> </w:t>
      </w:r>
      <w:r w:rsidR="006A1BD3" w:rsidRPr="00E45B64">
        <w:rPr>
          <w:rFonts w:ascii="Arial" w:hAnsi="Arial" w:cs="Arial"/>
          <w:sz w:val="20"/>
          <w:szCs w:val="20"/>
          <w:lang w:eastAsia="en-US"/>
        </w:rPr>
        <w:t>ter</w:t>
      </w:r>
    </w:p>
    <w:p w14:paraId="14ADAEF5" w14:textId="03FCB882" w:rsidR="0075039D" w:rsidRPr="0070139D" w:rsidRDefault="00FB7DD3" w:rsidP="003D1EA6">
      <w:pPr>
        <w:spacing w:line="260" w:lineRule="atLeast"/>
        <w:jc w:val="both"/>
        <w:rPr>
          <w:rFonts w:ascii="Arial" w:hAnsi="Arial" w:cs="Arial"/>
          <w:sz w:val="20"/>
          <w:szCs w:val="20"/>
          <w:lang w:eastAsia="en-US"/>
        </w:rPr>
      </w:pPr>
      <w:r w:rsidRPr="00E45B64">
        <w:rPr>
          <w:rFonts w:ascii="Arial" w:hAnsi="Arial" w:cs="Arial"/>
          <w:sz w:val="20"/>
          <w:szCs w:val="20"/>
          <w:lang w:eastAsia="en-US"/>
        </w:rPr>
        <w:t xml:space="preserve">- </w:t>
      </w:r>
      <w:r w:rsidR="00CA7D97" w:rsidRPr="00E45B64">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naročila.</w:t>
      </w:r>
    </w:p>
    <w:p w14:paraId="661D9D08" w14:textId="77777777" w:rsidR="0075039D" w:rsidRPr="0070139D" w:rsidRDefault="0075039D" w:rsidP="00FB7DD3">
      <w:pPr>
        <w:spacing w:line="260" w:lineRule="atLeast"/>
        <w:jc w:val="both"/>
        <w:rPr>
          <w:rFonts w:ascii="Arial" w:hAnsi="Arial" w:cs="Arial"/>
          <w:sz w:val="20"/>
          <w:szCs w:val="20"/>
          <w:lang w:eastAsia="en-US"/>
        </w:rPr>
      </w:pPr>
    </w:p>
    <w:p w14:paraId="191E264F"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34B0557B"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6BCC0CA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0E0F1D2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4DDD540"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D4AFD05"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0D9A3E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78727F5B" w14:textId="77777777" w:rsidR="00920BAB"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B8CB21B" w14:textId="29EC0869" w:rsidR="00D22557" w:rsidRDefault="00D22557"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5: </w:t>
      </w:r>
      <w:r w:rsidR="009805BF">
        <w:rPr>
          <w:rFonts w:ascii="Arial" w:hAnsi="Arial" w:cs="Arial"/>
          <w:sz w:val="20"/>
          <w:szCs w:val="20"/>
        </w:rPr>
        <w:t>Projektna naloga,</w:t>
      </w:r>
    </w:p>
    <w:p w14:paraId="3F998CF3"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9805BF">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00C129A3" w14:textId="609258D2"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9805BF">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0D670026" w14:textId="77777777" w:rsidR="00D22557" w:rsidRPr="00D22557" w:rsidRDefault="00D22557" w:rsidP="00D22557">
      <w:pPr>
        <w:spacing w:line="260" w:lineRule="atLeast"/>
        <w:ind w:left="780"/>
        <w:jc w:val="both"/>
        <w:rPr>
          <w:rFonts w:ascii="Arial" w:hAnsi="Arial" w:cs="Arial"/>
          <w:sz w:val="20"/>
          <w:szCs w:val="20"/>
          <w:lang w:eastAsia="en-US"/>
        </w:rPr>
      </w:pPr>
    </w:p>
    <w:p w14:paraId="437D728B"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2"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EA02170" w14:textId="77777777" w:rsidR="00F26542" w:rsidRPr="0070139D" w:rsidRDefault="00F26542" w:rsidP="00FB7DD3">
      <w:pPr>
        <w:spacing w:line="260" w:lineRule="atLeast"/>
        <w:jc w:val="both"/>
        <w:rPr>
          <w:rFonts w:ascii="Arial" w:hAnsi="Arial" w:cs="Arial"/>
          <w:sz w:val="20"/>
          <w:szCs w:val="20"/>
        </w:rPr>
      </w:pPr>
    </w:p>
    <w:p w14:paraId="202FAD3E"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6015D80C" w14:textId="153AEE80"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3"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dne </w:t>
      </w:r>
      <w:r w:rsidR="001F69F4" w:rsidRPr="001F69F4">
        <w:rPr>
          <w:rFonts w:ascii="Arial" w:hAnsi="Arial" w:cs="Arial"/>
          <w:b/>
          <w:sz w:val="20"/>
          <w:szCs w:val="20"/>
          <w:lang w:eastAsia="en-US"/>
        </w:rPr>
        <w:t>5</w:t>
      </w:r>
      <w:r w:rsidR="00573868" w:rsidRPr="001F69F4">
        <w:rPr>
          <w:rFonts w:ascii="Arial" w:hAnsi="Arial" w:cs="Arial"/>
          <w:b/>
          <w:sz w:val="20"/>
          <w:szCs w:val="20"/>
          <w:lang w:eastAsia="en-US"/>
        </w:rPr>
        <w:t>.</w:t>
      </w:r>
      <w:r w:rsidR="001F69F4" w:rsidRPr="001F69F4">
        <w:rPr>
          <w:rFonts w:ascii="Arial" w:hAnsi="Arial" w:cs="Arial"/>
          <w:b/>
          <w:sz w:val="20"/>
          <w:szCs w:val="20"/>
          <w:lang w:eastAsia="en-US"/>
        </w:rPr>
        <w:t>4</w:t>
      </w:r>
      <w:r w:rsidR="00573868" w:rsidRPr="001F69F4">
        <w:rPr>
          <w:rFonts w:ascii="Arial" w:hAnsi="Arial" w:cs="Arial"/>
          <w:b/>
          <w:sz w:val="20"/>
          <w:szCs w:val="20"/>
          <w:lang w:eastAsia="en-US"/>
        </w:rPr>
        <w:t>.2022</w:t>
      </w:r>
      <w:r w:rsidR="00DF37A9" w:rsidRPr="00A750DA">
        <w:rPr>
          <w:rFonts w:ascii="Arial" w:hAnsi="Arial" w:cs="Arial"/>
          <w:b/>
          <w:sz w:val="20"/>
          <w:szCs w:val="20"/>
          <w:lang w:eastAsia="en-US"/>
        </w:rPr>
        <w:t xml:space="preserve"> 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1F69F4" w:rsidRPr="001F69F4">
        <w:rPr>
          <w:rFonts w:ascii="Arial" w:hAnsi="Arial" w:cs="Arial"/>
          <w:b/>
          <w:sz w:val="20"/>
          <w:szCs w:val="20"/>
          <w:lang w:eastAsia="en-US"/>
        </w:rPr>
        <w:t>12</w:t>
      </w:r>
      <w:r w:rsidR="00573868" w:rsidRPr="001F69F4">
        <w:rPr>
          <w:rFonts w:ascii="Arial" w:hAnsi="Arial" w:cs="Arial"/>
          <w:b/>
          <w:sz w:val="20"/>
          <w:szCs w:val="20"/>
          <w:lang w:eastAsia="en-US"/>
        </w:rPr>
        <w:t>.</w:t>
      </w:r>
      <w:r w:rsidR="001F69F4" w:rsidRPr="001F69F4">
        <w:rPr>
          <w:rFonts w:ascii="Arial" w:hAnsi="Arial" w:cs="Arial"/>
          <w:b/>
          <w:sz w:val="20"/>
          <w:szCs w:val="20"/>
          <w:lang w:eastAsia="en-US"/>
        </w:rPr>
        <w:t>4</w:t>
      </w:r>
      <w:r w:rsidR="00573868" w:rsidRPr="001F69F4">
        <w:rPr>
          <w:rFonts w:ascii="Arial" w:hAnsi="Arial" w:cs="Arial"/>
          <w:b/>
          <w:sz w:val="20"/>
          <w:szCs w:val="20"/>
          <w:lang w:eastAsia="en-US"/>
        </w:rPr>
        <w:t>.2022</w:t>
      </w:r>
      <w:r w:rsidR="00DF37A9" w:rsidRPr="00573868">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410E2ADD" w14:textId="77777777" w:rsidR="00F26542" w:rsidRPr="0070139D" w:rsidRDefault="00F26542" w:rsidP="00FB7DD3">
      <w:pPr>
        <w:spacing w:line="260" w:lineRule="atLeast"/>
        <w:jc w:val="both"/>
        <w:rPr>
          <w:rFonts w:ascii="Arial" w:hAnsi="Arial" w:cs="Arial"/>
          <w:sz w:val="20"/>
          <w:szCs w:val="20"/>
          <w:lang w:eastAsia="en-US"/>
        </w:rPr>
      </w:pPr>
    </w:p>
    <w:p w14:paraId="578F265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9BED17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8759CDE" w14:textId="77777777" w:rsidR="00632527" w:rsidRPr="0070139D" w:rsidRDefault="00632527" w:rsidP="00FB7DD3">
      <w:pPr>
        <w:spacing w:line="260" w:lineRule="atLeast"/>
        <w:jc w:val="both"/>
        <w:rPr>
          <w:rFonts w:ascii="Arial" w:hAnsi="Arial" w:cs="Arial"/>
          <w:sz w:val="20"/>
          <w:szCs w:val="20"/>
          <w:lang w:eastAsia="en-US"/>
        </w:rPr>
      </w:pPr>
    </w:p>
    <w:p w14:paraId="730FA8B1"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5"/>
      <w:bookmarkEnd w:id="46"/>
    </w:p>
    <w:p w14:paraId="3AC7896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13EF456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5D466C77"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1BBE838" w14:textId="77777777" w:rsidR="00181639" w:rsidRPr="00181639" w:rsidRDefault="00181639" w:rsidP="00181639">
      <w:pPr>
        <w:spacing w:line="260" w:lineRule="atLeast"/>
        <w:jc w:val="both"/>
        <w:rPr>
          <w:rFonts w:ascii="Arial" w:hAnsi="Arial" w:cs="Arial"/>
          <w:sz w:val="20"/>
          <w:szCs w:val="20"/>
          <w:lang w:eastAsia="en-US"/>
        </w:rPr>
      </w:pPr>
    </w:p>
    <w:p w14:paraId="50C8A820"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3CE6B029" w14:textId="77777777" w:rsidR="00E74A6D" w:rsidRPr="0070139D" w:rsidRDefault="00E74A6D" w:rsidP="00FB7DD3">
      <w:pPr>
        <w:spacing w:line="260" w:lineRule="atLeast"/>
        <w:jc w:val="both"/>
        <w:rPr>
          <w:rFonts w:ascii="Arial" w:hAnsi="Arial" w:cs="Arial"/>
          <w:sz w:val="20"/>
          <w:szCs w:val="20"/>
          <w:lang w:eastAsia="en-US"/>
        </w:rPr>
      </w:pPr>
    </w:p>
    <w:p w14:paraId="7900FB3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35B37E5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203DE4D" w14:textId="77777777" w:rsidR="00E30D29" w:rsidRPr="00916479" w:rsidRDefault="00E30D29" w:rsidP="00FB7DD3">
      <w:pPr>
        <w:spacing w:line="260" w:lineRule="atLeast"/>
        <w:jc w:val="both"/>
        <w:rPr>
          <w:rFonts w:ascii="Arial" w:hAnsi="Arial" w:cs="Arial"/>
          <w:sz w:val="20"/>
          <w:szCs w:val="20"/>
          <w:lang w:eastAsia="en-US"/>
        </w:rPr>
      </w:pPr>
    </w:p>
    <w:p w14:paraId="2973F702" w14:textId="4C2E3D2B"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ED8253" w14:textId="77777777" w:rsidR="0099475D" w:rsidRPr="00916479" w:rsidRDefault="0099475D" w:rsidP="00FB7DD3">
      <w:pPr>
        <w:spacing w:line="260" w:lineRule="atLeast"/>
        <w:jc w:val="both"/>
        <w:rPr>
          <w:rFonts w:ascii="Arial" w:hAnsi="Arial" w:cs="Arial"/>
          <w:sz w:val="20"/>
          <w:szCs w:val="20"/>
          <w:lang w:eastAsia="en-US"/>
        </w:rPr>
      </w:pPr>
    </w:p>
    <w:p w14:paraId="5054FEA1" w14:textId="6D555C18"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67B949C4" w14:textId="77777777" w:rsidR="00AC1E8E" w:rsidRPr="00916479" w:rsidRDefault="00AC1E8E" w:rsidP="00FB7DD3">
      <w:pPr>
        <w:spacing w:line="260" w:lineRule="atLeast"/>
        <w:jc w:val="both"/>
        <w:rPr>
          <w:rFonts w:ascii="Arial" w:hAnsi="Arial" w:cs="Arial"/>
          <w:sz w:val="20"/>
          <w:szCs w:val="20"/>
          <w:lang w:eastAsia="en-US"/>
        </w:rPr>
      </w:pPr>
    </w:p>
    <w:p w14:paraId="4A4FD7E4"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41A310C" w14:textId="77777777" w:rsidR="00E30D29" w:rsidRPr="00916479" w:rsidRDefault="00E30D29" w:rsidP="00FB7DD3">
      <w:pPr>
        <w:spacing w:line="260" w:lineRule="atLeast"/>
        <w:jc w:val="both"/>
        <w:rPr>
          <w:rFonts w:ascii="Arial" w:hAnsi="Arial" w:cs="Arial"/>
          <w:sz w:val="20"/>
          <w:szCs w:val="20"/>
          <w:lang w:eastAsia="en-US"/>
        </w:rPr>
      </w:pPr>
    </w:p>
    <w:p w14:paraId="2BD896C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F1D9FEC" w14:textId="77777777" w:rsidR="00E30D29" w:rsidRDefault="00E30D29" w:rsidP="00FB7DD3">
      <w:pPr>
        <w:spacing w:line="260" w:lineRule="atLeast"/>
        <w:jc w:val="both"/>
        <w:rPr>
          <w:rFonts w:ascii="Arial" w:hAnsi="Arial" w:cs="Arial"/>
          <w:sz w:val="20"/>
          <w:szCs w:val="20"/>
          <w:lang w:eastAsia="en-US"/>
        </w:rPr>
      </w:pPr>
    </w:p>
    <w:p w14:paraId="1E8CE0BA"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1D95F7B2"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4C1D04" w14:textId="77777777" w:rsidR="0055598E" w:rsidRPr="00161C6E" w:rsidRDefault="0055598E" w:rsidP="00FB7DD3">
      <w:pPr>
        <w:spacing w:line="260" w:lineRule="atLeast"/>
        <w:jc w:val="both"/>
        <w:rPr>
          <w:rFonts w:ascii="Arial" w:eastAsia="Calibri" w:hAnsi="Arial" w:cs="Arial"/>
          <w:sz w:val="20"/>
          <w:szCs w:val="22"/>
          <w:lang w:eastAsia="en-US"/>
        </w:rPr>
      </w:pPr>
    </w:p>
    <w:p w14:paraId="0C01E285"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F5BC768" w14:textId="77777777" w:rsidR="0055598E" w:rsidRPr="00161C6E" w:rsidRDefault="0055598E" w:rsidP="00FB7DD3">
      <w:pPr>
        <w:spacing w:line="260" w:lineRule="atLeast"/>
        <w:jc w:val="both"/>
        <w:rPr>
          <w:rFonts w:ascii="Arial" w:eastAsia="Calibri" w:hAnsi="Arial" w:cs="Arial"/>
          <w:sz w:val="20"/>
          <w:szCs w:val="20"/>
        </w:rPr>
      </w:pPr>
    </w:p>
    <w:p w14:paraId="3EFDB85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4"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2696FB51" w14:textId="77777777" w:rsidR="0055598E" w:rsidRPr="00161C6E" w:rsidRDefault="0055598E" w:rsidP="00FB7DD3">
      <w:pPr>
        <w:spacing w:line="260" w:lineRule="atLeast"/>
        <w:jc w:val="both"/>
        <w:rPr>
          <w:rFonts w:ascii="Arial" w:eastAsia="Calibri" w:hAnsi="Arial" w:cs="Arial"/>
          <w:sz w:val="20"/>
          <w:szCs w:val="22"/>
          <w:lang w:eastAsia="en-US"/>
        </w:rPr>
      </w:pPr>
    </w:p>
    <w:p w14:paraId="09340DFF"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D09B2A0" w14:textId="77777777" w:rsidR="0055598E" w:rsidRDefault="0055598E" w:rsidP="00FB7DD3">
      <w:pPr>
        <w:spacing w:line="260" w:lineRule="atLeast"/>
        <w:jc w:val="both"/>
        <w:rPr>
          <w:rFonts w:ascii="Arial" w:eastAsia="Calibri" w:hAnsi="Arial" w:cs="Arial"/>
          <w:sz w:val="20"/>
          <w:szCs w:val="22"/>
          <w:lang w:eastAsia="en-US"/>
        </w:rPr>
      </w:pPr>
    </w:p>
    <w:p w14:paraId="6816666F" w14:textId="77777777"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3E64A703" w14:textId="77777777" w:rsidR="0055598E" w:rsidRPr="00161C6E" w:rsidRDefault="0055598E" w:rsidP="00FB7DD3">
      <w:pPr>
        <w:spacing w:line="260" w:lineRule="atLeast"/>
        <w:jc w:val="both"/>
        <w:rPr>
          <w:rFonts w:ascii="Arial" w:eastAsia="Calibri" w:hAnsi="Arial" w:cs="Arial"/>
          <w:sz w:val="20"/>
          <w:szCs w:val="22"/>
          <w:lang w:eastAsia="en-US"/>
        </w:rPr>
      </w:pPr>
    </w:p>
    <w:p w14:paraId="3667ED24"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4C0149C1" w14:textId="77777777" w:rsidR="00E30D29" w:rsidRPr="00916479" w:rsidRDefault="00E30D29" w:rsidP="00FB7DD3">
      <w:pPr>
        <w:spacing w:line="260" w:lineRule="atLeast"/>
        <w:jc w:val="both"/>
        <w:rPr>
          <w:rFonts w:ascii="Arial" w:eastAsia="Calibri" w:hAnsi="Arial"/>
          <w:sz w:val="20"/>
          <w:szCs w:val="22"/>
          <w:lang w:eastAsia="en-US"/>
        </w:rPr>
      </w:pPr>
    </w:p>
    <w:p w14:paraId="68775C7C"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Obrazec »Ponudba s ponudbenim predračunom« </w:t>
      </w:r>
    </w:p>
    <w:bookmarkEnd w:id="93"/>
    <w:p w14:paraId="4623E60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A3D54DD" w14:textId="77777777" w:rsidR="00E30D29" w:rsidRPr="00916479" w:rsidRDefault="00E30D29" w:rsidP="00FB7DD3">
      <w:pPr>
        <w:spacing w:line="260" w:lineRule="atLeast"/>
        <w:jc w:val="both"/>
        <w:rPr>
          <w:rFonts w:ascii="Arial" w:eastAsia="Calibri" w:hAnsi="Arial"/>
          <w:sz w:val="20"/>
          <w:szCs w:val="22"/>
          <w:lang w:eastAsia="en-US"/>
        </w:rPr>
      </w:pPr>
    </w:p>
    <w:p w14:paraId="4DEDA1D0"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7C7EFA67" w14:textId="77777777" w:rsidR="00BC4C61" w:rsidRDefault="00BC4C61" w:rsidP="00FB7DD3">
      <w:pPr>
        <w:spacing w:line="260" w:lineRule="atLeast"/>
        <w:jc w:val="both"/>
        <w:rPr>
          <w:rFonts w:ascii="Arial" w:eastAsia="Calibri" w:hAnsi="Arial"/>
          <w:sz w:val="20"/>
          <w:szCs w:val="22"/>
          <w:lang w:eastAsia="en-US"/>
        </w:rPr>
      </w:pPr>
    </w:p>
    <w:p w14:paraId="3065883F" w14:textId="2FA8DEFA"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228B101" w14:textId="77777777" w:rsidR="00E30D29" w:rsidRPr="00916479" w:rsidRDefault="00E30D29" w:rsidP="00FB7DD3">
      <w:pPr>
        <w:spacing w:line="260" w:lineRule="atLeast"/>
        <w:jc w:val="both"/>
        <w:rPr>
          <w:rFonts w:ascii="Arial" w:eastAsia="Calibri" w:hAnsi="Arial"/>
          <w:sz w:val="20"/>
          <w:szCs w:val="22"/>
          <w:lang w:eastAsia="en-US"/>
        </w:rPr>
      </w:pPr>
    </w:p>
    <w:p w14:paraId="2E1B3E3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662EAF6D" w14:textId="77777777" w:rsidR="00E30D29" w:rsidRPr="00916479" w:rsidRDefault="00E30D29" w:rsidP="00FB7DD3">
      <w:pPr>
        <w:spacing w:line="260" w:lineRule="atLeast"/>
        <w:jc w:val="both"/>
        <w:rPr>
          <w:rFonts w:ascii="Arial" w:eastAsia="Calibri" w:hAnsi="Arial"/>
          <w:sz w:val="20"/>
          <w:szCs w:val="22"/>
          <w:lang w:eastAsia="en-US"/>
        </w:rPr>
      </w:pPr>
    </w:p>
    <w:p w14:paraId="280CD492" w14:textId="77777777" w:rsidR="00E30D29" w:rsidRPr="0091647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3386005A" w14:textId="293A0683"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36C858DC"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Cene v ponudbi morajo biti izražene v EUR brez DDV in morajo vključevati vse stroške izvajalca, ki so potrebni za izvedbo naročila</w:t>
      </w:r>
      <w:r w:rsidR="00F37D80">
        <w:rPr>
          <w:rFonts w:ascii="Arial" w:hAnsi="Arial" w:cs="Arial"/>
          <w:sz w:val="20"/>
          <w:szCs w:val="20"/>
          <w:lang w:eastAsia="ar-SA"/>
        </w:rPr>
        <w:t>.</w:t>
      </w:r>
      <w:r w:rsidRPr="009805BF">
        <w:rPr>
          <w:rFonts w:ascii="Arial" w:hAnsi="Arial" w:cs="Arial"/>
          <w:sz w:val="20"/>
          <w:szCs w:val="20"/>
          <w:lang w:eastAsia="ar-SA"/>
        </w:rPr>
        <w:t xml:space="preserve"> Naročnik naknadno ne bo priznaval nobenih stroškov, ki niso zajeti v ponudbeno ceno.</w:t>
      </w:r>
    </w:p>
    <w:p w14:paraId="3F05B36F" w14:textId="77777777" w:rsidR="009805BF" w:rsidRPr="009805BF" w:rsidRDefault="009805BF" w:rsidP="009805BF">
      <w:pPr>
        <w:suppressAutoHyphens/>
        <w:spacing w:line="260" w:lineRule="atLeast"/>
        <w:jc w:val="both"/>
        <w:rPr>
          <w:rFonts w:ascii="Arial" w:hAnsi="Arial" w:cs="Arial"/>
          <w:sz w:val="20"/>
          <w:szCs w:val="20"/>
          <w:lang w:eastAsia="ar-SA"/>
        </w:rPr>
      </w:pPr>
    </w:p>
    <w:p w14:paraId="58C1760D"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eastAsia="Calibri" w:hAnsi="Arial" w:cs="Arial"/>
          <w:sz w:val="20"/>
          <w:szCs w:val="20"/>
          <w:lang w:eastAsia="ar-SA"/>
        </w:rPr>
        <w:t>Ponudnik mora izpolniti vse postavke v predračunu. V kolikor ponudnik cene v posamezno postavko ne vpiše, se šteje, da predmetne postavke ne ponuja in tako ne izpolnjuje vseh zahtev naročnika iz predmetne razpisne dokumentacije.</w:t>
      </w:r>
    </w:p>
    <w:p w14:paraId="10DAAA91" w14:textId="77777777" w:rsidR="009805BF" w:rsidRPr="009805BF" w:rsidRDefault="009805BF" w:rsidP="009805BF">
      <w:pPr>
        <w:suppressAutoHyphens/>
        <w:spacing w:line="260" w:lineRule="atLeast"/>
        <w:jc w:val="both"/>
        <w:rPr>
          <w:rFonts w:ascii="Arial" w:hAnsi="Arial" w:cs="Arial"/>
          <w:sz w:val="20"/>
          <w:szCs w:val="20"/>
          <w:lang w:eastAsia="ar-SA"/>
        </w:rPr>
      </w:pPr>
    </w:p>
    <w:p w14:paraId="2FCE27FC" w14:textId="270018E7" w:rsidR="001656B9"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Če ponudnik katero izmed pozicij v ponudbenem predračunu ponuja zastonj, vpiše ceno »0,00 EUR«. </w:t>
      </w:r>
    </w:p>
    <w:p w14:paraId="49C80D11" w14:textId="3F1CCF1A" w:rsidR="008A0916" w:rsidRDefault="008A0916" w:rsidP="009805BF">
      <w:pPr>
        <w:suppressAutoHyphens/>
        <w:spacing w:line="260" w:lineRule="atLeast"/>
        <w:jc w:val="both"/>
        <w:rPr>
          <w:rFonts w:ascii="Arial" w:hAnsi="Arial" w:cs="Arial"/>
          <w:sz w:val="20"/>
          <w:szCs w:val="20"/>
          <w:lang w:eastAsia="ar-SA"/>
        </w:rPr>
      </w:pPr>
    </w:p>
    <w:p w14:paraId="4F41F535" w14:textId="267E39D3" w:rsidR="008A0916" w:rsidRDefault="008A0916"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Cene iz ponudbenega predračuna so fiksne do zaključka izvedbe predmeta naročila, če v pogodbi ni določeno drugače. </w:t>
      </w:r>
    </w:p>
    <w:p w14:paraId="12E0C7F0" w14:textId="77777777" w:rsidR="001656B9" w:rsidRDefault="001656B9" w:rsidP="009805BF">
      <w:pPr>
        <w:suppressAutoHyphens/>
        <w:spacing w:line="260" w:lineRule="atLeast"/>
        <w:jc w:val="both"/>
        <w:rPr>
          <w:rFonts w:ascii="Arial" w:hAnsi="Arial" w:cs="Arial"/>
          <w:sz w:val="20"/>
          <w:szCs w:val="20"/>
          <w:lang w:eastAsia="ar-SA"/>
        </w:rPr>
      </w:pPr>
    </w:p>
    <w:p w14:paraId="3F458BF8" w14:textId="5D1D36A5" w:rsidR="002F5213" w:rsidRPr="00916479" w:rsidRDefault="002F5213" w:rsidP="002F521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5892B075" w14:textId="77777777" w:rsidR="00632527" w:rsidRPr="0070139D" w:rsidRDefault="00632527" w:rsidP="00FB7DD3">
      <w:pPr>
        <w:spacing w:line="260" w:lineRule="atLeast"/>
        <w:jc w:val="both"/>
        <w:rPr>
          <w:rFonts w:ascii="Arial" w:hAnsi="Arial" w:cs="Arial"/>
          <w:sz w:val="20"/>
          <w:szCs w:val="20"/>
          <w:lang w:eastAsia="en-US"/>
        </w:rPr>
      </w:pPr>
    </w:p>
    <w:p w14:paraId="0E885AF7"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2"/>
    </w:p>
    <w:p w14:paraId="20165CC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4F1BD66" w14:textId="77777777" w:rsidR="003835B1" w:rsidRPr="003835B1" w:rsidRDefault="003835B1" w:rsidP="003835B1">
      <w:pPr>
        <w:spacing w:line="260" w:lineRule="atLeast"/>
        <w:jc w:val="both"/>
        <w:rPr>
          <w:rFonts w:ascii="Arial" w:hAnsi="Arial" w:cs="Arial"/>
          <w:sz w:val="20"/>
          <w:szCs w:val="20"/>
          <w:lang w:eastAsia="en-US"/>
        </w:rPr>
      </w:pPr>
    </w:p>
    <w:p w14:paraId="18FB9EA4"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0801AFFB" w14:textId="77777777" w:rsidR="003835B1" w:rsidRPr="003835B1" w:rsidRDefault="003835B1" w:rsidP="003835B1">
      <w:pPr>
        <w:spacing w:line="260" w:lineRule="atLeast"/>
        <w:jc w:val="both"/>
        <w:rPr>
          <w:rFonts w:ascii="Arial" w:hAnsi="Arial" w:cs="Arial"/>
          <w:sz w:val="20"/>
          <w:szCs w:val="20"/>
          <w:lang w:eastAsia="en-US"/>
        </w:rPr>
      </w:pPr>
    </w:p>
    <w:p w14:paraId="43C8DEB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C14E49B" w14:textId="77777777" w:rsidR="003835B1" w:rsidRPr="003835B1" w:rsidRDefault="003835B1" w:rsidP="003835B1">
      <w:pPr>
        <w:spacing w:line="260" w:lineRule="atLeast"/>
        <w:jc w:val="both"/>
        <w:rPr>
          <w:rFonts w:ascii="Arial" w:hAnsi="Arial" w:cs="Arial"/>
          <w:sz w:val="20"/>
          <w:szCs w:val="20"/>
          <w:lang w:eastAsia="en-US"/>
        </w:rPr>
      </w:pPr>
    </w:p>
    <w:p w14:paraId="1892C4C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1940885" w14:textId="77777777" w:rsidR="00632527" w:rsidRPr="0070139D" w:rsidRDefault="00632527" w:rsidP="003835B1">
      <w:pPr>
        <w:spacing w:line="260" w:lineRule="atLeast"/>
        <w:jc w:val="both"/>
        <w:rPr>
          <w:rFonts w:ascii="Arial" w:hAnsi="Arial" w:cs="Arial"/>
          <w:sz w:val="20"/>
          <w:szCs w:val="20"/>
          <w:lang w:eastAsia="en-US"/>
        </w:rPr>
      </w:pPr>
    </w:p>
    <w:p w14:paraId="3717A451"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10794A4"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55598E">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ADE098E" w14:textId="77777777" w:rsidR="009943A6" w:rsidRDefault="009943A6" w:rsidP="00DE6F9E">
      <w:pPr>
        <w:spacing w:line="260" w:lineRule="atLeast"/>
        <w:jc w:val="both"/>
        <w:rPr>
          <w:rFonts w:ascii="Arial" w:hAnsi="Arial" w:cs="Arial"/>
          <w:sz w:val="20"/>
          <w:szCs w:val="20"/>
          <w:lang w:eastAsia="en-US"/>
        </w:rPr>
      </w:pPr>
    </w:p>
    <w:p w14:paraId="73216C57"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64464B0D" w14:textId="79764B7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572A55">
        <w:rPr>
          <w:rFonts w:ascii="Arial" w:hAnsi="Arial" w:cs="Arial"/>
          <w:sz w:val="20"/>
          <w:szCs w:val="20"/>
        </w:rPr>
        <w:t xml:space="preserve">znaša </w:t>
      </w:r>
      <w:r w:rsidR="005B73D2">
        <w:rPr>
          <w:rFonts w:ascii="Arial" w:hAnsi="Arial" w:cs="Arial"/>
          <w:sz w:val="20"/>
          <w:szCs w:val="20"/>
        </w:rPr>
        <w:t>6</w:t>
      </w:r>
      <w:r w:rsidR="009A5BA7" w:rsidRPr="000844FD">
        <w:rPr>
          <w:rFonts w:ascii="Arial" w:hAnsi="Arial" w:cs="Arial"/>
          <w:sz w:val="20"/>
          <w:szCs w:val="20"/>
        </w:rPr>
        <w:t>.</w:t>
      </w:r>
      <w:r w:rsidR="00504627" w:rsidRPr="000844FD">
        <w:rPr>
          <w:rFonts w:ascii="Arial" w:hAnsi="Arial" w:cs="Arial"/>
          <w:sz w:val="20"/>
          <w:szCs w:val="20"/>
        </w:rPr>
        <w:t>0</w:t>
      </w:r>
      <w:r w:rsidRPr="000844FD">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77BA1EE4" w14:textId="77777777" w:rsidR="00DE6F9E" w:rsidRDefault="00DE6F9E" w:rsidP="00DE6F9E">
      <w:pPr>
        <w:spacing w:line="260" w:lineRule="atLeast"/>
        <w:jc w:val="both"/>
        <w:rPr>
          <w:rFonts w:ascii="Arial" w:hAnsi="Arial" w:cs="Arial"/>
          <w:i/>
          <w:sz w:val="20"/>
          <w:szCs w:val="20"/>
        </w:rPr>
      </w:pPr>
    </w:p>
    <w:p w14:paraId="3A40039E" w14:textId="44B7927C" w:rsidR="00DE6F9E" w:rsidRDefault="00DE6F9E" w:rsidP="00DE6F9E">
      <w:pPr>
        <w:spacing w:line="260" w:lineRule="atLeast"/>
        <w:jc w:val="both"/>
        <w:rPr>
          <w:rFonts w:ascii="Arial" w:hAnsi="Arial" w:cs="Arial"/>
          <w:i/>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 in v veljavi </w:t>
      </w:r>
      <w:r w:rsidRPr="00F54AA8">
        <w:rPr>
          <w:rFonts w:ascii="Arial" w:hAnsi="Arial" w:cs="Arial"/>
          <w:b/>
          <w:sz w:val="20"/>
          <w:szCs w:val="20"/>
        </w:rPr>
        <w:t xml:space="preserve">do </w:t>
      </w:r>
      <w:r w:rsidR="001F69F4" w:rsidRPr="001F69F4">
        <w:rPr>
          <w:rFonts w:ascii="Arial" w:hAnsi="Arial" w:cs="Arial"/>
          <w:b/>
          <w:sz w:val="20"/>
          <w:szCs w:val="20"/>
        </w:rPr>
        <w:t>29</w:t>
      </w:r>
      <w:r w:rsidR="00573868" w:rsidRPr="001F69F4">
        <w:rPr>
          <w:rFonts w:ascii="Arial" w:hAnsi="Arial" w:cs="Arial"/>
          <w:b/>
          <w:sz w:val="20"/>
          <w:szCs w:val="20"/>
        </w:rPr>
        <w:t>.8.2022.</w:t>
      </w:r>
    </w:p>
    <w:p w14:paraId="44D7A8BA" w14:textId="77777777" w:rsidR="00DE6F9E" w:rsidRDefault="00DE6F9E" w:rsidP="00DE6F9E">
      <w:pPr>
        <w:spacing w:line="260" w:lineRule="atLeast"/>
        <w:jc w:val="both"/>
        <w:rPr>
          <w:rFonts w:ascii="Arial" w:hAnsi="Arial" w:cs="Arial"/>
          <w:i/>
          <w:sz w:val="20"/>
          <w:szCs w:val="20"/>
        </w:rPr>
      </w:pPr>
    </w:p>
    <w:p w14:paraId="2070C9BB" w14:textId="5A661349"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8FEB542" w14:textId="77777777" w:rsidR="00252349" w:rsidRDefault="00252349" w:rsidP="00DE6F9E">
      <w:pPr>
        <w:spacing w:line="260" w:lineRule="atLeast"/>
        <w:jc w:val="both"/>
        <w:rPr>
          <w:rFonts w:ascii="Arial" w:hAnsi="Arial" w:cs="Arial"/>
          <w:sz w:val="20"/>
          <w:szCs w:val="20"/>
        </w:rPr>
      </w:pPr>
    </w:p>
    <w:p w14:paraId="21F7BC77"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805D72E" w14:textId="77777777" w:rsidR="00DE6F9E" w:rsidRDefault="00DE6F9E" w:rsidP="00DE6F9E">
      <w:pPr>
        <w:spacing w:line="260" w:lineRule="atLeast"/>
        <w:jc w:val="both"/>
        <w:rPr>
          <w:rFonts w:ascii="Arial" w:hAnsi="Arial" w:cs="Arial"/>
          <w:sz w:val="20"/>
          <w:szCs w:val="20"/>
        </w:rPr>
      </w:pPr>
    </w:p>
    <w:p w14:paraId="531CD128"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1390D662"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367D21D4"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lastRenderedPageBreak/>
        <w:t>če ponudnik na poziv naročnika ni pravočasno (torej v roku, ki ga je določil naročnik) dostavil zahtevanega podaljšanja zavarovanja za resnost ponudbe ali</w:t>
      </w:r>
    </w:p>
    <w:p w14:paraId="79878CA4"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602B6C7B"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7CEDA317" w14:textId="77777777" w:rsidR="00DE6F9E" w:rsidRDefault="00DE6F9E" w:rsidP="00DE6F9E">
      <w:pPr>
        <w:spacing w:after="60"/>
        <w:ind w:left="540"/>
        <w:jc w:val="both"/>
        <w:rPr>
          <w:rFonts w:ascii="Arial" w:hAnsi="Arial" w:cs="Arial"/>
          <w:sz w:val="20"/>
          <w:szCs w:val="20"/>
        </w:rPr>
      </w:pPr>
    </w:p>
    <w:p w14:paraId="4396A596"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055B4BA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1A7114B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7F337C6D" w14:textId="77777777" w:rsidR="00DE6F9E" w:rsidRDefault="00DE6F9E" w:rsidP="00DE6F9E">
      <w:pPr>
        <w:pStyle w:val="Odstavekseznama1"/>
        <w:spacing w:line="260" w:lineRule="atLeast"/>
        <w:ind w:left="1534"/>
        <w:jc w:val="both"/>
        <w:rPr>
          <w:rFonts w:ascii="Arial" w:hAnsi="Arial" w:cs="Arial"/>
          <w:sz w:val="20"/>
          <w:szCs w:val="20"/>
        </w:rPr>
      </w:pPr>
    </w:p>
    <w:p w14:paraId="75394F4A"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2A3C717" w14:textId="77777777" w:rsidR="00DE6F9E" w:rsidRDefault="00DE6F9E" w:rsidP="00252349">
      <w:pPr>
        <w:spacing w:line="260" w:lineRule="atLeast"/>
        <w:jc w:val="both"/>
        <w:rPr>
          <w:rFonts w:ascii="Arial" w:hAnsi="Arial" w:cs="Arial"/>
          <w:sz w:val="20"/>
          <w:szCs w:val="20"/>
        </w:rPr>
      </w:pPr>
    </w:p>
    <w:p w14:paraId="501984E9" w14:textId="70C579B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62DB5AB6" w14:textId="561AE4A6" w:rsidR="00252349" w:rsidRDefault="00252349" w:rsidP="00252349">
      <w:pPr>
        <w:spacing w:line="260" w:lineRule="atLeast"/>
        <w:jc w:val="both"/>
        <w:rPr>
          <w:rFonts w:ascii="Arial" w:hAnsi="Arial" w:cs="Arial"/>
          <w:sz w:val="20"/>
          <w:szCs w:val="20"/>
        </w:rPr>
      </w:pPr>
    </w:p>
    <w:p w14:paraId="60C2AAD7" w14:textId="3630C1E1"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7E0CCA6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4BBD3FC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645CE2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2F03765B" w14:textId="77777777" w:rsidR="0075039D" w:rsidRPr="0070139D" w:rsidRDefault="0075039D" w:rsidP="00FB7DD3">
      <w:pPr>
        <w:spacing w:line="260" w:lineRule="atLeast"/>
        <w:jc w:val="both"/>
        <w:rPr>
          <w:rFonts w:ascii="Arial" w:hAnsi="Arial" w:cs="Arial"/>
          <w:sz w:val="20"/>
          <w:szCs w:val="20"/>
          <w:lang w:eastAsia="en-US"/>
        </w:rPr>
      </w:pPr>
    </w:p>
    <w:p w14:paraId="32E04B04"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2FDBA09D" w14:textId="77777777" w:rsidR="00B251FB" w:rsidRPr="00AD122D" w:rsidRDefault="00B251FB" w:rsidP="00B251FB">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Naročnik bo izbral ekonomsko najugodnejšo ponudbo (prvi odstavek 84. člena ZJN-3). </w:t>
      </w:r>
    </w:p>
    <w:p w14:paraId="17AD6B13" w14:textId="77777777" w:rsidR="00B251FB" w:rsidRPr="00AD122D" w:rsidRDefault="00B251FB" w:rsidP="00B251FB">
      <w:pPr>
        <w:spacing w:line="260" w:lineRule="atLeast"/>
        <w:jc w:val="both"/>
        <w:rPr>
          <w:rFonts w:ascii="Arial" w:hAnsi="Arial" w:cs="Arial"/>
          <w:sz w:val="20"/>
          <w:szCs w:val="20"/>
          <w:lang w:eastAsia="en-US"/>
        </w:rPr>
      </w:pPr>
    </w:p>
    <w:p w14:paraId="72F168AE" w14:textId="77777777" w:rsidR="00B251FB" w:rsidRPr="00AD122D" w:rsidRDefault="00B251FB" w:rsidP="00B251FB">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Merilo za izbiro ponudbe je najnižja cena oziroma najcenejša ponudba (v </w:t>
      </w:r>
      <w:r w:rsidRPr="00415560">
        <w:rPr>
          <w:rFonts w:ascii="Arial" w:hAnsi="Arial" w:cs="Arial"/>
          <w:sz w:val="20"/>
          <w:szCs w:val="20"/>
          <w:lang w:eastAsia="en-US"/>
        </w:rPr>
        <w:t>EUR brez</w:t>
      </w:r>
      <w:r w:rsidRPr="00AD122D">
        <w:rPr>
          <w:rFonts w:ascii="Arial" w:hAnsi="Arial" w:cs="Arial"/>
          <w:sz w:val="20"/>
          <w:szCs w:val="20"/>
          <w:lang w:eastAsia="en-US"/>
        </w:rPr>
        <w:t xml:space="preserve"> DDV) ob upoštevanju tehničnih specifikacij in drugih zahtev iz razpisne dokumentacije. </w:t>
      </w:r>
      <w:r>
        <w:rPr>
          <w:rFonts w:ascii="Arial" w:hAnsi="Arial" w:cs="Arial"/>
          <w:sz w:val="20"/>
          <w:szCs w:val="20"/>
          <w:lang w:eastAsia="en-US"/>
        </w:rPr>
        <w:t>V primeru enakih cen bo naročnik izbral ponudbo, ki je bila oddana prej. Če so ponudbe oddane istočasno, pa bo naročnik izvedel javni žreb.</w:t>
      </w:r>
    </w:p>
    <w:p w14:paraId="69E275B5" w14:textId="77777777" w:rsidR="00B251FB" w:rsidRDefault="00B251FB" w:rsidP="00FB7DD3">
      <w:pPr>
        <w:spacing w:line="260" w:lineRule="atLeast"/>
        <w:jc w:val="both"/>
        <w:rPr>
          <w:rFonts w:ascii="Arial" w:hAnsi="Arial" w:cs="Arial"/>
          <w:sz w:val="20"/>
          <w:szCs w:val="20"/>
          <w:lang w:eastAsia="en-US"/>
        </w:rPr>
      </w:pPr>
    </w:p>
    <w:p w14:paraId="73759BC4" w14:textId="63BAFFB0" w:rsidR="0075039D" w:rsidRPr="00E30D29"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01E5A7F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9526C7">
        <w:rPr>
          <w:rFonts w:ascii="Arial" w:hAnsi="Arial" w:cs="Arial"/>
          <w:sz w:val="20"/>
          <w:szCs w:val="20"/>
          <w:lang w:eastAsia="en-US"/>
        </w:rPr>
        <w:t>nudbo v skladu z merili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626968A6" w14:textId="77777777" w:rsidR="0075039D" w:rsidRPr="0070139D" w:rsidRDefault="0075039D" w:rsidP="00FB7DD3">
      <w:pPr>
        <w:spacing w:line="260" w:lineRule="atLeast"/>
        <w:jc w:val="both"/>
        <w:rPr>
          <w:rFonts w:ascii="Arial" w:hAnsi="Arial" w:cs="Arial"/>
          <w:sz w:val="20"/>
          <w:szCs w:val="20"/>
          <w:lang w:eastAsia="en-US"/>
        </w:rPr>
      </w:pPr>
    </w:p>
    <w:p w14:paraId="00E091C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2467316" w14:textId="77777777" w:rsidR="0075039D" w:rsidRPr="0070139D" w:rsidRDefault="0075039D" w:rsidP="00FB7DD3">
      <w:pPr>
        <w:spacing w:line="260" w:lineRule="atLeast"/>
        <w:jc w:val="both"/>
        <w:rPr>
          <w:rFonts w:ascii="Arial" w:hAnsi="Arial" w:cs="Arial"/>
          <w:sz w:val="20"/>
          <w:szCs w:val="20"/>
          <w:lang w:eastAsia="en-US"/>
        </w:rPr>
      </w:pPr>
    </w:p>
    <w:p w14:paraId="23B9F86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07A309A"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5AA7407C"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5D61CC42"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BE5D972"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47680F85" w14:textId="77777777" w:rsidR="00DB45E4" w:rsidRDefault="00DB45E4" w:rsidP="00FB7DD3">
      <w:pPr>
        <w:keepNext/>
        <w:numPr>
          <w:ilvl w:val="1"/>
          <w:numId w:val="0"/>
        </w:numPr>
        <w:tabs>
          <w:tab w:val="num" w:pos="720"/>
        </w:tabs>
        <w:spacing w:line="260" w:lineRule="atLeast"/>
        <w:jc w:val="both"/>
        <w:outlineLvl w:val="1"/>
        <w:rPr>
          <w:rFonts w:ascii="Arial" w:hAnsi="Arial" w:cs="Arial"/>
          <w:sz w:val="20"/>
          <w:szCs w:val="20"/>
          <w:lang w:eastAsia="en-US"/>
        </w:rPr>
      </w:pPr>
    </w:p>
    <w:p w14:paraId="4FAACD84" w14:textId="31AFFC1F"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669B33AB"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w:t>
      </w:r>
      <w:r w:rsidRPr="004C12CE">
        <w:rPr>
          <w:rFonts w:ascii="Arial" w:hAnsi="Arial" w:cs="Arial"/>
          <w:sz w:val="20"/>
          <w:szCs w:val="20"/>
          <w:lang w:eastAsia="ar-SA"/>
        </w:rPr>
        <w:lastRenderedPageBreak/>
        <w:t xml:space="preserve">je to možno, oziroma preko elektronskega naslova, ki je bil naveden/uporabljen pri elektronski oddaji ponudb v sistemu e-JN. </w:t>
      </w:r>
      <w:bookmarkEnd w:id="119"/>
      <w:bookmarkEnd w:id="120"/>
    </w:p>
    <w:p w14:paraId="6B1A047B"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602AC8F6" w14:textId="6E6FF5EC"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r w:rsidR="00B251FB">
        <w:rPr>
          <w:rFonts w:ascii="Arial" w:hAnsi="Arial" w:cs="Arial"/>
          <w:b/>
          <w:bCs/>
          <w:iCs/>
          <w:sz w:val="20"/>
          <w:szCs w:val="20"/>
        </w:rPr>
        <w:t xml:space="preserve"> in </w:t>
      </w:r>
      <w:r w:rsidR="000F3596">
        <w:rPr>
          <w:rFonts w:ascii="Arial" w:hAnsi="Arial" w:cs="Arial"/>
          <w:b/>
          <w:bCs/>
          <w:iCs/>
          <w:sz w:val="20"/>
          <w:szCs w:val="20"/>
        </w:rPr>
        <w:t>pogodb</w:t>
      </w:r>
      <w:r w:rsidR="005B73D2">
        <w:rPr>
          <w:rFonts w:ascii="Arial" w:hAnsi="Arial" w:cs="Arial"/>
          <w:b/>
          <w:bCs/>
          <w:iCs/>
          <w:sz w:val="20"/>
          <w:szCs w:val="20"/>
        </w:rPr>
        <w:t>e</w:t>
      </w:r>
      <w:r w:rsidR="000F3596">
        <w:rPr>
          <w:rFonts w:ascii="Arial" w:hAnsi="Arial" w:cs="Arial"/>
          <w:b/>
          <w:bCs/>
          <w:iCs/>
          <w:sz w:val="20"/>
          <w:szCs w:val="20"/>
        </w:rPr>
        <w:t xml:space="preserve"> </w:t>
      </w:r>
      <w:r w:rsidR="00B251FB">
        <w:rPr>
          <w:rFonts w:ascii="Arial" w:hAnsi="Arial" w:cs="Arial"/>
          <w:b/>
          <w:bCs/>
          <w:iCs/>
          <w:sz w:val="20"/>
          <w:szCs w:val="20"/>
        </w:rPr>
        <w:t>o obdelavi osebnih podatkov</w:t>
      </w:r>
    </w:p>
    <w:p w14:paraId="646C5CF5" w14:textId="447609E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B251FB">
        <w:rPr>
          <w:rFonts w:ascii="Arial" w:hAnsi="Arial" w:cs="Arial"/>
          <w:sz w:val="20"/>
          <w:szCs w:val="20"/>
          <w:lang w:eastAsia="en-US"/>
        </w:rPr>
        <w:t>i</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B251FB">
        <w:rPr>
          <w:rFonts w:ascii="Arial" w:hAnsi="Arial" w:cs="Arial"/>
          <w:sz w:val="20"/>
          <w:szCs w:val="20"/>
          <w:lang w:eastAsia="en-US"/>
        </w:rPr>
        <w:t>ih</w:t>
      </w:r>
      <w:r w:rsidRPr="0070139D">
        <w:rPr>
          <w:rFonts w:ascii="Arial" w:hAnsi="Arial" w:cs="Arial"/>
          <w:sz w:val="20"/>
          <w:szCs w:val="20"/>
          <w:lang w:eastAsia="en-US"/>
        </w:rPr>
        <w:t xml:space="preserve"> pogodb,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2C3709CF" w14:textId="77777777" w:rsidR="0075039D" w:rsidRPr="0070139D" w:rsidRDefault="0075039D" w:rsidP="00FB7DD3">
      <w:pPr>
        <w:spacing w:line="260" w:lineRule="atLeast"/>
        <w:jc w:val="both"/>
        <w:rPr>
          <w:rFonts w:ascii="Arial" w:hAnsi="Arial" w:cs="Arial"/>
          <w:sz w:val="20"/>
          <w:szCs w:val="20"/>
          <w:lang w:eastAsia="en-US"/>
        </w:rPr>
      </w:pPr>
    </w:p>
    <w:p w14:paraId="568005C4"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D038A4" w:rsidRPr="00FA5478">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B9288A">
        <w:rPr>
          <w:rFonts w:ascii="Arial" w:hAnsi="Arial" w:cs="Arial"/>
          <w:sz w:val="20"/>
          <w:szCs w:val="20"/>
          <w:lang w:eastAsia="en-US"/>
        </w:rPr>
        <w:t>e</w:t>
      </w:r>
      <w:r w:rsidRPr="0070139D">
        <w:rPr>
          <w:rFonts w:ascii="Arial" w:hAnsi="Arial" w:cs="Arial"/>
          <w:sz w:val="20"/>
          <w:szCs w:val="20"/>
          <w:lang w:eastAsia="en-US"/>
        </w:rPr>
        <w:t xml:space="preserve"> podpisati in j</w:t>
      </w:r>
      <w:r w:rsidR="00B9288A">
        <w:rPr>
          <w:rFonts w:ascii="Arial" w:hAnsi="Arial" w:cs="Arial"/>
          <w:sz w:val="20"/>
          <w:szCs w:val="20"/>
          <w:lang w:eastAsia="en-US"/>
        </w:rPr>
        <w:t>u</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086A198E" w14:textId="77777777" w:rsidR="00A529B7" w:rsidRPr="0070139D" w:rsidRDefault="00A529B7" w:rsidP="00FB7DD3">
      <w:pPr>
        <w:spacing w:line="260" w:lineRule="atLeast"/>
        <w:jc w:val="both"/>
        <w:rPr>
          <w:rFonts w:ascii="Arial" w:hAnsi="Arial" w:cs="Arial"/>
          <w:sz w:val="20"/>
          <w:szCs w:val="20"/>
          <w:lang w:eastAsia="en-US"/>
        </w:rPr>
      </w:pPr>
    </w:p>
    <w:p w14:paraId="69631EE5"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8A0916">
        <w:rPr>
          <w:rFonts w:ascii="Arial" w:hAnsi="Arial" w:cs="Arial"/>
          <w:b/>
          <w:bCs/>
          <w:iCs/>
          <w:sz w:val="20"/>
          <w:szCs w:val="20"/>
        </w:rPr>
        <w:t>2.3.1</w:t>
      </w:r>
      <w:r w:rsidR="00DE6F9E" w:rsidRPr="008A0916">
        <w:rPr>
          <w:rFonts w:ascii="Arial" w:hAnsi="Arial" w:cs="Arial"/>
          <w:b/>
          <w:bCs/>
          <w:iCs/>
          <w:sz w:val="20"/>
          <w:szCs w:val="20"/>
        </w:rPr>
        <w:t>4</w:t>
      </w:r>
      <w:r w:rsidR="0075039D" w:rsidRPr="008A0916">
        <w:rPr>
          <w:rFonts w:ascii="Arial" w:hAnsi="Arial" w:cs="Arial"/>
          <w:b/>
          <w:bCs/>
          <w:iCs/>
          <w:sz w:val="20"/>
          <w:szCs w:val="20"/>
        </w:rPr>
        <w:t xml:space="preserve"> Zahtevano zavarovanje</w:t>
      </w:r>
      <w:r w:rsidR="0075039D" w:rsidRPr="00C244DB">
        <w:rPr>
          <w:rFonts w:ascii="Arial" w:hAnsi="Arial" w:cs="Arial"/>
          <w:b/>
          <w:bCs/>
          <w:iCs/>
          <w:sz w:val="20"/>
          <w:szCs w:val="20"/>
        </w:rPr>
        <w:t xml:space="preserve"> za</w:t>
      </w:r>
      <w:r w:rsidR="0075039D" w:rsidRPr="0046218C">
        <w:rPr>
          <w:rFonts w:ascii="Arial" w:hAnsi="Arial" w:cs="Arial"/>
          <w:b/>
          <w:bCs/>
          <w:iCs/>
          <w:sz w:val="20"/>
          <w:szCs w:val="20"/>
        </w:rPr>
        <w:t xml:space="preserve"> dobro izvedbo pogodbenih</w:t>
      </w:r>
      <w:r w:rsidR="0075039D" w:rsidRPr="0070139D">
        <w:rPr>
          <w:rFonts w:ascii="Arial" w:hAnsi="Arial" w:cs="Arial"/>
          <w:b/>
          <w:bCs/>
          <w:iCs/>
          <w:sz w:val="20"/>
          <w:szCs w:val="20"/>
        </w:rPr>
        <w:t xml:space="preserve"> obveznosti</w:t>
      </w:r>
    </w:p>
    <w:p w14:paraId="30116ED3" w14:textId="5650597B" w:rsidR="00AC1E8E" w:rsidRDefault="008A0916" w:rsidP="008A0916">
      <w:pPr>
        <w:spacing w:line="260" w:lineRule="atLeast"/>
        <w:jc w:val="both"/>
        <w:rPr>
          <w:rFonts w:ascii="Arial" w:hAnsi="Arial" w:cs="Arial"/>
          <w:sz w:val="20"/>
          <w:szCs w:val="20"/>
        </w:rPr>
      </w:pPr>
      <w:r w:rsidRPr="007275D5">
        <w:rPr>
          <w:rFonts w:ascii="Arial" w:hAnsi="Arial" w:cs="Arial"/>
          <w:sz w:val="20"/>
          <w:szCs w:val="20"/>
        </w:rPr>
        <w:t xml:space="preserve">V roku </w:t>
      </w:r>
      <w:r>
        <w:rPr>
          <w:rFonts w:ascii="Arial" w:hAnsi="Arial" w:cs="Arial"/>
          <w:sz w:val="20"/>
          <w:szCs w:val="20"/>
        </w:rPr>
        <w:t>7</w:t>
      </w:r>
      <w:r w:rsidRPr="007275D5">
        <w:rPr>
          <w:rFonts w:ascii="Arial" w:hAnsi="Arial" w:cs="Arial"/>
          <w:sz w:val="20"/>
          <w:szCs w:val="20"/>
        </w:rPr>
        <w:t xml:space="preserve"> delovnih dni po sklenitvi pogodbe mora pogodbena stranka naročniku dostaviti original bančno garancijo ali kavcijsko zavarovanje za dobro izvedbo pogodbenih obveznosti v višini </w:t>
      </w:r>
      <w:r>
        <w:rPr>
          <w:rFonts w:ascii="Arial" w:hAnsi="Arial" w:cs="Arial"/>
          <w:sz w:val="20"/>
          <w:szCs w:val="20"/>
        </w:rPr>
        <w:t>5</w:t>
      </w:r>
      <w:r w:rsidRPr="00520D5D">
        <w:rPr>
          <w:rFonts w:ascii="Arial" w:hAnsi="Arial" w:cs="Arial"/>
          <w:sz w:val="20"/>
          <w:szCs w:val="20"/>
        </w:rPr>
        <w:t xml:space="preserve"> %</w:t>
      </w:r>
      <w:r w:rsidRPr="007275D5">
        <w:rPr>
          <w:rFonts w:ascii="Arial" w:hAnsi="Arial" w:cs="Arial"/>
          <w:sz w:val="20"/>
          <w:szCs w:val="20"/>
        </w:rPr>
        <w:t xml:space="preserve"> pogodbene cene (brez DDV), skladno z obrazcem, ki je podan v okviru poglavja 4 te razpisne dokumentacije. Veljavnost zavarovanja mora biti vsaj 30 dni daljša od končnega roka izvedbe del predmetne pogodbe</w:t>
      </w:r>
      <w:r>
        <w:rPr>
          <w:rFonts w:ascii="Arial" w:hAnsi="Arial" w:cs="Arial"/>
          <w:sz w:val="20"/>
          <w:szCs w:val="20"/>
        </w:rPr>
        <w:t>.</w:t>
      </w:r>
    </w:p>
    <w:p w14:paraId="6385AD08" w14:textId="77777777" w:rsidR="008A0916" w:rsidRPr="00AC1E8E" w:rsidRDefault="008A0916" w:rsidP="008A0916">
      <w:pPr>
        <w:spacing w:line="260" w:lineRule="atLeast"/>
        <w:jc w:val="both"/>
        <w:rPr>
          <w:rFonts w:ascii="Arial" w:hAnsi="Arial" w:cs="Arial"/>
          <w:sz w:val="20"/>
          <w:szCs w:val="20"/>
          <w:lang w:eastAsia="en-US"/>
        </w:rPr>
      </w:pPr>
    </w:p>
    <w:p w14:paraId="52F55D28" w14:textId="762CD3AB" w:rsidR="008A0916" w:rsidRPr="008A0916" w:rsidRDefault="008A0916" w:rsidP="008A0916">
      <w:p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Zavarovanje za dobro izvedbo pogodbenih obveznosti mora biti izdano s strani:</w:t>
      </w:r>
    </w:p>
    <w:p w14:paraId="2A03A5F1" w14:textId="77777777" w:rsidR="008A0916" w:rsidRPr="008A0916" w:rsidRDefault="008A0916" w:rsidP="00C95EB9">
      <w:pPr>
        <w:numPr>
          <w:ilvl w:val="0"/>
          <w:numId w:val="25"/>
        </w:num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banke oziroma zavarovalnice v državi naročnika ali</w:t>
      </w:r>
    </w:p>
    <w:p w14:paraId="6901E34B" w14:textId="77777777" w:rsidR="008A0916" w:rsidRPr="008A0916" w:rsidRDefault="008A0916" w:rsidP="00C95EB9">
      <w:pPr>
        <w:numPr>
          <w:ilvl w:val="0"/>
          <w:numId w:val="25"/>
        </w:num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tuje banke oziroma zavarovalnice preko korespondenčne banke oziroma zavarovalnice v državi naročnika.</w:t>
      </w:r>
    </w:p>
    <w:p w14:paraId="08799ECC" w14:textId="77777777" w:rsidR="008A0916" w:rsidRPr="008A0916" w:rsidRDefault="008A0916" w:rsidP="008A0916">
      <w:pPr>
        <w:suppressAutoHyphens/>
        <w:spacing w:line="260" w:lineRule="atLeast"/>
        <w:jc w:val="both"/>
        <w:rPr>
          <w:rFonts w:ascii="Arial" w:hAnsi="Arial" w:cs="Arial"/>
          <w:sz w:val="20"/>
          <w:szCs w:val="20"/>
          <w:lang w:eastAsia="ar-SA"/>
        </w:rPr>
      </w:pPr>
    </w:p>
    <w:p w14:paraId="3CCDB6D3" w14:textId="77777777" w:rsidR="008A0916" w:rsidRPr="008A0916" w:rsidRDefault="008A0916" w:rsidP="008A0916">
      <w:p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Če izbrani ponudnik ne bo izpolnil obveze iz predhodnih dveh odstavkov, bo naročnik unovčil zavarovanje za resnost ponudbe.</w:t>
      </w:r>
    </w:p>
    <w:p w14:paraId="3AEB97C4" w14:textId="77777777" w:rsidR="008A0916" w:rsidRPr="008A0916" w:rsidRDefault="008A0916" w:rsidP="008A0916">
      <w:pPr>
        <w:suppressAutoHyphens/>
        <w:spacing w:line="260" w:lineRule="atLeast"/>
        <w:jc w:val="both"/>
        <w:rPr>
          <w:rFonts w:ascii="Arial" w:hAnsi="Arial" w:cs="Arial"/>
          <w:sz w:val="20"/>
          <w:szCs w:val="20"/>
          <w:lang w:eastAsia="ar-SA"/>
        </w:rPr>
      </w:pPr>
    </w:p>
    <w:p w14:paraId="7B2A0F3E" w14:textId="6DFE637D" w:rsidR="008A0916" w:rsidRDefault="008A0916" w:rsidP="008A0916">
      <w:p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V primeru skupne ponudbe lahko zavarovanje za dobro izvedbo pogodbenih obveznosti predloži eden izmed partnerjev.</w:t>
      </w:r>
    </w:p>
    <w:p w14:paraId="533BA114" w14:textId="6C521C48" w:rsidR="00FB49E8" w:rsidRDefault="00FB49E8" w:rsidP="008A0916">
      <w:pPr>
        <w:suppressAutoHyphens/>
        <w:spacing w:line="260" w:lineRule="atLeast"/>
        <w:jc w:val="both"/>
        <w:rPr>
          <w:rFonts w:ascii="Arial" w:hAnsi="Arial" w:cs="Arial"/>
          <w:sz w:val="20"/>
          <w:szCs w:val="20"/>
          <w:lang w:eastAsia="ar-SA"/>
        </w:rPr>
      </w:pPr>
    </w:p>
    <w:p w14:paraId="2513E49A" w14:textId="104F97FF" w:rsidR="00FB49E8" w:rsidRPr="00FB49E8" w:rsidRDefault="00FB49E8" w:rsidP="00FB49E8">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BF32B2" w14:textId="70457A20" w:rsidR="005B5342" w:rsidRPr="0070139D" w:rsidRDefault="005B5342" w:rsidP="00FB7DD3">
      <w:pPr>
        <w:spacing w:line="260" w:lineRule="atLeast"/>
        <w:jc w:val="both"/>
        <w:rPr>
          <w:rFonts w:ascii="Arial" w:hAnsi="Arial" w:cs="Arial"/>
          <w:sz w:val="20"/>
          <w:szCs w:val="20"/>
          <w:lang w:eastAsia="en-US"/>
        </w:rPr>
      </w:pPr>
    </w:p>
    <w:p w14:paraId="09D0FAC7" w14:textId="1FDDD877" w:rsidR="0075039D" w:rsidRPr="0070139D" w:rsidRDefault="00181002"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Pr>
          <w:rFonts w:ascii="Arial" w:hAnsi="Arial" w:cs="Arial"/>
          <w:b/>
          <w:bCs/>
          <w:iCs/>
          <w:sz w:val="20"/>
          <w:szCs w:val="20"/>
        </w:rPr>
        <w:t xml:space="preserve">          </w:t>
      </w:r>
      <w:r w:rsidR="0075039D" w:rsidRPr="0070139D">
        <w:rPr>
          <w:rFonts w:ascii="Arial" w:hAnsi="Arial" w:cs="Arial"/>
          <w:b/>
          <w:bCs/>
          <w:iCs/>
          <w:sz w:val="20"/>
          <w:szCs w:val="20"/>
        </w:rPr>
        <w:t>2.3.1</w:t>
      </w:r>
      <w:r>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3131690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4F96147E" w14:textId="77777777" w:rsidR="0075039D" w:rsidRPr="0070139D" w:rsidRDefault="0075039D" w:rsidP="00FB7DD3">
      <w:pPr>
        <w:spacing w:line="260" w:lineRule="atLeast"/>
        <w:jc w:val="both"/>
        <w:rPr>
          <w:rFonts w:ascii="Arial" w:hAnsi="Arial" w:cs="Arial"/>
          <w:sz w:val="20"/>
          <w:szCs w:val="20"/>
          <w:lang w:eastAsia="en-US"/>
        </w:rPr>
      </w:pPr>
    </w:p>
    <w:p w14:paraId="4B9D0A6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5" w:history="1">
        <w:r w:rsidRPr="0070139D">
          <w:rPr>
            <w:rFonts w:ascii="Arial" w:hAnsi="Arial" w:cs="Arial"/>
            <w:color w:val="0000FF"/>
            <w:sz w:val="20"/>
            <w:szCs w:val="20"/>
            <w:u w:val="single"/>
            <w:lang w:eastAsia="en-US"/>
          </w:rPr>
          <w:t>http://www.djn.mju.gov.si/sistem-javnega-narocanja/pravno-varstvo</w:t>
        </w:r>
      </w:hyperlink>
    </w:p>
    <w:p w14:paraId="62A4E915" w14:textId="77777777" w:rsidR="00E37B2C" w:rsidRPr="0070139D" w:rsidRDefault="00E37B2C" w:rsidP="00FB7DD3">
      <w:pPr>
        <w:spacing w:line="260" w:lineRule="atLeast"/>
        <w:jc w:val="both"/>
        <w:rPr>
          <w:rFonts w:ascii="Arial" w:hAnsi="Arial" w:cs="Arial"/>
          <w:sz w:val="20"/>
          <w:szCs w:val="20"/>
          <w:lang w:eastAsia="en-US"/>
        </w:rPr>
      </w:pPr>
    </w:p>
    <w:p w14:paraId="6B8EB866" w14:textId="53E311DD"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181002">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5D44FED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AF24E02" w14:textId="77777777" w:rsidR="0075039D" w:rsidRPr="0070139D" w:rsidRDefault="0075039D" w:rsidP="00FB7DD3">
      <w:pPr>
        <w:spacing w:line="260" w:lineRule="atLeast"/>
        <w:jc w:val="both"/>
        <w:rPr>
          <w:rFonts w:ascii="Arial" w:hAnsi="Arial" w:cs="Arial"/>
          <w:sz w:val="20"/>
          <w:szCs w:val="20"/>
          <w:lang w:eastAsia="en-US"/>
        </w:rPr>
      </w:pPr>
    </w:p>
    <w:p w14:paraId="7CA787E0" w14:textId="77777777" w:rsidR="0055598E" w:rsidRPr="00161C6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11F4CAB0" w14:textId="169E016E"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1" w:name="_Toc156997254"/>
      <w:bookmarkStart w:id="122"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77108A51" w14:textId="77777777" w:rsidR="0075039D" w:rsidRPr="0070139D" w:rsidRDefault="0075039D" w:rsidP="00FB7DD3">
      <w:pPr>
        <w:spacing w:line="260" w:lineRule="atLeast"/>
        <w:jc w:val="both"/>
        <w:rPr>
          <w:rFonts w:ascii="Arial" w:hAnsi="Arial" w:cs="Arial"/>
          <w:b/>
          <w:sz w:val="20"/>
          <w:szCs w:val="20"/>
          <w:lang w:eastAsia="en-US"/>
        </w:rPr>
      </w:pPr>
    </w:p>
    <w:p w14:paraId="50973119"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534366AB" w14:textId="77777777" w:rsidR="00214CAB" w:rsidRPr="0070139D" w:rsidRDefault="00214CAB" w:rsidP="00FB7DD3">
      <w:pPr>
        <w:spacing w:line="260" w:lineRule="atLeast"/>
        <w:jc w:val="both"/>
        <w:rPr>
          <w:rFonts w:ascii="Arial" w:hAnsi="Arial" w:cs="Arial"/>
          <w:sz w:val="20"/>
          <w:szCs w:val="20"/>
          <w:lang w:eastAsia="en-US"/>
        </w:rPr>
      </w:pPr>
    </w:p>
    <w:p w14:paraId="5BC69F1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6DD2F213" w14:textId="77777777" w:rsidR="00CB553C" w:rsidRPr="00916479" w:rsidRDefault="00CB553C" w:rsidP="00FB7DD3">
      <w:pPr>
        <w:spacing w:line="260" w:lineRule="atLeast"/>
        <w:jc w:val="both"/>
        <w:rPr>
          <w:rFonts w:ascii="Arial" w:hAnsi="Arial" w:cs="Arial"/>
          <w:b/>
          <w:sz w:val="20"/>
          <w:szCs w:val="20"/>
          <w:lang w:eastAsia="en-US"/>
        </w:rPr>
      </w:pPr>
    </w:p>
    <w:p w14:paraId="509DBB3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4E24E235" w14:textId="77777777" w:rsidR="00CB553C" w:rsidRPr="00916479" w:rsidRDefault="00CB553C" w:rsidP="00FB7DD3">
      <w:pPr>
        <w:spacing w:line="260" w:lineRule="atLeast"/>
        <w:jc w:val="both"/>
        <w:rPr>
          <w:rFonts w:ascii="Arial" w:hAnsi="Arial" w:cs="Arial"/>
          <w:sz w:val="20"/>
          <w:szCs w:val="20"/>
          <w:lang w:eastAsia="en-US"/>
        </w:rPr>
      </w:pPr>
    </w:p>
    <w:p w14:paraId="7806FD4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69E6735" w14:textId="40E51800" w:rsidR="00CB553C" w:rsidRPr="00916479" w:rsidRDefault="00CB553C" w:rsidP="00FB7DD3">
      <w:pPr>
        <w:spacing w:line="260" w:lineRule="atLeast"/>
        <w:jc w:val="both"/>
        <w:rPr>
          <w:rFonts w:ascii="Arial" w:hAnsi="Arial" w:cs="Arial"/>
          <w:sz w:val="20"/>
          <w:szCs w:val="20"/>
          <w:lang w:eastAsia="en-US"/>
        </w:rPr>
      </w:pPr>
    </w:p>
    <w:p w14:paraId="75EA30D8" w14:textId="27A6CFD2"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460D172" w14:textId="77777777" w:rsidR="00CB553C" w:rsidRPr="00916479" w:rsidRDefault="00CB553C" w:rsidP="00FB7DD3">
      <w:pPr>
        <w:spacing w:line="260" w:lineRule="atLeast"/>
        <w:jc w:val="both"/>
        <w:rPr>
          <w:rFonts w:ascii="Arial" w:hAnsi="Arial" w:cs="Arial"/>
          <w:sz w:val="20"/>
          <w:szCs w:val="20"/>
          <w:lang w:eastAsia="en-US"/>
        </w:rPr>
      </w:pPr>
    </w:p>
    <w:p w14:paraId="014FC96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ED1BDF" w14:textId="77777777" w:rsidR="00CB553C" w:rsidRPr="00700EC9" w:rsidRDefault="00CB553C" w:rsidP="00FB7DD3">
      <w:pPr>
        <w:spacing w:line="260" w:lineRule="atLeast"/>
        <w:jc w:val="both"/>
        <w:rPr>
          <w:rFonts w:ascii="Arial" w:hAnsi="Arial" w:cs="Arial"/>
          <w:sz w:val="20"/>
          <w:szCs w:val="20"/>
          <w:lang w:eastAsia="en-US"/>
        </w:rPr>
      </w:pPr>
    </w:p>
    <w:p w14:paraId="5F533C76"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436964" w14:textId="77777777" w:rsidR="00CB553C" w:rsidRPr="00916479" w:rsidRDefault="00CB553C" w:rsidP="00FB7DD3">
      <w:pPr>
        <w:spacing w:line="260" w:lineRule="atLeast"/>
        <w:jc w:val="both"/>
        <w:rPr>
          <w:rFonts w:ascii="Arial" w:hAnsi="Arial" w:cs="Arial"/>
          <w:sz w:val="20"/>
          <w:szCs w:val="20"/>
          <w:lang w:eastAsia="en-US"/>
        </w:rPr>
      </w:pPr>
    </w:p>
    <w:p w14:paraId="102ED1B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F30D9CF" w14:textId="77777777" w:rsidR="00CB553C" w:rsidRPr="00916479" w:rsidRDefault="00CB553C" w:rsidP="00FB7DD3">
      <w:pPr>
        <w:spacing w:line="260" w:lineRule="atLeast"/>
        <w:jc w:val="both"/>
        <w:rPr>
          <w:rFonts w:ascii="Arial" w:hAnsi="Arial" w:cs="Arial"/>
          <w:sz w:val="20"/>
          <w:szCs w:val="20"/>
          <w:lang w:eastAsia="en-US"/>
        </w:rPr>
      </w:pPr>
    </w:p>
    <w:p w14:paraId="4020C31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43E97B4F" w14:textId="77777777" w:rsidR="00CB553C" w:rsidRPr="00916479" w:rsidRDefault="00CB553C" w:rsidP="00FB7DD3">
      <w:pPr>
        <w:spacing w:line="260" w:lineRule="atLeast"/>
        <w:jc w:val="both"/>
        <w:rPr>
          <w:rFonts w:ascii="Arial" w:hAnsi="Arial" w:cs="Arial"/>
          <w:sz w:val="20"/>
          <w:szCs w:val="20"/>
          <w:lang w:eastAsia="en-US"/>
        </w:rPr>
      </w:pPr>
    </w:p>
    <w:p w14:paraId="6F2C6EBF"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16A1888E" w14:textId="77777777" w:rsidR="00DA77BF" w:rsidRPr="00916479" w:rsidRDefault="00DA77BF" w:rsidP="00FB7DD3">
      <w:pPr>
        <w:spacing w:line="260" w:lineRule="atLeast"/>
        <w:jc w:val="both"/>
        <w:rPr>
          <w:rFonts w:ascii="Arial" w:hAnsi="Arial" w:cs="Arial"/>
          <w:sz w:val="20"/>
          <w:szCs w:val="20"/>
          <w:lang w:eastAsia="en-US"/>
        </w:rPr>
      </w:pPr>
    </w:p>
    <w:p w14:paraId="4E006A1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00F36255" w14:textId="77777777" w:rsidR="00DA77BF" w:rsidRPr="00916479" w:rsidRDefault="00DA77BF" w:rsidP="00FB7DD3">
      <w:pPr>
        <w:spacing w:line="260" w:lineRule="atLeast"/>
        <w:jc w:val="both"/>
        <w:rPr>
          <w:rFonts w:ascii="Arial" w:hAnsi="Arial" w:cs="Arial"/>
          <w:sz w:val="20"/>
          <w:szCs w:val="20"/>
          <w:lang w:eastAsia="en-US"/>
        </w:rPr>
      </w:pPr>
    </w:p>
    <w:p w14:paraId="14100629" w14:textId="6BA00DC5"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45C91DF9" w14:textId="77777777" w:rsidR="00DA77BF" w:rsidRDefault="00DA77BF" w:rsidP="00FB7DD3">
      <w:pPr>
        <w:autoSpaceDE w:val="0"/>
        <w:autoSpaceDN w:val="0"/>
        <w:adjustRightInd w:val="0"/>
        <w:spacing w:line="260" w:lineRule="atLeast"/>
        <w:jc w:val="both"/>
        <w:rPr>
          <w:rFonts w:ascii="Arial" w:hAnsi="Arial" w:cs="Arial"/>
          <w:color w:val="000000"/>
          <w:sz w:val="20"/>
          <w:szCs w:val="20"/>
        </w:rPr>
      </w:pPr>
    </w:p>
    <w:p w14:paraId="4F8FBEF2" w14:textId="77777777"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2282317B" w14:textId="2A226417"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lastRenderedPageBreak/>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77B1088F" w14:textId="77777777" w:rsidR="00DA77BF" w:rsidRPr="00F93B9D" w:rsidRDefault="00DA77BF" w:rsidP="00FB7DD3">
      <w:pPr>
        <w:spacing w:line="260" w:lineRule="atLeast"/>
        <w:jc w:val="both"/>
        <w:rPr>
          <w:rFonts w:ascii="Arial" w:hAnsi="Arial" w:cs="Arial"/>
          <w:b/>
          <w:sz w:val="20"/>
          <w:szCs w:val="20"/>
          <w:lang w:eastAsia="en-US"/>
        </w:rPr>
      </w:pPr>
    </w:p>
    <w:p w14:paraId="5DA23DB9"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3426D213" w14:textId="052057CF"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50560402" w14:textId="77777777" w:rsidR="00DA77BF" w:rsidRDefault="00DA77BF" w:rsidP="00FB7DD3">
      <w:pPr>
        <w:spacing w:line="260" w:lineRule="atLeast"/>
        <w:jc w:val="both"/>
        <w:rPr>
          <w:rFonts w:ascii="Arial" w:hAnsi="Arial" w:cs="Arial"/>
          <w:sz w:val="20"/>
          <w:szCs w:val="20"/>
          <w:lang w:eastAsia="en-US"/>
        </w:rPr>
      </w:pPr>
    </w:p>
    <w:p w14:paraId="0EE4AA27"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4C5D6E4E" w14:textId="350369C9" w:rsidR="008A0916" w:rsidRPr="00C87EBB"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70139D" w14:paraId="5878B2B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18E9B2A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296C4FAD" w14:textId="77777777" w:rsidR="00214A24" w:rsidRPr="0070139D" w:rsidRDefault="00214A24" w:rsidP="00FB7DD3">
      <w:pPr>
        <w:spacing w:line="260" w:lineRule="atLeast"/>
        <w:jc w:val="both"/>
        <w:rPr>
          <w:rFonts w:ascii="Arial" w:hAnsi="Arial" w:cs="Arial"/>
          <w:b/>
          <w:sz w:val="20"/>
          <w:szCs w:val="20"/>
          <w:lang w:eastAsia="en-US"/>
        </w:rPr>
      </w:pPr>
    </w:p>
    <w:p w14:paraId="3B3960BC"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340F1AD" w14:textId="77777777" w:rsidR="000470EA" w:rsidRDefault="000470EA" w:rsidP="000470EA">
      <w:pPr>
        <w:spacing w:line="260" w:lineRule="atLeast"/>
        <w:jc w:val="both"/>
        <w:rPr>
          <w:rFonts w:ascii="Arial" w:hAnsi="Arial" w:cs="Arial"/>
          <w:b/>
          <w:sz w:val="20"/>
          <w:szCs w:val="20"/>
          <w:lang w:eastAsia="en-US"/>
        </w:rPr>
      </w:pPr>
    </w:p>
    <w:p w14:paraId="0D844A79"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8FE5183" w14:textId="01A1049B" w:rsidR="008B5BB0"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93A5A5E" w14:textId="77777777" w:rsidR="008A0916" w:rsidRPr="008A0916" w:rsidRDefault="008A0916" w:rsidP="00FB7DD3">
      <w:pPr>
        <w:spacing w:line="260" w:lineRule="atLeast"/>
        <w:jc w:val="both"/>
        <w:rPr>
          <w:rFonts w:ascii="Arial" w:hAnsi="Arial" w:cs="Arial"/>
          <w:sz w:val="20"/>
          <w:szCs w:val="20"/>
          <w:lang w:eastAsia="en-US"/>
        </w:rPr>
      </w:pPr>
    </w:p>
    <w:p w14:paraId="1F89D51A"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05C0F701" w14:textId="77777777" w:rsidR="000470EA" w:rsidRPr="00D92AE9" w:rsidRDefault="000470EA" w:rsidP="00FB7DD3">
      <w:pPr>
        <w:spacing w:line="260" w:lineRule="atLeast"/>
        <w:jc w:val="both"/>
        <w:rPr>
          <w:rFonts w:ascii="Arial" w:hAnsi="Arial" w:cs="Arial"/>
          <w:sz w:val="20"/>
          <w:lang w:eastAsia="en-US"/>
        </w:rPr>
      </w:pPr>
    </w:p>
    <w:p w14:paraId="56D08973" w14:textId="77777777" w:rsidR="0075039D" w:rsidRPr="0070139D" w:rsidRDefault="00B12DC7" w:rsidP="00FB7DD3">
      <w:pPr>
        <w:spacing w:line="260" w:lineRule="atLeast"/>
        <w:jc w:val="both"/>
        <w:rPr>
          <w:rFonts w:ascii="Arial" w:hAnsi="Arial" w:cs="Arial"/>
          <w:b/>
          <w:sz w:val="20"/>
          <w:szCs w:val="20"/>
          <w:lang w:eastAsia="en-US"/>
        </w:rPr>
      </w:pPr>
      <w:bookmarkStart w:id="123"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3"/>
    </w:p>
    <w:p w14:paraId="1935E17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4316454D" w14:textId="77777777" w:rsidR="0075039D" w:rsidRPr="0070139D" w:rsidRDefault="0075039D" w:rsidP="00FB7DD3">
      <w:pPr>
        <w:spacing w:line="260" w:lineRule="atLeast"/>
        <w:jc w:val="both"/>
        <w:rPr>
          <w:rFonts w:ascii="Arial" w:hAnsi="Arial" w:cs="Arial"/>
          <w:sz w:val="20"/>
          <w:szCs w:val="20"/>
          <w:lang w:eastAsia="en-US"/>
        </w:rPr>
      </w:pPr>
    </w:p>
    <w:p w14:paraId="2B607324" w14:textId="14C1D5A6" w:rsidR="0075039D"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6B2E0FAD" w14:textId="77777777" w:rsidR="008A0916" w:rsidRPr="0070139D" w:rsidRDefault="008A0916" w:rsidP="00FB7DD3">
      <w:pPr>
        <w:spacing w:line="260" w:lineRule="atLeast"/>
        <w:jc w:val="both"/>
        <w:rPr>
          <w:rFonts w:ascii="Arial" w:hAnsi="Arial"/>
          <w:sz w:val="20"/>
          <w:lang w:eastAsia="en-US"/>
        </w:rPr>
      </w:pPr>
    </w:p>
    <w:p w14:paraId="2E2DEA45"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ponudnika in </w:t>
      </w:r>
      <w:proofErr w:type="spellStart"/>
      <w:r w:rsidRPr="0070139D">
        <w:rPr>
          <w:rFonts w:ascii="Arial" w:hAnsi="Arial" w:cs="Arial"/>
          <w:sz w:val="20"/>
          <w:lang w:eastAsia="en-US"/>
        </w:rPr>
        <w:t>soponudnika</w:t>
      </w:r>
      <w:proofErr w:type="spellEnd"/>
      <w:r w:rsidR="00A41DF6" w:rsidRPr="0070139D">
        <w:rPr>
          <w:rFonts w:ascii="Arial" w:hAnsi="Arial" w:cs="Arial"/>
          <w:sz w:val="20"/>
          <w:lang w:eastAsia="en-US"/>
        </w:rPr>
        <w:t xml:space="preserve"> - oddelek a dela IV</w:t>
      </w:r>
    </w:p>
    <w:p w14:paraId="328129C4" w14:textId="77777777" w:rsidR="001443A5" w:rsidRPr="0070139D" w:rsidRDefault="001443A5" w:rsidP="00FB7DD3">
      <w:pPr>
        <w:spacing w:line="260" w:lineRule="atLeast"/>
        <w:jc w:val="both"/>
        <w:rPr>
          <w:rFonts w:ascii="Arial" w:hAnsi="Arial" w:cs="Arial"/>
          <w:sz w:val="20"/>
          <w:lang w:eastAsia="en-US"/>
        </w:rPr>
      </w:pPr>
    </w:p>
    <w:p w14:paraId="202C0FBC"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5564565E"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05524166"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FA39316"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14E9334" w14:textId="77777777"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in strokovna sposobnost</w:t>
      </w:r>
    </w:p>
    <w:p w14:paraId="3E71EE0F" w14:textId="77777777" w:rsidR="00751283" w:rsidRDefault="00751283" w:rsidP="009A5BA7">
      <w:pPr>
        <w:spacing w:line="260" w:lineRule="atLeast"/>
        <w:jc w:val="both"/>
        <w:rPr>
          <w:rFonts w:ascii="Arial" w:hAnsi="Arial" w:cs="Arial"/>
          <w:sz w:val="20"/>
          <w:szCs w:val="20"/>
          <w:lang w:eastAsia="en-US"/>
        </w:rPr>
      </w:pPr>
    </w:p>
    <w:p w14:paraId="33C689D2" w14:textId="77777777" w:rsidR="00751283" w:rsidRDefault="00B12DC7" w:rsidP="00303BF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E64A7">
        <w:rPr>
          <w:rFonts w:ascii="Arial" w:hAnsi="Arial" w:cs="Arial"/>
          <w:b/>
          <w:bCs/>
          <w:sz w:val="20"/>
          <w:szCs w:val="20"/>
          <w:lang w:eastAsia="en-US"/>
        </w:rPr>
        <w:t xml:space="preserve">.1 </w:t>
      </w:r>
      <w:r w:rsidR="00751283" w:rsidRPr="003830B6">
        <w:rPr>
          <w:rFonts w:ascii="Arial" w:hAnsi="Arial" w:cs="Arial"/>
          <w:b/>
          <w:bCs/>
          <w:sz w:val="20"/>
          <w:szCs w:val="20"/>
          <w:lang w:eastAsia="en-US"/>
        </w:rPr>
        <w:t>Seznam zahtevanih referenčnih</w:t>
      </w:r>
      <w:r w:rsidR="00751283">
        <w:rPr>
          <w:rFonts w:ascii="Arial" w:hAnsi="Arial" w:cs="Arial"/>
          <w:b/>
          <w:bCs/>
          <w:sz w:val="20"/>
          <w:szCs w:val="20"/>
          <w:lang w:eastAsia="en-US"/>
        </w:rPr>
        <w:t xml:space="preserve"> poslov (tehnična sposobnost)</w:t>
      </w:r>
    </w:p>
    <w:p w14:paraId="468A5CE6" w14:textId="77777777" w:rsidR="00AB010A" w:rsidRDefault="00AB010A" w:rsidP="00AB010A">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Ponudnik mora izkazati naslednje reference:</w:t>
      </w:r>
    </w:p>
    <w:p w14:paraId="451AC902" w14:textId="6A8D7A06" w:rsidR="00AB010A" w:rsidRPr="00AB010A" w:rsidRDefault="00AB010A" w:rsidP="00273DA8">
      <w:pPr>
        <w:pStyle w:val="Odstavekseznama"/>
        <w:numPr>
          <w:ilvl w:val="0"/>
          <w:numId w:val="55"/>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da je v zadnjih 7 letih, šteto od dneva objave tega javnega naročila, izvedel vsaj 1 uspešno zaključen projekt s področja razvoja ali vzdrževanja spletnih aplikacij, ki so izvedene v Java tehnologiji nad Oracle bazo podatkov in vsebujejo tudi spletne storitve za izmenjavo podatkov v XML obliki,  v vrednosti vsaj 100.000 EUR brez DDV,</w:t>
      </w:r>
    </w:p>
    <w:p w14:paraId="2F9E2952" w14:textId="1FEF65E7" w:rsidR="00AB010A" w:rsidRPr="00AB010A" w:rsidRDefault="00AB010A" w:rsidP="00273DA8">
      <w:pPr>
        <w:pStyle w:val="Odstavekseznama"/>
        <w:numPr>
          <w:ilvl w:val="0"/>
          <w:numId w:val="56"/>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lastRenderedPageBreak/>
        <w:t xml:space="preserve">da je v zadnjih 7 letih, šteto od dneva objave tega javnega naročila, izvedel vsaj 1 uspešno zaključen projekt s področja razvoja ali vzdrževanja spletnih Java aplikacij z uporabo aplikacijskega strežnika </w:t>
      </w:r>
      <w:proofErr w:type="spellStart"/>
      <w:r w:rsidRPr="00AB010A">
        <w:rPr>
          <w:rFonts w:ascii="Arial" w:hAnsi="Arial" w:cs="Arial"/>
          <w:color w:val="000000"/>
          <w:sz w:val="20"/>
          <w:szCs w:val="20"/>
        </w:rPr>
        <w:t>Railo</w:t>
      </w:r>
      <w:proofErr w:type="spellEnd"/>
      <w:r w:rsidRPr="00AB010A">
        <w:rPr>
          <w:rFonts w:ascii="Arial" w:hAnsi="Arial" w:cs="Arial"/>
          <w:color w:val="000000"/>
          <w:sz w:val="20"/>
          <w:szCs w:val="20"/>
        </w:rPr>
        <w:t xml:space="preserve"> ali </w:t>
      </w:r>
      <w:proofErr w:type="spellStart"/>
      <w:r w:rsidRPr="00AB010A">
        <w:rPr>
          <w:rFonts w:ascii="Arial" w:hAnsi="Arial" w:cs="Arial"/>
          <w:color w:val="000000"/>
          <w:sz w:val="20"/>
          <w:szCs w:val="20"/>
        </w:rPr>
        <w:t>Cold</w:t>
      </w:r>
      <w:proofErr w:type="spellEnd"/>
      <w:r w:rsidRPr="00AB010A">
        <w:rPr>
          <w:rFonts w:ascii="Arial" w:hAnsi="Arial" w:cs="Arial"/>
          <w:color w:val="000000"/>
          <w:sz w:val="20"/>
          <w:szCs w:val="20"/>
        </w:rPr>
        <w:t xml:space="preserve"> </w:t>
      </w:r>
      <w:proofErr w:type="spellStart"/>
      <w:r w:rsidRPr="00AB010A">
        <w:rPr>
          <w:rFonts w:ascii="Arial" w:hAnsi="Arial" w:cs="Arial"/>
          <w:color w:val="000000"/>
          <w:sz w:val="20"/>
          <w:szCs w:val="20"/>
        </w:rPr>
        <w:t>Fusion</w:t>
      </w:r>
      <w:proofErr w:type="spellEnd"/>
      <w:r w:rsidRPr="00AB010A">
        <w:rPr>
          <w:rFonts w:ascii="Arial" w:hAnsi="Arial" w:cs="Arial"/>
          <w:color w:val="000000"/>
          <w:sz w:val="20"/>
          <w:szCs w:val="20"/>
        </w:rPr>
        <w:t>, v vrednosti vsaj 100.000 EUR brez DDV,</w:t>
      </w:r>
    </w:p>
    <w:p w14:paraId="61A3EF3A" w14:textId="5231E99D" w:rsidR="00AB010A" w:rsidRPr="00AB010A" w:rsidRDefault="00AB010A" w:rsidP="00273DA8">
      <w:pPr>
        <w:pStyle w:val="Odstavekseznama"/>
        <w:numPr>
          <w:ilvl w:val="0"/>
          <w:numId w:val="56"/>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da je v zadnjih 7 letih, šteto od dneva objave tega javnega naročila, izvedel vsaj 1 uspešno zaključen projekt s področja razvoja ali vzdrževanja informacijske podpore javnega potniškega prometa, v vrednosti vsaj 100.000 EUR brez DDV.</w:t>
      </w:r>
    </w:p>
    <w:p w14:paraId="691D6600" w14:textId="77777777" w:rsidR="00AB010A" w:rsidRDefault="00AB010A" w:rsidP="00AB010A">
      <w:pPr>
        <w:autoSpaceDE w:val="0"/>
        <w:autoSpaceDN w:val="0"/>
        <w:adjustRightInd w:val="0"/>
        <w:spacing w:line="260" w:lineRule="atLeast"/>
        <w:jc w:val="both"/>
        <w:rPr>
          <w:rFonts w:ascii="Arial" w:hAnsi="Arial" w:cs="Arial"/>
          <w:color w:val="000000"/>
          <w:sz w:val="20"/>
          <w:szCs w:val="20"/>
        </w:rPr>
      </w:pPr>
    </w:p>
    <w:p w14:paraId="68276D3C" w14:textId="27DEF75A" w:rsidR="008A0916" w:rsidRPr="00ED300F" w:rsidRDefault="00AB010A" w:rsidP="00AB010A">
      <w:pPr>
        <w:autoSpaceDE w:val="0"/>
        <w:autoSpaceDN w:val="0"/>
        <w:adjustRightInd w:val="0"/>
        <w:spacing w:line="260" w:lineRule="atLeast"/>
        <w:jc w:val="both"/>
        <w:rPr>
          <w:rFonts w:ascii="Arial" w:hAnsi="Arial" w:cs="Arial"/>
          <w:b/>
          <w:bCs/>
          <w:color w:val="000000"/>
          <w:sz w:val="20"/>
          <w:szCs w:val="20"/>
        </w:rPr>
      </w:pPr>
      <w:r w:rsidRPr="00ED300F">
        <w:rPr>
          <w:rFonts w:ascii="Arial" w:hAnsi="Arial" w:cs="Arial"/>
          <w:color w:val="000000"/>
          <w:sz w:val="20"/>
          <w:szCs w:val="20"/>
        </w:rPr>
        <w:t>Ponudnik lahko reference izkaže sam, s partnerji ali s podizvajalci. Gospodarski subjekti, ki predložijo zahtevane reference, morajo v ponudbi izkazati, da bodo določen del naročila dejansko prevzeli v izvajanje (navedba v izjavi o skupnem nastopu, navedba v obrazcu 1A za podizvajalce).</w:t>
      </w:r>
    </w:p>
    <w:p w14:paraId="7F7F1DCD" w14:textId="77777777" w:rsidR="008A0916" w:rsidRPr="00ED300F" w:rsidRDefault="008A0916" w:rsidP="00AB010A">
      <w:pPr>
        <w:autoSpaceDE w:val="0"/>
        <w:autoSpaceDN w:val="0"/>
        <w:adjustRightInd w:val="0"/>
        <w:spacing w:line="260" w:lineRule="atLeast"/>
        <w:jc w:val="both"/>
        <w:rPr>
          <w:rFonts w:ascii="Arial" w:hAnsi="Arial" w:cs="Arial"/>
          <w:b/>
          <w:bCs/>
          <w:color w:val="000000"/>
          <w:sz w:val="20"/>
          <w:szCs w:val="20"/>
        </w:rPr>
      </w:pPr>
    </w:p>
    <w:p w14:paraId="4AA739E2" w14:textId="77777777" w:rsidR="008A0916" w:rsidRPr="00ED300F" w:rsidRDefault="008A0916" w:rsidP="00AB010A">
      <w:pPr>
        <w:autoSpaceDE w:val="0"/>
        <w:autoSpaceDN w:val="0"/>
        <w:adjustRightInd w:val="0"/>
        <w:spacing w:line="260" w:lineRule="atLeast"/>
        <w:jc w:val="both"/>
        <w:rPr>
          <w:rFonts w:ascii="Arial" w:hAnsi="Arial" w:cs="Arial"/>
          <w:color w:val="000000"/>
          <w:sz w:val="20"/>
          <w:szCs w:val="20"/>
        </w:rPr>
      </w:pPr>
      <w:r w:rsidRPr="005E5569">
        <w:rPr>
          <w:rFonts w:ascii="Arial" w:hAnsi="Arial" w:cs="Arial"/>
          <w:color w:val="000000"/>
          <w:sz w:val="20"/>
          <w:szCs w:val="20"/>
        </w:rPr>
        <w:t>Referenca za izpolnjevanje posameznega pogoja mora v celoti izhajati iz enega posla (pogodbe).</w:t>
      </w:r>
      <w:r w:rsidRPr="00ED300F">
        <w:rPr>
          <w:rFonts w:ascii="Arial" w:hAnsi="Arial" w:cs="Arial"/>
          <w:color w:val="000000"/>
          <w:sz w:val="20"/>
          <w:szCs w:val="20"/>
        </w:rPr>
        <w:t xml:space="preserve"> </w:t>
      </w:r>
    </w:p>
    <w:p w14:paraId="317644F9" w14:textId="23D2A311" w:rsidR="000470EA" w:rsidRDefault="000470EA" w:rsidP="00427542">
      <w:pPr>
        <w:autoSpaceDE w:val="0"/>
        <w:autoSpaceDN w:val="0"/>
        <w:adjustRightInd w:val="0"/>
        <w:spacing w:line="260" w:lineRule="atLeast"/>
        <w:jc w:val="both"/>
        <w:rPr>
          <w:rFonts w:ascii="Arial" w:eastAsia="Calibri" w:hAnsi="Arial" w:cs="Arial"/>
          <w:sz w:val="20"/>
          <w:szCs w:val="20"/>
        </w:rPr>
      </w:pPr>
    </w:p>
    <w:p w14:paraId="2140E232" w14:textId="77777777"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ESPD obrazec za vsak posamezen gospodarski subjekt - oddelek a dela IV ter obraz</w:t>
      </w:r>
      <w:r>
        <w:rPr>
          <w:rFonts w:ascii="Arial" w:hAnsi="Arial" w:cs="Arial"/>
          <w:sz w:val="20"/>
          <w:lang w:eastAsia="en-US"/>
        </w:rPr>
        <w:t>e</w:t>
      </w:r>
      <w:r w:rsidRPr="00161C6E">
        <w:rPr>
          <w:rFonts w:ascii="Arial" w:hAnsi="Arial" w:cs="Arial"/>
          <w:sz w:val="20"/>
          <w:lang w:eastAsia="en-US"/>
        </w:rPr>
        <w:t>c 2</w:t>
      </w:r>
    </w:p>
    <w:p w14:paraId="5132548E" w14:textId="77777777" w:rsidR="00762308" w:rsidRDefault="00762308" w:rsidP="00427542">
      <w:pPr>
        <w:autoSpaceDE w:val="0"/>
        <w:autoSpaceDN w:val="0"/>
        <w:adjustRightInd w:val="0"/>
        <w:spacing w:line="260" w:lineRule="atLeast"/>
        <w:jc w:val="both"/>
        <w:rPr>
          <w:rFonts w:ascii="Arial" w:eastAsia="Calibri" w:hAnsi="Arial" w:cs="Arial"/>
          <w:sz w:val="20"/>
          <w:szCs w:val="20"/>
        </w:rPr>
      </w:pPr>
    </w:p>
    <w:p w14:paraId="12E2B4DD" w14:textId="77777777" w:rsidR="00922B3F" w:rsidRPr="00A93C7A" w:rsidRDefault="00922B3F" w:rsidP="00A93C7A">
      <w:pPr>
        <w:autoSpaceDE w:val="0"/>
        <w:autoSpaceDN w:val="0"/>
        <w:adjustRightInd w:val="0"/>
        <w:spacing w:line="260" w:lineRule="atLeast"/>
        <w:jc w:val="both"/>
        <w:rPr>
          <w:rFonts w:ascii="Arial" w:eastAsia="Calibri" w:hAnsi="Arial" w:cs="Arial"/>
          <w:b/>
          <w:sz w:val="20"/>
          <w:szCs w:val="20"/>
        </w:rPr>
      </w:pPr>
      <w:r w:rsidRPr="00A93C7A">
        <w:rPr>
          <w:rFonts w:ascii="Arial" w:eastAsia="Calibri" w:hAnsi="Arial" w:cs="Arial"/>
          <w:b/>
          <w:sz w:val="20"/>
          <w:szCs w:val="20"/>
        </w:rPr>
        <w:t>3.2.</w:t>
      </w:r>
      <w:r w:rsidR="000470EA" w:rsidRPr="00A93C7A">
        <w:rPr>
          <w:rFonts w:ascii="Arial" w:eastAsia="Calibri" w:hAnsi="Arial" w:cs="Arial"/>
          <w:b/>
          <w:sz w:val="20"/>
          <w:szCs w:val="20"/>
        </w:rPr>
        <w:t>3</w:t>
      </w:r>
      <w:r w:rsidRPr="00A93C7A">
        <w:rPr>
          <w:rFonts w:ascii="Arial" w:eastAsia="Calibri" w:hAnsi="Arial" w:cs="Arial"/>
          <w:b/>
          <w:sz w:val="20"/>
          <w:szCs w:val="20"/>
        </w:rPr>
        <w:t xml:space="preserve">.2. </w:t>
      </w:r>
      <w:r w:rsidRPr="003830B6">
        <w:rPr>
          <w:rFonts w:ascii="Arial" w:eastAsia="Calibri" w:hAnsi="Arial" w:cs="Arial"/>
          <w:b/>
          <w:sz w:val="20"/>
          <w:szCs w:val="20"/>
        </w:rPr>
        <w:t>Kadrovska sposobnost</w:t>
      </w:r>
    </w:p>
    <w:p w14:paraId="3489CD92" w14:textId="77777777" w:rsidR="00AB010A" w:rsidRDefault="00AB010A" w:rsidP="00AB010A">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Izvajalec mora za izvedbo projekta zagotoviti ustrezne kadre s katerimi bo izvedel projekt. Jedro izvedbene ekipe predstavlja 4 članska delovna skupina v naslednji sestavi: </w:t>
      </w:r>
    </w:p>
    <w:p w14:paraId="25A01CF4" w14:textId="77777777" w:rsidR="00AB010A" w:rsidRDefault="00AB010A" w:rsidP="00AB010A">
      <w:pPr>
        <w:autoSpaceDE w:val="0"/>
        <w:autoSpaceDN w:val="0"/>
        <w:adjustRightInd w:val="0"/>
        <w:spacing w:line="260" w:lineRule="atLeast"/>
        <w:jc w:val="both"/>
        <w:rPr>
          <w:rFonts w:ascii="Arial" w:hAnsi="Arial" w:cs="Arial"/>
          <w:color w:val="000000"/>
          <w:sz w:val="20"/>
          <w:szCs w:val="20"/>
        </w:rPr>
      </w:pPr>
    </w:p>
    <w:p w14:paraId="0A8377FD" w14:textId="77777777" w:rsidR="00AB010A" w:rsidRPr="00AB010A" w:rsidRDefault="00AB010A" w:rsidP="00AB010A">
      <w:pPr>
        <w:autoSpaceDE w:val="0"/>
        <w:autoSpaceDN w:val="0"/>
        <w:adjustRightInd w:val="0"/>
        <w:spacing w:line="260" w:lineRule="atLeast"/>
        <w:ind w:left="360" w:hanging="360"/>
        <w:jc w:val="both"/>
        <w:rPr>
          <w:rFonts w:ascii="Arial" w:hAnsi="Arial" w:cs="Arial"/>
          <w:b/>
          <w:bCs/>
          <w:color w:val="000000"/>
          <w:sz w:val="20"/>
          <w:szCs w:val="20"/>
        </w:rPr>
      </w:pPr>
      <w:r w:rsidRPr="00AB010A">
        <w:rPr>
          <w:rFonts w:ascii="Arial" w:hAnsi="Arial" w:cs="Arial"/>
          <w:b/>
          <w:color w:val="000000"/>
          <w:sz w:val="20"/>
          <w:szCs w:val="20"/>
        </w:rPr>
        <w:t>1.</w:t>
      </w:r>
      <w:r w:rsidRPr="00AB010A">
        <w:rPr>
          <w:rFonts w:ascii="Arial" w:hAnsi="Arial" w:cs="Arial"/>
          <w:b/>
          <w:color w:val="000000"/>
          <w:sz w:val="20"/>
          <w:szCs w:val="20"/>
        </w:rPr>
        <w:tab/>
      </w:r>
      <w:r w:rsidRPr="00AB010A">
        <w:rPr>
          <w:rFonts w:ascii="Arial" w:hAnsi="Arial" w:cs="Arial"/>
          <w:b/>
          <w:bCs/>
          <w:color w:val="000000"/>
          <w:sz w:val="20"/>
          <w:szCs w:val="20"/>
        </w:rPr>
        <w:t>Vodja projekta:</w:t>
      </w:r>
    </w:p>
    <w:p w14:paraId="57C91DC8" w14:textId="07D67343" w:rsidR="00AB010A" w:rsidRPr="00AB010A" w:rsidRDefault="00AB010A" w:rsidP="00273DA8">
      <w:pPr>
        <w:pStyle w:val="Odstavekseznama"/>
        <w:numPr>
          <w:ilvl w:val="0"/>
          <w:numId w:val="57"/>
        </w:numPr>
        <w:autoSpaceDE w:val="0"/>
        <w:autoSpaceDN w:val="0"/>
        <w:adjustRightInd w:val="0"/>
        <w:spacing w:line="260" w:lineRule="atLeast"/>
        <w:rPr>
          <w:rFonts w:ascii="Arial" w:hAnsi="Arial" w:cs="Arial"/>
          <w:color w:val="000000"/>
          <w:sz w:val="20"/>
          <w:szCs w:val="20"/>
        </w:rPr>
      </w:pPr>
      <w:r w:rsidRPr="00AB010A">
        <w:rPr>
          <w:rFonts w:ascii="Arial" w:hAnsi="Arial" w:cs="Arial"/>
          <w:color w:val="000000"/>
          <w:sz w:val="20"/>
          <w:szCs w:val="20"/>
        </w:rPr>
        <w:t>ima izobrazbo najmanj raven 8 po SOK (univerzitetni program ali specializacija po visokošolskih strokovnih programih po »</w:t>
      </w:r>
      <w:proofErr w:type="spellStart"/>
      <w:r w:rsidRPr="00AB010A">
        <w:rPr>
          <w:rFonts w:ascii="Arial" w:hAnsi="Arial" w:cs="Arial"/>
          <w:color w:val="000000"/>
          <w:sz w:val="20"/>
          <w:szCs w:val="20"/>
        </w:rPr>
        <w:t>predbolonjskih</w:t>
      </w:r>
      <w:proofErr w:type="spellEnd"/>
      <w:r w:rsidRPr="00AB010A">
        <w:rPr>
          <w:rFonts w:ascii="Arial" w:hAnsi="Arial" w:cs="Arial"/>
          <w:color w:val="000000"/>
          <w:sz w:val="20"/>
          <w:szCs w:val="20"/>
        </w:rPr>
        <w:t>« programih ali magisterij stroke (za imenom) - 2. bolonjska stopnja po bolonjskih programih) računalništva in/ali informatike ali elektrotehnične smeri ali smer matematika ali fizika ali organizator informatik,</w:t>
      </w:r>
    </w:p>
    <w:p w14:paraId="69660EAE" w14:textId="47A3F7EF" w:rsidR="00AB010A" w:rsidRDefault="00AB010A" w:rsidP="00273DA8">
      <w:pPr>
        <w:pStyle w:val="Odstavekseznama"/>
        <w:numPr>
          <w:ilvl w:val="0"/>
          <w:numId w:val="57"/>
        </w:numPr>
        <w:autoSpaceDE w:val="0"/>
        <w:autoSpaceDN w:val="0"/>
        <w:adjustRightInd w:val="0"/>
        <w:spacing w:line="260" w:lineRule="atLeast"/>
        <w:rPr>
          <w:rFonts w:ascii="Arial" w:hAnsi="Arial" w:cs="Arial"/>
          <w:color w:val="000000"/>
          <w:sz w:val="20"/>
          <w:szCs w:val="20"/>
        </w:rPr>
      </w:pPr>
      <w:r w:rsidRPr="00AB010A">
        <w:rPr>
          <w:rFonts w:ascii="Arial" w:hAnsi="Arial" w:cs="Arial"/>
          <w:color w:val="000000"/>
          <w:sz w:val="20"/>
          <w:szCs w:val="20"/>
        </w:rPr>
        <w:t>vsaj 10 let delovn</w:t>
      </w:r>
      <w:r w:rsidR="00B56822">
        <w:rPr>
          <w:rFonts w:ascii="Arial" w:hAnsi="Arial" w:cs="Arial"/>
          <w:color w:val="000000"/>
          <w:sz w:val="20"/>
          <w:szCs w:val="20"/>
        </w:rPr>
        <w:t>ih</w:t>
      </w:r>
      <w:r w:rsidRPr="00AB010A">
        <w:rPr>
          <w:rFonts w:ascii="Arial" w:hAnsi="Arial" w:cs="Arial"/>
          <w:color w:val="000000"/>
          <w:sz w:val="20"/>
          <w:szCs w:val="20"/>
        </w:rPr>
        <w:t xml:space="preserve"> </w:t>
      </w:r>
      <w:r w:rsidR="00B56822">
        <w:rPr>
          <w:rFonts w:ascii="Arial" w:hAnsi="Arial" w:cs="Arial"/>
          <w:color w:val="000000"/>
          <w:sz w:val="20"/>
          <w:szCs w:val="20"/>
        </w:rPr>
        <w:t>izkušenj,</w:t>
      </w:r>
    </w:p>
    <w:p w14:paraId="248718D1" w14:textId="59865FE6" w:rsidR="00885198" w:rsidRPr="00EF72DC" w:rsidRDefault="00AB010A" w:rsidP="00EF72DC">
      <w:pPr>
        <w:pStyle w:val="Odstavekseznama"/>
        <w:numPr>
          <w:ilvl w:val="0"/>
          <w:numId w:val="57"/>
        </w:numPr>
        <w:autoSpaceDE w:val="0"/>
        <w:autoSpaceDN w:val="0"/>
        <w:adjustRightInd w:val="0"/>
        <w:spacing w:line="260" w:lineRule="atLeast"/>
        <w:jc w:val="both"/>
        <w:rPr>
          <w:rFonts w:ascii="Arial" w:hAnsi="Arial" w:cs="Arial"/>
          <w:color w:val="000000"/>
          <w:sz w:val="20"/>
          <w:szCs w:val="20"/>
        </w:rPr>
      </w:pPr>
      <w:r w:rsidRPr="00EF72DC">
        <w:rPr>
          <w:rFonts w:ascii="Arial" w:hAnsi="Arial" w:cs="Arial"/>
          <w:color w:val="000000"/>
          <w:sz w:val="20"/>
          <w:szCs w:val="20"/>
        </w:rPr>
        <w:t xml:space="preserve">izkušnje z vodenjem projektov s področja informatike in javnega potniškega prometa, kar dokazuje s </w:t>
      </w:r>
      <w:r w:rsidR="00181002">
        <w:rPr>
          <w:rFonts w:ascii="Arial" w:hAnsi="Arial" w:cs="Arial"/>
          <w:color w:val="000000"/>
          <w:sz w:val="20"/>
          <w:szCs w:val="20"/>
        </w:rPr>
        <w:t xml:space="preserve">tem, da je </w:t>
      </w:r>
      <w:r w:rsidR="009F5B41">
        <w:rPr>
          <w:rFonts w:ascii="Arial" w:hAnsi="Arial" w:cs="Arial"/>
          <w:color w:val="000000"/>
          <w:sz w:val="20"/>
          <w:szCs w:val="20"/>
        </w:rPr>
        <w:t>vodil</w:t>
      </w:r>
      <w:r w:rsidR="00181002">
        <w:rPr>
          <w:rFonts w:ascii="Arial" w:hAnsi="Arial" w:cs="Arial"/>
          <w:sz w:val="20"/>
          <w:szCs w:val="20"/>
        </w:rPr>
        <w:t xml:space="preserve"> </w:t>
      </w:r>
      <w:r w:rsidRPr="00125AE2">
        <w:rPr>
          <w:rFonts w:ascii="Arial" w:hAnsi="Arial" w:cs="Arial"/>
          <w:sz w:val="20"/>
          <w:szCs w:val="20"/>
        </w:rPr>
        <w:t xml:space="preserve">vsaj en </w:t>
      </w:r>
      <w:r w:rsidR="00885198" w:rsidRPr="00EF72DC">
        <w:rPr>
          <w:rFonts w:ascii="Arial" w:hAnsi="Arial" w:cs="Arial"/>
          <w:color w:val="000000"/>
          <w:sz w:val="20"/>
          <w:szCs w:val="20"/>
        </w:rPr>
        <w:t>projekt s področja informatike v javnem potniškem prometu, ki je bil zaključen v zadnjih 7 letih, šteto od dneva objave tega javnega naročila in je na dan oddaje ponudbe v redni uporabi, v vrednosti vsaj 100.000 EUR brez DDV</w:t>
      </w:r>
      <w:r w:rsidRPr="00EF72DC">
        <w:rPr>
          <w:rFonts w:ascii="Arial" w:hAnsi="Arial" w:cs="Arial"/>
          <w:color w:val="000000"/>
          <w:sz w:val="20"/>
          <w:szCs w:val="20"/>
        </w:rPr>
        <w:t xml:space="preserve"> ali </w:t>
      </w:r>
      <w:r w:rsidR="009F5B41">
        <w:rPr>
          <w:rFonts w:ascii="Arial" w:hAnsi="Arial" w:cs="Arial"/>
          <w:color w:val="000000"/>
          <w:sz w:val="20"/>
          <w:szCs w:val="20"/>
        </w:rPr>
        <w:t>vodil</w:t>
      </w:r>
      <w:r w:rsidR="00885198" w:rsidRPr="00EF72DC">
        <w:rPr>
          <w:rFonts w:ascii="Arial" w:hAnsi="Arial" w:cs="Arial"/>
          <w:color w:val="000000"/>
          <w:sz w:val="20"/>
          <w:szCs w:val="20"/>
        </w:rPr>
        <w:t xml:space="preserve"> </w:t>
      </w:r>
      <w:r w:rsidR="005E5569" w:rsidRPr="00EF72DC">
        <w:rPr>
          <w:rFonts w:ascii="Arial" w:hAnsi="Arial" w:cs="Arial"/>
          <w:color w:val="000000"/>
          <w:sz w:val="20"/>
          <w:szCs w:val="20"/>
        </w:rPr>
        <w:t>največ tr</w:t>
      </w:r>
      <w:r w:rsidR="009F5B41">
        <w:rPr>
          <w:rFonts w:ascii="Arial" w:hAnsi="Arial" w:cs="Arial"/>
          <w:color w:val="000000"/>
          <w:sz w:val="20"/>
          <w:szCs w:val="20"/>
        </w:rPr>
        <w:t xml:space="preserve">i </w:t>
      </w:r>
      <w:r w:rsidRPr="00EF72DC">
        <w:rPr>
          <w:rFonts w:ascii="Arial" w:hAnsi="Arial" w:cs="Arial"/>
          <w:color w:val="000000"/>
          <w:sz w:val="20"/>
          <w:szCs w:val="20"/>
        </w:rPr>
        <w:t>projekt</w:t>
      </w:r>
      <w:r w:rsidR="009F5B41">
        <w:rPr>
          <w:rFonts w:ascii="Arial" w:hAnsi="Arial" w:cs="Arial"/>
          <w:color w:val="000000"/>
          <w:sz w:val="20"/>
          <w:szCs w:val="20"/>
        </w:rPr>
        <w:t>e</w:t>
      </w:r>
      <w:r w:rsidR="00885198" w:rsidRPr="00EF72DC">
        <w:rPr>
          <w:rFonts w:ascii="Arial" w:hAnsi="Arial" w:cs="Arial"/>
          <w:color w:val="000000"/>
          <w:sz w:val="20"/>
          <w:szCs w:val="20"/>
        </w:rPr>
        <w:t xml:space="preserve"> s področja informatike v javnem potniškem prometu, ki so bili zaključeni</w:t>
      </w:r>
      <w:r w:rsidR="005E5569" w:rsidRPr="00EF72DC">
        <w:rPr>
          <w:rFonts w:ascii="Arial" w:hAnsi="Arial" w:cs="Arial"/>
          <w:color w:val="000000"/>
          <w:sz w:val="20"/>
          <w:szCs w:val="20"/>
        </w:rPr>
        <w:t xml:space="preserve"> v zadnjih 7 letih, šteto od dneva objave tega javnega naročila</w:t>
      </w:r>
      <w:r w:rsidR="00885198" w:rsidRPr="00EF72DC">
        <w:rPr>
          <w:rFonts w:ascii="Arial" w:hAnsi="Arial" w:cs="Arial"/>
          <w:color w:val="000000"/>
          <w:sz w:val="20"/>
          <w:szCs w:val="20"/>
        </w:rPr>
        <w:t xml:space="preserve"> in</w:t>
      </w:r>
      <w:r w:rsidRPr="00EF72DC">
        <w:rPr>
          <w:rFonts w:ascii="Arial" w:hAnsi="Arial" w:cs="Arial"/>
          <w:color w:val="000000"/>
          <w:sz w:val="20"/>
          <w:szCs w:val="20"/>
        </w:rPr>
        <w:t xml:space="preserve"> so </w:t>
      </w:r>
      <w:r w:rsidR="005E5569" w:rsidRPr="00EF72DC">
        <w:rPr>
          <w:rFonts w:ascii="Arial" w:hAnsi="Arial" w:cs="Arial"/>
          <w:color w:val="000000"/>
          <w:sz w:val="20"/>
          <w:szCs w:val="20"/>
        </w:rPr>
        <w:t xml:space="preserve">na dan oddaje ponudbe </w:t>
      </w:r>
      <w:r w:rsidRPr="00EF72DC">
        <w:rPr>
          <w:rFonts w:ascii="Arial" w:hAnsi="Arial" w:cs="Arial"/>
          <w:color w:val="000000"/>
          <w:sz w:val="20"/>
          <w:szCs w:val="20"/>
        </w:rPr>
        <w:t>v redni uporabi</w:t>
      </w:r>
      <w:r w:rsidR="00885198" w:rsidRPr="00EF72DC">
        <w:rPr>
          <w:rFonts w:ascii="Arial" w:hAnsi="Arial" w:cs="Arial"/>
          <w:color w:val="000000"/>
          <w:sz w:val="20"/>
          <w:szCs w:val="20"/>
        </w:rPr>
        <w:t xml:space="preserve">, </w:t>
      </w:r>
      <w:r w:rsidRPr="00EF72DC">
        <w:rPr>
          <w:rFonts w:ascii="Arial" w:hAnsi="Arial" w:cs="Arial"/>
          <w:color w:val="000000"/>
          <w:sz w:val="20"/>
          <w:szCs w:val="20"/>
        </w:rPr>
        <w:t>v skupni vrednosti vsaj 100.000 EUR brez DDV.</w:t>
      </w:r>
    </w:p>
    <w:p w14:paraId="3B5C5AEE" w14:textId="77777777" w:rsidR="00885198" w:rsidRPr="00AB010A" w:rsidRDefault="00885198" w:rsidP="00AB010A">
      <w:pPr>
        <w:pStyle w:val="Odstavekseznama"/>
        <w:autoSpaceDE w:val="0"/>
        <w:autoSpaceDN w:val="0"/>
        <w:adjustRightInd w:val="0"/>
        <w:spacing w:line="260" w:lineRule="atLeast"/>
        <w:ind w:left="720"/>
        <w:rPr>
          <w:rFonts w:ascii="Arial" w:hAnsi="Arial" w:cs="Arial"/>
          <w:color w:val="000000"/>
          <w:sz w:val="20"/>
          <w:szCs w:val="20"/>
        </w:rPr>
      </w:pPr>
    </w:p>
    <w:p w14:paraId="327CFEAD" w14:textId="77777777" w:rsidR="00AB010A" w:rsidRDefault="00AB010A" w:rsidP="00AB010A">
      <w:pPr>
        <w:autoSpaceDE w:val="0"/>
        <w:autoSpaceDN w:val="0"/>
        <w:adjustRightInd w:val="0"/>
        <w:spacing w:line="260" w:lineRule="atLeast"/>
        <w:ind w:left="360" w:hanging="360"/>
        <w:jc w:val="both"/>
        <w:rPr>
          <w:rFonts w:ascii="Arial" w:hAnsi="Arial" w:cs="Arial"/>
          <w:b/>
          <w:bCs/>
          <w:color w:val="000000"/>
          <w:sz w:val="20"/>
          <w:szCs w:val="20"/>
        </w:rPr>
      </w:pPr>
      <w:r w:rsidRPr="00AB010A">
        <w:rPr>
          <w:rFonts w:ascii="Arial" w:hAnsi="Arial" w:cs="Arial"/>
          <w:b/>
          <w:color w:val="000000"/>
          <w:sz w:val="20"/>
          <w:szCs w:val="20"/>
        </w:rPr>
        <w:t>2.</w:t>
      </w:r>
      <w:r w:rsidRPr="00AB010A">
        <w:rPr>
          <w:rFonts w:ascii="Arial" w:hAnsi="Arial" w:cs="Arial"/>
          <w:b/>
          <w:color w:val="000000"/>
          <w:sz w:val="20"/>
          <w:szCs w:val="20"/>
        </w:rPr>
        <w:tab/>
      </w:r>
      <w:r w:rsidRPr="00AB010A">
        <w:rPr>
          <w:rFonts w:ascii="Arial" w:hAnsi="Arial" w:cs="Arial"/>
          <w:b/>
          <w:bCs/>
          <w:color w:val="000000"/>
          <w:sz w:val="20"/>
          <w:szCs w:val="20"/>
        </w:rPr>
        <w:t>Oracle</w:t>
      </w:r>
      <w:r>
        <w:rPr>
          <w:rFonts w:ascii="Arial" w:hAnsi="Arial" w:cs="Arial"/>
          <w:b/>
          <w:bCs/>
          <w:color w:val="000000"/>
          <w:sz w:val="20"/>
          <w:szCs w:val="20"/>
        </w:rPr>
        <w:t xml:space="preserve"> SQL razvijalec:</w:t>
      </w:r>
    </w:p>
    <w:p w14:paraId="77D43930" w14:textId="77777777" w:rsidR="00AB010A" w:rsidRDefault="00AB010A" w:rsidP="00273DA8">
      <w:pPr>
        <w:pStyle w:val="Odstavekseznama"/>
        <w:numPr>
          <w:ilvl w:val="0"/>
          <w:numId w:val="58"/>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ima izobrazbo najmanj raven 7 po SOK (visokošolski strokovni program ali specializacija po višješolskih programih po »</w:t>
      </w:r>
      <w:proofErr w:type="spellStart"/>
      <w:r w:rsidRPr="00AB010A">
        <w:rPr>
          <w:rFonts w:ascii="Arial" w:hAnsi="Arial" w:cs="Arial"/>
          <w:color w:val="000000"/>
          <w:sz w:val="20"/>
          <w:szCs w:val="20"/>
        </w:rPr>
        <w:t>predbolonjskih</w:t>
      </w:r>
      <w:proofErr w:type="spellEnd"/>
      <w:r w:rsidRPr="00AB010A">
        <w:rPr>
          <w:rFonts w:ascii="Arial" w:hAnsi="Arial" w:cs="Arial"/>
          <w:color w:val="000000"/>
          <w:sz w:val="20"/>
          <w:szCs w:val="20"/>
        </w:rPr>
        <w:t>« programih ali univerzitetni program 1. bolonjska stopnja ali visokošolski strokovni program -1. bolonjska stopnja po bolonjskih programih) računalništva in/ali informatike ali elektrotehnične smeri  ali smer matematika ali fizika ali organizator informatik</w:t>
      </w:r>
      <w:r>
        <w:rPr>
          <w:rFonts w:ascii="Arial" w:hAnsi="Arial" w:cs="Arial"/>
          <w:color w:val="000000"/>
          <w:sz w:val="20"/>
          <w:szCs w:val="20"/>
        </w:rPr>
        <w:t>,</w:t>
      </w:r>
    </w:p>
    <w:p w14:paraId="34848E06" w14:textId="4FE6E05F" w:rsidR="00AB010A" w:rsidRDefault="00AB010A" w:rsidP="00273DA8">
      <w:pPr>
        <w:pStyle w:val="Odstavekseznama"/>
        <w:numPr>
          <w:ilvl w:val="0"/>
          <w:numId w:val="58"/>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vsaj 5 let delovn</w:t>
      </w:r>
      <w:r w:rsidR="00B56822">
        <w:rPr>
          <w:rFonts w:ascii="Arial" w:hAnsi="Arial" w:cs="Arial"/>
          <w:color w:val="000000"/>
          <w:sz w:val="20"/>
          <w:szCs w:val="20"/>
        </w:rPr>
        <w:t>ih izkušenj,</w:t>
      </w:r>
    </w:p>
    <w:p w14:paraId="331AA6BE" w14:textId="6302D0A6" w:rsidR="00EF72DC" w:rsidRPr="00EF72DC" w:rsidRDefault="00AB010A" w:rsidP="00EF72DC">
      <w:pPr>
        <w:pStyle w:val="Odstavekseznama"/>
        <w:numPr>
          <w:ilvl w:val="0"/>
          <w:numId w:val="57"/>
        </w:numPr>
        <w:autoSpaceDE w:val="0"/>
        <w:autoSpaceDN w:val="0"/>
        <w:adjustRightInd w:val="0"/>
        <w:spacing w:line="260" w:lineRule="atLeast"/>
        <w:jc w:val="both"/>
        <w:rPr>
          <w:rFonts w:ascii="Arial" w:hAnsi="Arial" w:cs="Arial"/>
          <w:color w:val="000000"/>
          <w:sz w:val="20"/>
          <w:szCs w:val="20"/>
        </w:rPr>
      </w:pPr>
      <w:r w:rsidRPr="00EF72DC">
        <w:rPr>
          <w:rFonts w:ascii="Arial" w:hAnsi="Arial" w:cs="Arial"/>
          <w:color w:val="000000"/>
          <w:sz w:val="20"/>
          <w:szCs w:val="20"/>
        </w:rPr>
        <w:t xml:space="preserve">izkušnje z razvojem v okolju PL/SQL, kar dokazuje s sodelovanjem pri vsaj enem </w:t>
      </w:r>
      <w:r w:rsidR="00885198" w:rsidRPr="00EF72DC">
        <w:rPr>
          <w:rFonts w:ascii="Arial" w:hAnsi="Arial" w:cs="Arial"/>
          <w:color w:val="000000"/>
          <w:sz w:val="20"/>
          <w:szCs w:val="20"/>
        </w:rPr>
        <w:t xml:space="preserve">projektu razvoja aplikacij v navedenem okolju,  </w:t>
      </w:r>
      <w:r w:rsidR="00EF72DC" w:rsidRPr="00EF72DC">
        <w:rPr>
          <w:rFonts w:ascii="Arial" w:hAnsi="Arial" w:cs="Arial"/>
          <w:color w:val="000000"/>
          <w:sz w:val="20"/>
          <w:szCs w:val="20"/>
        </w:rPr>
        <w:t xml:space="preserve">ki je bil zaključen v zadnjih 7 letih, šteto od dneva objave tega javnega naročila in je na dan oddaje ponudbe v redni uporabi, v vrednosti vsaj 100.000 EUR brez DDV ali s sodelovanjem pri največ treh projektih </w:t>
      </w:r>
      <w:r w:rsidRPr="00EF72DC">
        <w:rPr>
          <w:rFonts w:ascii="Arial" w:hAnsi="Arial" w:cs="Arial"/>
          <w:color w:val="000000"/>
          <w:sz w:val="20"/>
          <w:szCs w:val="20"/>
        </w:rPr>
        <w:t xml:space="preserve">razvoja aplikacij v navedenem okolju, ki </w:t>
      </w:r>
      <w:r w:rsidR="00EF72DC" w:rsidRPr="00EF72DC">
        <w:rPr>
          <w:rFonts w:ascii="Arial" w:hAnsi="Arial" w:cs="Arial"/>
          <w:color w:val="000000"/>
          <w:sz w:val="20"/>
          <w:szCs w:val="20"/>
        </w:rPr>
        <w:t>so</w:t>
      </w:r>
      <w:r w:rsidRPr="00EF72DC">
        <w:rPr>
          <w:rFonts w:ascii="Arial" w:hAnsi="Arial" w:cs="Arial"/>
          <w:color w:val="000000"/>
          <w:sz w:val="20"/>
          <w:szCs w:val="20"/>
        </w:rPr>
        <w:t xml:space="preserve"> </w:t>
      </w:r>
      <w:r w:rsidR="00EF72DC" w:rsidRPr="00EF72DC">
        <w:rPr>
          <w:rFonts w:ascii="Arial" w:hAnsi="Arial" w:cs="Arial"/>
          <w:color w:val="000000"/>
          <w:sz w:val="20"/>
          <w:szCs w:val="20"/>
        </w:rPr>
        <w:t>bili zaključeni v zadnjih 7 letih, šteto od dneva objave tega javnega naročila in so na dan oddaje ponudbe v redni uporabi, v skupni vrednosti vsaj 100.000 EUR brez DDV.</w:t>
      </w:r>
    </w:p>
    <w:p w14:paraId="2ED6CDDD" w14:textId="77777777" w:rsidR="00AB010A" w:rsidRPr="00EF72DC" w:rsidRDefault="00AB010A" w:rsidP="00EF72DC">
      <w:pPr>
        <w:autoSpaceDE w:val="0"/>
        <w:autoSpaceDN w:val="0"/>
        <w:adjustRightInd w:val="0"/>
        <w:spacing w:line="260" w:lineRule="atLeast"/>
        <w:ind w:left="360"/>
        <w:jc w:val="both"/>
        <w:rPr>
          <w:rFonts w:ascii="Arial" w:hAnsi="Arial" w:cs="Arial"/>
          <w:color w:val="000000"/>
          <w:sz w:val="20"/>
          <w:szCs w:val="20"/>
        </w:rPr>
      </w:pPr>
    </w:p>
    <w:p w14:paraId="1CA26C44" w14:textId="77777777" w:rsidR="00AB010A" w:rsidRDefault="00AB010A" w:rsidP="00AB010A">
      <w:pPr>
        <w:autoSpaceDE w:val="0"/>
        <w:autoSpaceDN w:val="0"/>
        <w:adjustRightInd w:val="0"/>
        <w:spacing w:line="260" w:lineRule="atLeast"/>
        <w:ind w:left="360" w:hanging="360"/>
        <w:jc w:val="both"/>
        <w:rPr>
          <w:rFonts w:ascii="Arial" w:hAnsi="Arial" w:cs="Arial"/>
          <w:b/>
          <w:bCs/>
          <w:color w:val="000000"/>
          <w:sz w:val="20"/>
          <w:szCs w:val="20"/>
        </w:rPr>
      </w:pPr>
      <w:r w:rsidRPr="00AB010A">
        <w:rPr>
          <w:rFonts w:ascii="Arial" w:hAnsi="Arial" w:cs="Arial"/>
          <w:b/>
          <w:color w:val="000000"/>
          <w:sz w:val="20"/>
          <w:szCs w:val="20"/>
        </w:rPr>
        <w:t>3.</w:t>
      </w:r>
      <w:r w:rsidRPr="00AB010A">
        <w:rPr>
          <w:rFonts w:ascii="Arial" w:hAnsi="Arial" w:cs="Arial"/>
          <w:b/>
          <w:color w:val="000000"/>
          <w:sz w:val="20"/>
          <w:szCs w:val="20"/>
        </w:rPr>
        <w:tab/>
      </w:r>
      <w:r w:rsidRPr="00AB010A">
        <w:rPr>
          <w:rFonts w:ascii="Arial" w:hAnsi="Arial" w:cs="Arial"/>
          <w:b/>
          <w:bCs/>
          <w:color w:val="000000"/>
          <w:sz w:val="20"/>
          <w:szCs w:val="20"/>
        </w:rPr>
        <w:t>Razvijalec</w:t>
      </w:r>
      <w:r>
        <w:rPr>
          <w:rFonts w:ascii="Arial" w:hAnsi="Arial" w:cs="Arial"/>
          <w:b/>
          <w:bCs/>
          <w:color w:val="000000"/>
          <w:sz w:val="20"/>
          <w:szCs w:val="20"/>
        </w:rPr>
        <w:t xml:space="preserve"> v okolju </w:t>
      </w:r>
      <w:proofErr w:type="spellStart"/>
      <w:r>
        <w:rPr>
          <w:rFonts w:ascii="Arial" w:hAnsi="Arial" w:cs="Arial"/>
          <w:b/>
          <w:bCs/>
          <w:color w:val="000000"/>
          <w:sz w:val="20"/>
          <w:szCs w:val="20"/>
        </w:rPr>
        <w:t>Railo</w:t>
      </w:r>
      <w:proofErr w:type="spellEnd"/>
      <w:r>
        <w:rPr>
          <w:rFonts w:ascii="Arial" w:hAnsi="Arial" w:cs="Arial"/>
          <w:b/>
          <w:bCs/>
          <w:color w:val="000000"/>
          <w:sz w:val="20"/>
          <w:szCs w:val="20"/>
        </w:rPr>
        <w:t xml:space="preserve"> ali </w:t>
      </w:r>
      <w:proofErr w:type="spellStart"/>
      <w:r>
        <w:rPr>
          <w:rFonts w:ascii="Arial" w:hAnsi="Arial" w:cs="Arial"/>
          <w:b/>
          <w:bCs/>
          <w:color w:val="000000"/>
          <w:sz w:val="20"/>
          <w:szCs w:val="20"/>
        </w:rPr>
        <w:t>Cold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Fusion</w:t>
      </w:r>
      <w:proofErr w:type="spellEnd"/>
      <w:r>
        <w:rPr>
          <w:rFonts w:ascii="Arial" w:hAnsi="Arial" w:cs="Arial"/>
          <w:b/>
          <w:bCs/>
          <w:color w:val="000000"/>
          <w:sz w:val="20"/>
          <w:szCs w:val="20"/>
        </w:rPr>
        <w:t>:</w:t>
      </w:r>
    </w:p>
    <w:p w14:paraId="4DDF6615" w14:textId="77777777" w:rsidR="00AB010A" w:rsidRDefault="00AB010A" w:rsidP="00273DA8">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ima izobrazbo najmanj raven 7 po SOK (visokošolski strokovni program  ali specializacija po višješolskih programih po »</w:t>
      </w:r>
      <w:proofErr w:type="spellStart"/>
      <w:r w:rsidRPr="00AB010A">
        <w:rPr>
          <w:rFonts w:ascii="Arial" w:hAnsi="Arial" w:cs="Arial"/>
          <w:color w:val="000000"/>
          <w:sz w:val="20"/>
          <w:szCs w:val="20"/>
        </w:rPr>
        <w:t>predbolonjskih</w:t>
      </w:r>
      <w:proofErr w:type="spellEnd"/>
      <w:r w:rsidRPr="00AB010A">
        <w:rPr>
          <w:rFonts w:ascii="Arial" w:hAnsi="Arial" w:cs="Arial"/>
          <w:color w:val="000000"/>
          <w:sz w:val="20"/>
          <w:szCs w:val="20"/>
        </w:rPr>
        <w:t>« programih ali univerzitetni program (1. bolonjska stopnja) ali visokošolski strokovni program (1. bolonjska stopnja po bolonjskih programih računalništva in/ali informatike ali elektrotehnične smeri  ali smer matematika ali fizika ali organizator informatik</w:t>
      </w:r>
      <w:r>
        <w:rPr>
          <w:rFonts w:ascii="Arial" w:hAnsi="Arial" w:cs="Arial"/>
          <w:color w:val="000000"/>
          <w:sz w:val="20"/>
          <w:szCs w:val="20"/>
        </w:rPr>
        <w:t>,</w:t>
      </w:r>
    </w:p>
    <w:p w14:paraId="07D2BBBF" w14:textId="16779853" w:rsidR="00AB010A" w:rsidRDefault="00AB010A" w:rsidP="00273DA8">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vsaj 5 let delovn</w:t>
      </w:r>
      <w:r w:rsidR="00B56822">
        <w:rPr>
          <w:rFonts w:ascii="Arial" w:hAnsi="Arial" w:cs="Arial"/>
          <w:color w:val="000000"/>
          <w:sz w:val="20"/>
          <w:szCs w:val="20"/>
        </w:rPr>
        <w:t>ih</w:t>
      </w:r>
      <w:r w:rsidRPr="00AB010A">
        <w:rPr>
          <w:rFonts w:ascii="Arial" w:hAnsi="Arial" w:cs="Arial"/>
          <w:color w:val="000000"/>
          <w:sz w:val="20"/>
          <w:szCs w:val="20"/>
        </w:rPr>
        <w:t xml:space="preserve"> </w:t>
      </w:r>
      <w:r w:rsidR="00B56822">
        <w:rPr>
          <w:rFonts w:ascii="Arial" w:hAnsi="Arial" w:cs="Arial"/>
          <w:color w:val="000000"/>
          <w:sz w:val="20"/>
          <w:szCs w:val="20"/>
        </w:rPr>
        <w:t>izkušenj,</w:t>
      </w:r>
    </w:p>
    <w:p w14:paraId="21EC5A32" w14:textId="345805E0" w:rsidR="00EF72DC" w:rsidRPr="007C71B9" w:rsidRDefault="00AB010A" w:rsidP="00EF72DC">
      <w:pPr>
        <w:pStyle w:val="Odstavekseznama"/>
        <w:numPr>
          <w:ilvl w:val="0"/>
          <w:numId w:val="57"/>
        </w:numPr>
        <w:autoSpaceDE w:val="0"/>
        <w:autoSpaceDN w:val="0"/>
        <w:adjustRightInd w:val="0"/>
        <w:spacing w:line="260" w:lineRule="atLeast"/>
        <w:jc w:val="both"/>
        <w:rPr>
          <w:rFonts w:ascii="Arial" w:hAnsi="Arial" w:cs="Arial"/>
          <w:color w:val="000000"/>
          <w:sz w:val="20"/>
          <w:szCs w:val="20"/>
        </w:rPr>
      </w:pPr>
      <w:r w:rsidRPr="007C71B9">
        <w:rPr>
          <w:rFonts w:ascii="Arial" w:hAnsi="Arial" w:cs="Arial"/>
          <w:color w:val="000000"/>
          <w:sz w:val="20"/>
          <w:szCs w:val="20"/>
        </w:rPr>
        <w:t xml:space="preserve">izkušnje z razvojem v okolju </w:t>
      </w:r>
      <w:proofErr w:type="spellStart"/>
      <w:r w:rsidRPr="007C71B9">
        <w:rPr>
          <w:rFonts w:ascii="Arial" w:hAnsi="Arial" w:cs="Arial"/>
          <w:color w:val="000000"/>
          <w:sz w:val="20"/>
          <w:szCs w:val="20"/>
        </w:rPr>
        <w:t>Railo</w:t>
      </w:r>
      <w:proofErr w:type="spellEnd"/>
      <w:r w:rsidRPr="007C71B9">
        <w:rPr>
          <w:rFonts w:ascii="Arial" w:hAnsi="Arial" w:cs="Arial"/>
          <w:color w:val="000000"/>
          <w:sz w:val="20"/>
          <w:szCs w:val="20"/>
        </w:rPr>
        <w:t xml:space="preserve"> ali </w:t>
      </w:r>
      <w:proofErr w:type="spellStart"/>
      <w:r w:rsidRPr="007C71B9">
        <w:rPr>
          <w:rFonts w:ascii="Arial" w:hAnsi="Arial" w:cs="Arial"/>
          <w:color w:val="000000"/>
          <w:sz w:val="20"/>
          <w:szCs w:val="20"/>
        </w:rPr>
        <w:t>Cold</w:t>
      </w:r>
      <w:proofErr w:type="spellEnd"/>
      <w:r w:rsidRPr="007C71B9">
        <w:rPr>
          <w:rFonts w:ascii="Arial" w:hAnsi="Arial" w:cs="Arial"/>
          <w:color w:val="000000"/>
          <w:sz w:val="20"/>
          <w:szCs w:val="20"/>
        </w:rPr>
        <w:t xml:space="preserve"> </w:t>
      </w:r>
      <w:proofErr w:type="spellStart"/>
      <w:r w:rsidRPr="007C71B9">
        <w:rPr>
          <w:rFonts w:ascii="Arial" w:hAnsi="Arial" w:cs="Arial"/>
          <w:color w:val="000000"/>
          <w:sz w:val="20"/>
          <w:szCs w:val="20"/>
        </w:rPr>
        <w:t>Fusion</w:t>
      </w:r>
      <w:proofErr w:type="spellEnd"/>
      <w:r w:rsidRPr="007C71B9">
        <w:rPr>
          <w:rFonts w:ascii="Arial" w:hAnsi="Arial" w:cs="Arial"/>
          <w:color w:val="000000"/>
          <w:sz w:val="20"/>
          <w:szCs w:val="20"/>
        </w:rPr>
        <w:t>, kar dokazuje s sodelovanjem pri vsaj enem</w:t>
      </w:r>
      <w:r w:rsidR="00EF72DC" w:rsidRPr="007C71B9">
        <w:rPr>
          <w:rFonts w:ascii="Arial" w:hAnsi="Arial" w:cs="Arial"/>
          <w:color w:val="000000"/>
          <w:sz w:val="20"/>
          <w:szCs w:val="20"/>
        </w:rPr>
        <w:t xml:space="preserve"> projektu </w:t>
      </w:r>
      <w:r w:rsidRPr="007C71B9">
        <w:rPr>
          <w:rFonts w:ascii="Arial" w:hAnsi="Arial" w:cs="Arial"/>
          <w:color w:val="000000"/>
          <w:sz w:val="20"/>
          <w:szCs w:val="20"/>
        </w:rPr>
        <w:t xml:space="preserve"> </w:t>
      </w:r>
      <w:r w:rsidR="00EF72DC" w:rsidRPr="007C71B9">
        <w:rPr>
          <w:rFonts w:ascii="Arial" w:hAnsi="Arial" w:cs="Arial"/>
          <w:color w:val="000000"/>
          <w:sz w:val="20"/>
          <w:szCs w:val="20"/>
        </w:rPr>
        <w:t>razvoja spletnih aplikacij z navedenimi orodji, ki vključuje spletne storitve in izmenjavo podatkov v XML obliki,  ki je bil zaključen v zadnjih 7 letih, šteto od dneva objave tega javnega naročila in je na dan oddaje ponudbe v redni uporabi, v vrednosti vsaj 100.000 EUR brez DDV ali s sodelovanjem pri največ treh</w:t>
      </w:r>
      <w:r w:rsidRPr="007C71B9">
        <w:rPr>
          <w:rFonts w:ascii="Arial" w:hAnsi="Arial" w:cs="Arial"/>
          <w:color w:val="000000"/>
          <w:sz w:val="20"/>
          <w:szCs w:val="20"/>
        </w:rPr>
        <w:t xml:space="preserve"> projektih razvoja spletnih aplikacij z navedenimi orodji, ki vključuje</w:t>
      </w:r>
      <w:r w:rsidR="007C71B9">
        <w:rPr>
          <w:rFonts w:ascii="Arial" w:hAnsi="Arial" w:cs="Arial"/>
          <w:color w:val="000000"/>
          <w:sz w:val="20"/>
          <w:szCs w:val="20"/>
        </w:rPr>
        <w:t>jo</w:t>
      </w:r>
      <w:r w:rsidRPr="007C71B9">
        <w:rPr>
          <w:rFonts w:ascii="Arial" w:hAnsi="Arial" w:cs="Arial"/>
          <w:color w:val="000000"/>
          <w:sz w:val="20"/>
          <w:szCs w:val="20"/>
        </w:rPr>
        <w:t xml:space="preserve"> spletne storitve in </w:t>
      </w:r>
      <w:r w:rsidR="007C71B9">
        <w:rPr>
          <w:rFonts w:ascii="Arial" w:hAnsi="Arial" w:cs="Arial"/>
          <w:color w:val="000000"/>
          <w:sz w:val="20"/>
          <w:szCs w:val="20"/>
        </w:rPr>
        <w:t xml:space="preserve">izmenjavo </w:t>
      </w:r>
      <w:r w:rsidR="007C71B9">
        <w:rPr>
          <w:rFonts w:ascii="Arial" w:hAnsi="Arial" w:cs="Arial"/>
          <w:color w:val="000000"/>
          <w:sz w:val="20"/>
          <w:szCs w:val="20"/>
        </w:rPr>
        <w:lastRenderedPageBreak/>
        <w:t>podatkov v XML obliki, ki</w:t>
      </w:r>
      <w:r w:rsidR="00EF72DC" w:rsidRPr="007C71B9">
        <w:rPr>
          <w:rFonts w:ascii="Arial" w:hAnsi="Arial" w:cs="Arial"/>
          <w:color w:val="000000"/>
          <w:sz w:val="20"/>
          <w:szCs w:val="20"/>
        </w:rPr>
        <w:t xml:space="preserve"> so bili zaključeni v zadnjih 7 letih, šteto od dneva objave tega javnega naročila in so na dan oddaje ponudbe v redni uporabi, v skupni vrednosti vsaj 100.000 EUR brez DDV.</w:t>
      </w:r>
    </w:p>
    <w:p w14:paraId="0CA00CD4" w14:textId="259DECD5" w:rsidR="00AB010A" w:rsidRPr="00AB010A" w:rsidRDefault="00AB010A" w:rsidP="00AB010A">
      <w:pPr>
        <w:autoSpaceDE w:val="0"/>
        <w:autoSpaceDN w:val="0"/>
        <w:adjustRightInd w:val="0"/>
        <w:spacing w:line="260" w:lineRule="atLeast"/>
        <w:jc w:val="both"/>
        <w:rPr>
          <w:rFonts w:ascii="Arial" w:hAnsi="Arial" w:cs="Arial"/>
          <w:color w:val="000000"/>
          <w:sz w:val="20"/>
          <w:szCs w:val="20"/>
        </w:rPr>
      </w:pPr>
    </w:p>
    <w:p w14:paraId="32702405" w14:textId="77777777" w:rsidR="00AB010A" w:rsidRDefault="00AB010A" w:rsidP="00AB010A">
      <w:pPr>
        <w:autoSpaceDE w:val="0"/>
        <w:autoSpaceDN w:val="0"/>
        <w:adjustRightInd w:val="0"/>
        <w:spacing w:line="260" w:lineRule="atLeast"/>
        <w:ind w:left="360" w:hanging="360"/>
        <w:jc w:val="both"/>
        <w:rPr>
          <w:rFonts w:ascii="Arial" w:hAnsi="Arial" w:cs="Arial"/>
          <w:b/>
          <w:bCs/>
          <w:color w:val="000000"/>
          <w:sz w:val="20"/>
          <w:szCs w:val="20"/>
        </w:rPr>
      </w:pPr>
      <w:r>
        <w:rPr>
          <w:rFonts w:ascii="Arial" w:hAnsi="Arial" w:cs="Arial"/>
          <w:color w:val="000000"/>
          <w:sz w:val="20"/>
          <w:szCs w:val="20"/>
        </w:rPr>
        <w:t>4.</w:t>
      </w:r>
      <w:r>
        <w:rPr>
          <w:rFonts w:ascii="Arial" w:hAnsi="Arial" w:cs="Arial"/>
          <w:color w:val="000000"/>
          <w:sz w:val="20"/>
          <w:szCs w:val="20"/>
        </w:rPr>
        <w:tab/>
      </w:r>
      <w:r>
        <w:rPr>
          <w:rFonts w:ascii="Arial" w:hAnsi="Arial" w:cs="Arial"/>
          <w:b/>
          <w:bCs/>
          <w:color w:val="000000"/>
          <w:sz w:val="20"/>
          <w:szCs w:val="20"/>
        </w:rPr>
        <w:t>Administrator Oracle baze in Java okolja:</w:t>
      </w:r>
    </w:p>
    <w:p w14:paraId="430C3E0A" w14:textId="77777777" w:rsidR="00AB010A" w:rsidRDefault="00AB010A" w:rsidP="00273DA8">
      <w:pPr>
        <w:pStyle w:val="Odstavekseznama"/>
        <w:numPr>
          <w:ilvl w:val="0"/>
          <w:numId w:val="60"/>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ima izobrazbo najmanj raven 7 po SOK (visokošolski strokovni program  ali specializacija po višješolskih programih po »</w:t>
      </w:r>
      <w:proofErr w:type="spellStart"/>
      <w:r w:rsidRPr="00AB010A">
        <w:rPr>
          <w:rFonts w:ascii="Arial" w:hAnsi="Arial" w:cs="Arial"/>
          <w:color w:val="000000"/>
          <w:sz w:val="20"/>
          <w:szCs w:val="20"/>
        </w:rPr>
        <w:t>predbolonjskih</w:t>
      </w:r>
      <w:proofErr w:type="spellEnd"/>
      <w:r w:rsidRPr="00AB010A">
        <w:rPr>
          <w:rFonts w:ascii="Arial" w:hAnsi="Arial" w:cs="Arial"/>
          <w:color w:val="000000"/>
          <w:sz w:val="20"/>
          <w:szCs w:val="20"/>
        </w:rPr>
        <w:t>« programih ali univerzitetni program (1. bolonjska stopnja)   ali visokošolski strokovni program  (1. bolonjska stopnja po bolonjskih programih) računalništva in/ali informatike ali elektrotehnične smeri  ali smer matematika ali fizika ali organizator informatik,</w:t>
      </w:r>
    </w:p>
    <w:p w14:paraId="20727EC0" w14:textId="6AFF029E" w:rsidR="00AB010A" w:rsidRPr="00D42499" w:rsidRDefault="00AB010A" w:rsidP="00273DA8">
      <w:pPr>
        <w:pStyle w:val="Odstavekseznama"/>
        <w:numPr>
          <w:ilvl w:val="0"/>
          <w:numId w:val="60"/>
        </w:numPr>
        <w:autoSpaceDE w:val="0"/>
        <w:autoSpaceDN w:val="0"/>
        <w:adjustRightInd w:val="0"/>
        <w:spacing w:line="260" w:lineRule="atLeast"/>
        <w:jc w:val="both"/>
        <w:rPr>
          <w:rFonts w:ascii="Arial" w:hAnsi="Arial" w:cs="Arial"/>
          <w:color w:val="000000"/>
          <w:sz w:val="20"/>
          <w:szCs w:val="20"/>
        </w:rPr>
      </w:pPr>
      <w:r w:rsidRPr="00AB010A">
        <w:rPr>
          <w:rFonts w:ascii="Arial" w:hAnsi="Arial" w:cs="Arial"/>
          <w:color w:val="000000"/>
          <w:sz w:val="20"/>
          <w:szCs w:val="20"/>
        </w:rPr>
        <w:t xml:space="preserve">vsaj </w:t>
      </w:r>
      <w:r w:rsidRPr="00D42499">
        <w:rPr>
          <w:rFonts w:ascii="Arial" w:hAnsi="Arial" w:cs="Arial"/>
          <w:color w:val="000000"/>
          <w:sz w:val="20"/>
          <w:szCs w:val="20"/>
        </w:rPr>
        <w:t>5 let delovn</w:t>
      </w:r>
      <w:r w:rsidR="00B56822" w:rsidRPr="00D42499">
        <w:rPr>
          <w:rFonts w:ascii="Arial" w:hAnsi="Arial" w:cs="Arial"/>
          <w:color w:val="000000"/>
          <w:sz w:val="20"/>
          <w:szCs w:val="20"/>
        </w:rPr>
        <w:t>ih</w:t>
      </w:r>
      <w:r w:rsidRPr="00D42499">
        <w:rPr>
          <w:rFonts w:ascii="Arial" w:hAnsi="Arial" w:cs="Arial"/>
          <w:color w:val="000000"/>
          <w:sz w:val="20"/>
          <w:szCs w:val="20"/>
        </w:rPr>
        <w:t xml:space="preserve"> </w:t>
      </w:r>
      <w:r w:rsidR="00B56822" w:rsidRPr="00D42499">
        <w:rPr>
          <w:rFonts w:ascii="Arial" w:hAnsi="Arial" w:cs="Arial"/>
          <w:color w:val="000000"/>
          <w:sz w:val="20"/>
          <w:szCs w:val="20"/>
        </w:rPr>
        <w:t>izkušenj</w:t>
      </w:r>
      <w:r w:rsidRPr="00D42499">
        <w:rPr>
          <w:rFonts w:ascii="Arial" w:hAnsi="Arial" w:cs="Arial"/>
          <w:color w:val="000000"/>
          <w:sz w:val="20"/>
          <w:szCs w:val="20"/>
        </w:rPr>
        <w:t>,</w:t>
      </w:r>
    </w:p>
    <w:p w14:paraId="2288CBC9" w14:textId="3568D6F5" w:rsidR="00AB010A" w:rsidRPr="00D42499" w:rsidRDefault="00AB010A" w:rsidP="00ED164D">
      <w:pPr>
        <w:pStyle w:val="Odstavekseznama"/>
        <w:numPr>
          <w:ilvl w:val="0"/>
          <w:numId w:val="60"/>
        </w:numPr>
        <w:autoSpaceDE w:val="0"/>
        <w:autoSpaceDN w:val="0"/>
        <w:adjustRightInd w:val="0"/>
        <w:spacing w:line="260" w:lineRule="atLeast"/>
        <w:jc w:val="both"/>
        <w:rPr>
          <w:rFonts w:ascii="Arial" w:hAnsi="Arial" w:cs="Arial"/>
          <w:color w:val="000000"/>
          <w:sz w:val="20"/>
          <w:szCs w:val="20"/>
        </w:rPr>
      </w:pPr>
      <w:r w:rsidRPr="00D42499">
        <w:rPr>
          <w:rFonts w:ascii="Arial" w:hAnsi="Arial" w:cs="Arial"/>
          <w:color w:val="000000"/>
          <w:sz w:val="20"/>
          <w:szCs w:val="20"/>
        </w:rPr>
        <w:t>izkušnje z administracijo strežniške IT infrastrukture, Oracle baze in Java aplikacijskega okolja, kar dokazuje</w:t>
      </w:r>
      <w:r w:rsidR="007C71B9" w:rsidRPr="00D42499">
        <w:rPr>
          <w:rFonts w:ascii="Arial" w:hAnsi="Arial" w:cs="Arial"/>
          <w:color w:val="000000"/>
          <w:sz w:val="20"/>
          <w:szCs w:val="20"/>
        </w:rPr>
        <w:t xml:space="preserve"> s sodelovanjem pri </w:t>
      </w:r>
      <w:r w:rsidR="00D42499" w:rsidRPr="00D42499">
        <w:rPr>
          <w:rFonts w:ascii="Arial" w:hAnsi="Arial" w:cs="Arial"/>
          <w:color w:val="000000"/>
          <w:sz w:val="20"/>
          <w:szCs w:val="20"/>
        </w:rPr>
        <w:t>vsaj enem projektu</w:t>
      </w:r>
      <w:r w:rsidRPr="00D42499">
        <w:rPr>
          <w:rFonts w:ascii="Arial" w:hAnsi="Arial" w:cs="Arial"/>
          <w:color w:val="000000"/>
          <w:sz w:val="20"/>
          <w:szCs w:val="20"/>
        </w:rPr>
        <w:t xml:space="preserve"> </w:t>
      </w:r>
      <w:r w:rsidR="00D42499" w:rsidRPr="00D42499">
        <w:rPr>
          <w:rFonts w:ascii="Arial" w:hAnsi="Arial" w:cs="Arial"/>
          <w:color w:val="000000"/>
          <w:sz w:val="20"/>
          <w:szCs w:val="20"/>
        </w:rPr>
        <w:t xml:space="preserve">administracije strežniške IT infrastrukture, Oracle baze in Java aplikacijskega okolja, ki je bil zaključen v zadnjih 7 letih, šteto od dneva objave tega javnega naročila in je na dan oddaje ponudbe v redni uporabi, v vrednosti vsaj 50.000 EUR brez DDV ali s sodelovanjem pri največ treh </w:t>
      </w:r>
      <w:r w:rsidRPr="00D42499">
        <w:rPr>
          <w:rFonts w:ascii="Arial" w:hAnsi="Arial" w:cs="Arial"/>
          <w:color w:val="000000"/>
          <w:sz w:val="20"/>
          <w:szCs w:val="20"/>
        </w:rPr>
        <w:t xml:space="preserve">projektih administracije strežniške IT infrastrukture, Oracle baze in Java aplikacijskega okolja, </w:t>
      </w:r>
      <w:r w:rsidR="00D42499" w:rsidRPr="00D42499">
        <w:rPr>
          <w:rFonts w:ascii="Arial" w:hAnsi="Arial" w:cs="Arial"/>
          <w:color w:val="000000"/>
          <w:sz w:val="20"/>
          <w:szCs w:val="20"/>
        </w:rPr>
        <w:t>ki so bili zaključeni v zadnjih 7 letih, šteto od dneva objave tega javnega naročila in so na dan oddaje ponudbe v redni uporabi, v skupni vrednosti vsaj 50.000 EUR brez DDV.</w:t>
      </w:r>
    </w:p>
    <w:p w14:paraId="120B500C" w14:textId="77777777" w:rsidR="00D42499" w:rsidRPr="00D42499" w:rsidRDefault="00D42499" w:rsidP="00D42499">
      <w:pPr>
        <w:pStyle w:val="Odstavekseznama"/>
        <w:autoSpaceDE w:val="0"/>
        <w:autoSpaceDN w:val="0"/>
        <w:adjustRightInd w:val="0"/>
        <w:spacing w:line="260" w:lineRule="atLeast"/>
        <w:ind w:left="720"/>
        <w:jc w:val="both"/>
        <w:rPr>
          <w:rFonts w:ascii="Arial" w:hAnsi="Arial" w:cs="Arial"/>
          <w:color w:val="000000"/>
          <w:sz w:val="20"/>
          <w:szCs w:val="20"/>
        </w:rPr>
      </w:pPr>
    </w:p>
    <w:p w14:paraId="5ACB10B2" w14:textId="7FEFA531" w:rsidR="00303BF0" w:rsidRPr="00303BF0" w:rsidRDefault="00303BF0" w:rsidP="008A0916">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03BF0">
        <w:rPr>
          <w:rFonts w:ascii="Arial" w:eastAsia="Calibri" w:hAnsi="Arial" w:cs="Arial"/>
          <w:color w:val="000000"/>
          <w:sz w:val="20"/>
          <w:szCs w:val="20"/>
        </w:rPr>
        <w:t>soponudnika</w:t>
      </w:r>
      <w:proofErr w:type="spellEnd"/>
      <w:r w:rsidRPr="00303BF0">
        <w:rPr>
          <w:rFonts w:ascii="Arial" w:eastAsia="Calibri" w:hAnsi="Arial" w:cs="Arial"/>
          <w:color w:val="000000"/>
          <w:sz w:val="20"/>
          <w:szCs w:val="20"/>
        </w:rPr>
        <w:t xml:space="preserve"> ali podizvajalca (in zanj predložiti ESPD).</w:t>
      </w:r>
    </w:p>
    <w:p w14:paraId="3B4C50BC" w14:textId="77777777" w:rsidR="00303BF0" w:rsidRPr="00303BF0" w:rsidRDefault="00303BF0" w:rsidP="00303BF0">
      <w:pPr>
        <w:autoSpaceDE w:val="0"/>
        <w:autoSpaceDN w:val="0"/>
        <w:adjustRightInd w:val="0"/>
        <w:spacing w:line="260" w:lineRule="atLeast"/>
        <w:jc w:val="both"/>
        <w:rPr>
          <w:rFonts w:ascii="Arial" w:eastAsia="Calibri" w:hAnsi="Arial" w:cs="Arial"/>
          <w:color w:val="000000"/>
          <w:sz w:val="20"/>
          <w:szCs w:val="20"/>
        </w:rPr>
      </w:pPr>
    </w:p>
    <w:p w14:paraId="0FBB1B8C" w14:textId="77777777" w:rsidR="00AB010A" w:rsidRDefault="00303BF0" w:rsidP="008A0916">
      <w:pPr>
        <w:autoSpaceDE w:val="0"/>
        <w:autoSpaceDN w:val="0"/>
        <w:adjustRightInd w:val="0"/>
        <w:spacing w:line="260" w:lineRule="atLeast"/>
        <w:jc w:val="both"/>
        <w:rPr>
          <w:rFonts w:ascii="Arial" w:hAnsi="Arial" w:cs="Arial"/>
          <w:color w:val="000000"/>
          <w:sz w:val="20"/>
          <w:szCs w:val="20"/>
        </w:rPr>
      </w:pPr>
      <w:r w:rsidRPr="00303BF0">
        <w:rPr>
          <w:rFonts w:ascii="Arial" w:eastAsia="Calibri" w:hAnsi="Arial" w:cs="Arial"/>
          <w:color w:val="000000"/>
          <w:sz w:val="20"/>
          <w:szCs w:val="20"/>
        </w:rPr>
        <w:t>Izvajalec je dolžan ves čas trajanja projekta zagotavljati kader, ki ga je navedel z referencami v ponudbi.</w:t>
      </w:r>
      <w:r w:rsidR="008A0916">
        <w:rPr>
          <w:rFonts w:ascii="Arial" w:eastAsia="Calibri" w:hAnsi="Arial" w:cs="Arial"/>
          <w:color w:val="000000"/>
          <w:sz w:val="20"/>
          <w:szCs w:val="20"/>
        </w:rPr>
        <w:t xml:space="preserve"> </w:t>
      </w:r>
      <w:r w:rsidR="008A0916" w:rsidRPr="008A0916">
        <w:rPr>
          <w:rFonts w:ascii="Arial" w:hAnsi="Arial" w:cs="Arial"/>
          <w:color w:val="000000"/>
          <w:sz w:val="20"/>
          <w:szCs w:val="20"/>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6E5267E1" w14:textId="77777777" w:rsidR="00AB010A" w:rsidRDefault="00AB010A" w:rsidP="008A0916">
      <w:pPr>
        <w:autoSpaceDE w:val="0"/>
        <w:autoSpaceDN w:val="0"/>
        <w:adjustRightInd w:val="0"/>
        <w:spacing w:line="260" w:lineRule="atLeast"/>
        <w:jc w:val="both"/>
        <w:rPr>
          <w:rFonts w:ascii="Arial" w:hAnsi="Arial" w:cs="Arial"/>
          <w:color w:val="000000"/>
          <w:sz w:val="20"/>
          <w:szCs w:val="20"/>
        </w:rPr>
      </w:pPr>
    </w:p>
    <w:p w14:paraId="5EF8BA71" w14:textId="2354266A"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Strokovni kader, ki izkazuje strokovno usposobljenost za določeno področje oziroma predloži zahtevano referenco iz določenega področja, mora dela s tega področja v pretežnem delu tudi dejansko izvajati.</w:t>
      </w:r>
    </w:p>
    <w:p w14:paraId="187AA6C9" w14:textId="0AF3BB42" w:rsidR="00303BF0" w:rsidRDefault="00303BF0" w:rsidP="008A0916">
      <w:pPr>
        <w:autoSpaceDE w:val="0"/>
        <w:autoSpaceDN w:val="0"/>
        <w:adjustRightInd w:val="0"/>
        <w:spacing w:line="260" w:lineRule="atLeast"/>
        <w:jc w:val="both"/>
        <w:rPr>
          <w:rFonts w:ascii="Arial" w:eastAsia="Calibri" w:hAnsi="Arial" w:cs="Arial"/>
          <w:color w:val="000000"/>
          <w:sz w:val="20"/>
          <w:szCs w:val="20"/>
        </w:rPr>
      </w:pPr>
    </w:p>
    <w:p w14:paraId="14029BFD" w14:textId="5686550B" w:rsidR="008A0916" w:rsidRPr="008A0916" w:rsidRDefault="008A0916" w:rsidP="008A0916">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V primeru skupne ponudbe ali če ponudnik vključi podizvajalce, se referenčni projekti in kadrovska struktura seštevajo.</w:t>
      </w:r>
    </w:p>
    <w:p w14:paraId="0BAA078F" w14:textId="4221BB4C" w:rsidR="00A93C7A" w:rsidRPr="00650C28" w:rsidRDefault="00A93C7A" w:rsidP="00650C28">
      <w:pPr>
        <w:autoSpaceDE w:val="0"/>
        <w:autoSpaceDN w:val="0"/>
        <w:adjustRightInd w:val="0"/>
        <w:jc w:val="both"/>
        <w:rPr>
          <w:rFonts w:ascii="Arial" w:eastAsia="Calibri" w:hAnsi="Arial" w:cs="Arial"/>
          <w:color w:val="000000"/>
          <w:sz w:val="20"/>
          <w:szCs w:val="20"/>
        </w:rPr>
      </w:pPr>
    </w:p>
    <w:p w14:paraId="14F0B81E"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5037EF">
        <w:rPr>
          <w:rFonts w:ascii="Arial" w:hAnsi="Arial" w:cs="Arial"/>
          <w:b/>
          <w:sz w:val="20"/>
          <w:szCs w:val="20"/>
          <w:lang w:eastAsia="en-US"/>
        </w:rPr>
        <w:t>POMEMBNO:</w:t>
      </w:r>
    </w:p>
    <w:p w14:paraId="6321EF56" w14:textId="594A6D1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Referenčnih potrdil naročnikov referenčnih del (za gospodarski subjekt in za kadre) v ponudbi ni potrebno prilagati, jih pa naročnik lahko zahteva v fazi preverjanja ponudbe. Prav tako si naročnik pridržuje pravico, da lahko zahteva še druga dokazila.</w:t>
      </w:r>
    </w:p>
    <w:p w14:paraId="27E79225"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9DE53C7" w14:textId="11922C85" w:rsidR="00303BF0" w:rsidRPr="00B6467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Če ponudnik dokazil ne predloži oziroma če jih ne predloži v roku, ki ga bo določil naročnik, bo ponudnik izključen iz nadaljnjega postopka. </w:t>
      </w:r>
      <w:r w:rsidRPr="00B6467A">
        <w:rPr>
          <w:rFonts w:ascii="Arial" w:hAnsi="Arial" w:cs="Arial"/>
          <w:sz w:val="20"/>
          <w:szCs w:val="20"/>
          <w:lang w:eastAsia="en-US"/>
        </w:rPr>
        <w:t>Zaželeno pa je, da ponudnik referenčna potrdila</w:t>
      </w:r>
      <w:r w:rsidR="00B6467A" w:rsidRPr="00B6467A">
        <w:rPr>
          <w:rFonts w:ascii="Arial" w:hAnsi="Arial" w:cs="Arial"/>
          <w:bCs/>
          <w:sz w:val="20"/>
          <w:lang w:eastAsia="en-US"/>
        </w:rPr>
        <w:t xml:space="preserve"> (</w:t>
      </w:r>
      <w:r w:rsidR="00B6467A" w:rsidRPr="00B6467A">
        <w:rPr>
          <w:rFonts w:ascii="Arial" w:hAnsi="Arial" w:cs="Arial"/>
          <w:bCs/>
          <w:sz w:val="20"/>
          <w:szCs w:val="20"/>
          <w:lang w:eastAsia="en-US"/>
        </w:rPr>
        <w:t>ponudnik lahko uporabi obrazec 4)</w:t>
      </w:r>
      <w:r w:rsidR="00B6467A" w:rsidRPr="00B6467A">
        <w:rPr>
          <w:rFonts w:ascii="Arial" w:hAnsi="Arial" w:cs="Arial"/>
          <w:bCs/>
          <w:iCs/>
          <w:sz w:val="20"/>
          <w:szCs w:val="20"/>
          <w:lang w:eastAsia="en-US"/>
        </w:rPr>
        <w:t xml:space="preserve"> </w:t>
      </w:r>
      <w:r w:rsidRPr="00B6467A">
        <w:rPr>
          <w:rFonts w:ascii="Arial" w:hAnsi="Arial" w:cs="Arial"/>
          <w:sz w:val="20"/>
          <w:szCs w:val="20"/>
          <w:lang w:eastAsia="en-US"/>
        </w:rPr>
        <w:t>predloži že v ponudbi.</w:t>
      </w:r>
    </w:p>
    <w:p w14:paraId="6140FE4A"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568469C" w14:textId="4CF4AE0B" w:rsid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 projekti za gospodarski subjekt in za kadre bodo morali biti </w:t>
      </w:r>
      <w:r w:rsidRPr="00303BF0">
        <w:rPr>
          <w:rFonts w:ascii="Arial" w:hAnsi="Arial" w:cs="Arial"/>
          <w:b/>
          <w:sz w:val="20"/>
          <w:szCs w:val="20"/>
          <w:lang w:eastAsia="en-US"/>
        </w:rPr>
        <w:t>potrjeni s strani naročnika referenčnega dela</w:t>
      </w:r>
      <w:r w:rsidRPr="00303BF0">
        <w:rPr>
          <w:rFonts w:ascii="Arial" w:hAnsi="Arial" w:cs="Arial"/>
          <w:sz w:val="20"/>
          <w:szCs w:val="20"/>
          <w:lang w:eastAsia="en-US"/>
        </w:rPr>
        <w:t xml:space="preserve">, ki v tem naročilu ni niti ponudnik niti njegov partner, če nastopa s partnerji, niti podizvajalec. </w:t>
      </w:r>
      <w:r w:rsidR="00C244DB">
        <w:rPr>
          <w:rFonts w:ascii="Arial" w:hAnsi="Arial" w:cs="Arial"/>
          <w:sz w:val="20"/>
          <w:szCs w:val="20"/>
          <w:lang w:eastAsia="en-US"/>
        </w:rPr>
        <w:t xml:space="preserve">Iz referenčnega  potrdila bo moralo </w:t>
      </w:r>
      <w:r w:rsidRPr="00303BF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61C5B323" w14:textId="77777777" w:rsidR="008A0916" w:rsidRPr="00303BF0" w:rsidRDefault="008A0916"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5DC4C25" w14:textId="2DC6DFD2" w:rsidR="00080D62" w:rsidRPr="005037EF" w:rsidRDefault="00303BF0"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Pri dokazovanju referenc za kadre je še posebej pomembno, da bo iz referenčnega potrdila izhajalo, da je dela res opravil navedeni kader in v kakšni vlogi je sodeloval</w:t>
      </w:r>
      <w:r w:rsidR="00BC4C61">
        <w:rPr>
          <w:rFonts w:ascii="Arial" w:hAnsi="Arial" w:cs="Arial"/>
          <w:sz w:val="20"/>
          <w:szCs w:val="20"/>
          <w:lang w:eastAsia="en-US"/>
        </w:rPr>
        <w:t>.</w:t>
      </w:r>
    </w:p>
    <w:p w14:paraId="59E9C2BE" w14:textId="0A9A2E11" w:rsidR="008A0916" w:rsidRDefault="008A0916" w:rsidP="008A0916">
      <w:pPr>
        <w:spacing w:line="260" w:lineRule="atLeast"/>
        <w:jc w:val="both"/>
        <w:rPr>
          <w:rFonts w:ascii="Arial" w:hAnsi="Arial"/>
          <w:b/>
          <w:sz w:val="20"/>
          <w:szCs w:val="20"/>
          <w:lang w:eastAsia="en-US"/>
        </w:rPr>
      </w:pPr>
    </w:p>
    <w:p w14:paraId="4F0E6ADC" w14:textId="22251564"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726629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6A157E8" w14:textId="77777777" w:rsidR="0075039D" w:rsidRPr="0070139D" w:rsidRDefault="0075039D" w:rsidP="00FB7DD3">
      <w:pPr>
        <w:spacing w:line="260" w:lineRule="atLeast"/>
        <w:jc w:val="both"/>
        <w:rPr>
          <w:rFonts w:ascii="Arial" w:hAnsi="Arial" w:cs="Arial"/>
          <w:sz w:val="20"/>
          <w:szCs w:val="20"/>
          <w:lang w:eastAsia="en-US"/>
        </w:rPr>
      </w:pPr>
    </w:p>
    <w:p w14:paraId="46B62E55"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61C3E8E"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navesti vse podizvajalce ter vsak del javnega naročila, ki ga namerava oddati v </w:t>
      </w:r>
      <w:proofErr w:type="spellStart"/>
      <w:r w:rsidR="0075039D" w:rsidRPr="0070139D">
        <w:rPr>
          <w:rFonts w:ascii="Arial" w:hAnsi="Arial" w:cs="Arial"/>
          <w:sz w:val="20"/>
          <w:szCs w:val="20"/>
          <w:lang w:eastAsia="en-US"/>
        </w:rPr>
        <w:t>podizvajanje</w:t>
      </w:r>
      <w:proofErr w:type="spellEnd"/>
      <w:r w:rsidR="0075039D" w:rsidRPr="0070139D">
        <w:rPr>
          <w:rFonts w:ascii="Arial" w:hAnsi="Arial" w:cs="Arial"/>
          <w:sz w:val="20"/>
          <w:szCs w:val="20"/>
          <w:lang w:eastAsia="en-US"/>
        </w:rPr>
        <w:t>,</w:t>
      </w:r>
    </w:p>
    <w:p w14:paraId="1498B8F6"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 </w:t>
      </w:r>
      <w:r w:rsidR="0075039D" w:rsidRPr="0070139D">
        <w:rPr>
          <w:rFonts w:ascii="Arial" w:hAnsi="Arial" w:cs="Arial"/>
          <w:sz w:val="20"/>
          <w:szCs w:val="20"/>
          <w:lang w:eastAsia="en-US"/>
        </w:rPr>
        <w:t>kontaktne podatke in zakonite zastopnike predlaganih podizvajalcev,</w:t>
      </w:r>
    </w:p>
    <w:p w14:paraId="41FC7402"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CFB44E0"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1E8DF82E" w14:textId="77777777" w:rsidR="0075039D" w:rsidRPr="0070139D" w:rsidRDefault="0075039D" w:rsidP="00FB7DD3">
      <w:pPr>
        <w:spacing w:line="260" w:lineRule="atLeast"/>
        <w:jc w:val="both"/>
        <w:rPr>
          <w:rFonts w:ascii="Arial" w:hAnsi="Arial" w:cs="Arial"/>
          <w:sz w:val="20"/>
          <w:szCs w:val="20"/>
          <w:lang w:eastAsia="en-US"/>
        </w:rPr>
      </w:pPr>
    </w:p>
    <w:p w14:paraId="4776B60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0322906" w14:textId="77777777" w:rsidR="00CC28F6" w:rsidRPr="0070139D" w:rsidRDefault="00CC28F6" w:rsidP="00FB7DD3">
      <w:pPr>
        <w:spacing w:line="260" w:lineRule="atLeast"/>
        <w:jc w:val="both"/>
        <w:rPr>
          <w:rFonts w:ascii="Arial" w:hAnsi="Arial" w:cs="Arial"/>
          <w:sz w:val="20"/>
          <w:szCs w:val="20"/>
          <w:lang w:eastAsia="en-US"/>
        </w:rPr>
      </w:pPr>
    </w:p>
    <w:p w14:paraId="0F5C960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DF49C5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C1F14A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če bi to lahko vplivalo na nemoteno izvajanje ali dokončanje del,</w:t>
      </w:r>
    </w:p>
    <w:p w14:paraId="2F68B43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ED6A8DA" w14:textId="77777777" w:rsidR="0075039D" w:rsidRPr="0070139D" w:rsidRDefault="0075039D" w:rsidP="00FB7DD3">
      <w:pPr>
        <w:spacing w:line="260" w:lineRule="atLeast"/>
        <w:jc w:val="both"/>
        <w:rPr>
          <w:rFonts w:ascii="Arial" w:hAnsi="Arial" w:cs="Arial"/>
          <w:sz w:val="20"/>
          <w:szCs w:val="20"/>
          <w:lang w:eastAsia="en-US"/>
        </w:rPr>
      </w:pPr>
    </w:p>
    <w:p w14:paraId="6C188B3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4A2670D"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55800B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7C203FA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7C36B4F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59C97D10" w14:textId="77777777" w:rsidR="00E74A6D" w:rsidRPr="0070139D" w:rsidRDefault="00E74A6D" w:rsidP="00FB7DD3">
      <w:pPr>
        <w:spacing w:line="260" w:lineRule="atLeast"/>
        <w:jc w:val="both"/>
        <w:rPr>
          <w:rFonts w:ascii="Arial" w:hAnsi="Arial" w:cs="Arial"/>
          <w:sz w:val="20"/>
          <w:szCs w:val="20"/>
          <w:lang w:eastAsia="en-US"/>
        </w:rPr>
      </w:pPr>
    </w:p>
    <w:p w14:paraId="21CFA91A"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36971F9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5EA2BE56" w14:textId="6325FCF0"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sidR="00B160F6">
        <w:rPr>
          <w:rFonts w:ascii="Arial" w:hAnsi="Arial" w:cs="Arial"/>
          <w:b/>
          <w:bCs/>
          <w:sz w:val="20"/>
          <w:szCs w:val="20"/>
          <w:lang w:eastAsia="en-US"/>
        </w:rPr>
        <w:t xml:space="preserve"> </w:t>
      </w:r>
    </w:p>
    <w:p w14:paraId="246CE015"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7FDD3C40"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655D4D0C"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4761B17B"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09E299A6" w14:textId="77777777" w:rsidR="003F323B" w:rsidRDefault="00400770" w:rsidP="00C95EB9">
      <w:pPr>
        <w:numPr>
          <w:ilvl w:val="0"/>
          <w:numId w:val="25"/>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552D203D" w14:textId="77777777" w:rsidR="00400770" w:rsidRPr="003F323B" w:rsidRDefault="00400770" w:rsidP="00C95EB9">
      <w:pPr>
        <w:numPr>
          <w:ilvl w:val="0"/>
          <w:numId w:val="25"/>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F3AA112"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742125F" w14:textId="77777777" w:rsidR="00400770" w:rsidRPr="00400770" w:rsidRDefault="00400770" w:rsidP="00400770">
      <w:pPr>
        <w:suppressAutoHyphens/>
        <w:spacing w:line="260" w:lineRule="atLeast"/>
        <w:jc w:val="both"/>
        <w:rPr>
          <w:rFonts w:ascii="Arial" w:hAnsi="Arial" w:cs="Arial"/>
          <w:sz w:val="20"/>
          <w:szCs w:val="20"/>
          <w:lang w:eastAsia="ar-SA"/>
        </w:rPr>
      </w:pPr>
    </w:p>
    <w:p w14:paraId="4CC79064" w14:textId="620AFB5E"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5A5A32C4" w14:textId="77777777" w:rsidR="008A0916" w:rsidRPr="00400770" w:rsidRDefault="008A0916" w:rsidP="00400770">
      <w:pPr>
        <w:suppressAutoHyphens/>
        <w:spacing w:line="260" w:lineRule="atLeast"/>
        <w:jc w:val="both"/>
        <w:rPr>
          <w:rFonts w:ascii="Arial" w:hAnsi="Arial" w:cs="Arial"/>
          <w:sz w:val="20"/>
          <w:szCs w:val="20"/>
          <w:lang w:eastAsia="ar-SA"/>
        </w:rPr>
      </w:pPr>
    </w:p>
    <w:p w14:paraId="2483CAD4" w14:textId="05D3B056"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Za ugotavljanje tehnične in/ali kadrovske sposobnosti pa bo naročnik upošteval usposobljenost od katerega koli partnerja v skupni ponudbi in tudi od nominiranih podizvajalcev. </w:t>
      </w:r>
    </w:p>
    <w:p w14:paraId="6F08F22B"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4"/>
      <w:r w:rsidR="0075039D" w:rsidRPr="00D50CF3">
        <w:rPr>
          <w:rFonts w:ascii="Arial" w:hAnsi="Arial" w:cs="Arial"/>
          <w:b/>
          <w:sz w:val="20"/>
          <w:szCs w:val="20"/>
          <w:lang w:eastAsia="en-US"/>
        </w:rPr>
        <w:lastRenderedPageBreak/>
        <w:t>P</w:t>
      </w:r>
      <w:r w:rsidR="00E74A6D" w:rsidRPr="00D50CF3">
        <w:rPr>
          <w:rFonts w:ascii="Arial" w:hAnsi="Arial" w:cs="Arial"/>
          <w:b/>
          <w:sz w:val="20"/>
          <w:szCs w:val="20"/>
          <w:lang w:eastAsia="en-US"/>
        </w:rPr>
        <w:t>OGLAVJE</w:t>
      </w:r>
      <w:r w:rsidR="0075039D" w:rsidRPr="00D50CF3">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453F3C94" w14:textId="77777777" w:rsidR="00E74A6D" w:rsidRPr="00161C6E" w:rsidRDefault="00E74A6D" w:rsidP="00E74A6D">
      <w:pPr>
        <w:spacing w:line="260" w:lineRule="atLeast"/>
        <w:jc w:val="both"/>
        <w:rPr>
          <w:rFonts w:ascii="Arial" w:hAnsi="Arial" w:cs="Arial"/>
          <w:b/>
          <w:sz w:val="20"/>
          <w:szCs w:val="20"/>
          <w:lang w:eastAsia="en-US"/>
        </w:rPr>
      </w:pPr>
    </w:p>
    <w:p w14:paraId="2603D568"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C1EAFE0" w14:textId="77777777" w:rsidR="00E74A6D" w:rsidRPr="00161C6E" w:rsidRDefault="00E74A6D" w:rsidP="00E74A6D">
      <w:pPr>
        <w:spacing w:line="260" w:lineRule="atLeast"/>
        <w:jc w:val="both"/>
        <w:rPr>
          <w:rFonts w:ascii="Arial" w:hAnsi="Arial" w:cs="Arial"/>
          <w:b/>
          <w:sz w:val="20"/>
          <w:szCs w:val="20"/>
          <w:lang w:eastAsia="en-US"/>
        </w:rPr>
      </w:pPr>
    </w:p>
    <w:p w14:paraId="404E0DF3" w14:textId="77777777" w:rsidR="00E74A6D" w:rsidRPr="00161C6E" w:rsidRDefault="00E74A6D" w:rsidP="00C95EB9">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sidR="00CA077E">
        <w:rPr>
          <w:rFonts w:ascii="Arial" w:hAnsi="Arial" w:cs="Arial"/>
          <w:b/>
          <w:sz w:val="20"/>
          <w:szCs w:val="20"/>
          <w:lang w:eastAsia="en-US"/>
        </w:rPr>
        <w:t>:</w:t>
      </w:r>
    </w:p>
    <w:p w14:paraId="7A9BDCFF" w14:textId="77777777" w:rsidR="00303BF0" w:rsidRPr="00303BF0" w:rsidRDefault="00303BF0" w:rsidP="00C95EB9">
      <w:pPr>
        <w:numPr>
          <w:ilvl w:val="0"/>
          <w:numId w:val="11"/>
        </w:numPr>
        <w:spacing w:line="260" w:lineRule="atLeast"/>
        <w:jc w:val="both"/>
        <w:rPr>
          <w:rFonts w:ascii="Arial" w:hAnsi="Arial" w:cs="Arial"/>
          <w:sz w:val="20"/>
          <w:szCs w:val="20"/>
        </w:rPr>
      </w:pPr>
      <w:r w:rsidRPr="00303BF0">
        <w:rPr>
          <w:rFonts w:ascii="Arial" w:hAnsi="Arial" w:cs="Arial"/>
          <w:sz w:val="20"/>
          <w:szCs w:val="20"/>
        </w:rPr>
        <w:t>Sklep o določitvi poslovne skrivnosti (opcijsko)</w:t>
      </w:r>
    </w:p>
    <w:p w14:paraId="10D980F5" w14:textId="77777777" w:rsidR="00303BF0" w:rsidRPr="00303BF0" w:rsidRDefault="00303BF0" w:rsidP="00C95EB9">
      <w:pPr>
        <w:numPr>
          <w:ilvl w:val="0"/>
          <w:numId w:val="11"/>
        </w:numPr>
        <w:spacing w:line="260" w:lineRule="atLeast"/>
        <w:jc w:val="both"/>
        <w:rPr>
          <w:rFonts w:ascii="Arial" w:hAnsi="Arial" w:cs="Arial"/>
          <w:sz w:val="20"/>
          <w:szCs w:val="20"/>
        </w:rPr>
      </w:pPr>
      <w:r w:rsidRPr="00303BF0">
        <w:rPr>
          <w:rFonts w:ascii="Arial" w:hAnsi="Arial" w:cs="Arial"/>
          <w:sz w:val="20"/>
          <w:szCs w:val="20"/>
        </w:rPr>
        <w:t>Izjava o skupnem nastopu v primeru skupnega nastopa ponudnikov</w:t>
      </w:r>
    </w:p>
    <w:p w14:paraId="0334E5EA" w14:textId="77777777" w:rsidR="00303BF0" w:rsidRPr="00303BF0" w:rsidRDefault="00303BF0" w:rsidP="00C95EB9">
      <w:pPr>
        <w:numPr>
          <w:ilvl w:val="0"/>
          <w:numId w:val="11"/>
        </w:numPr>
        <w:spacing w:line="260" w:lineRule="atLeast"/>
        <w:jc w:val="both"/>
        <w:rPr>
          <w:rFonts w:ascii="Arial" w:hAnsi="Arial" w:cs="Arial"/>
          <w:sz w:val="20"/>
          <w:szCs w:val="20"/>
        </w:rPr>
      </w:pPr>
      <w:r w:rsidRPr="00303BF0">
        <w:rPr>
          <w:rFonts w:ascii="Arial" w:hAnsi="Arial" w:cs="Arial"/>
          <w:sz w:val="20"/>
          <w:szCs w:val="20"/>
        </w:rPr>
        <w:t>Obrazec 1A in 1B, v primeru, da ponudnik nastopa s podizvajalci:</w:t>
      </w:r>
    </w:p>
    <w:p w14:paraId="1F64EA3F"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1A: Dodatni podatki o podizvajalcih</w:t>
      </w:r>
    </w:p>
    <w:p w14:paraId="7D7B3B1E"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1B: Soglasje podizvajalcev za neposredna plačila (v primeru, da podizvajalci zahtevajo neposredna plačila)</w:t>
      </w:r>
    </w:p>
    <w:p w14:paraId="7B97E2A2" w14:textId="77777777"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1C: Pooblastilo naročniku za pridobitev podatkov iz kazenske evidence za vse fizične osebe ponudnika, </w:t>
      </w:r>
      <w:proofErr w:type="spellStart"/>
      <w:r w:rsidRPr="00303BF0">
        <w:rPr>
          <w:rFonts w:ascii="Arial" w:hAnsi="Arial" w:cs="Arial"/>
          <w:sz w:val="20"/>
          <w:szCs w:val="20"/>
        </w:rPr>
        <w:t>soponudnikov</w:t>
      </w:r>
      <w:proofErr w:type="spellEnd"/>
      <w:r w:rsidRPr="00303BF0">
        <w:rPr>
          <w:rFonts w:ascii="Arial" w:hAnsi="Arial" w:cs="Arial"/>
          <w:sz w:val="20"/>
          <w:szCs w:val="20"/>
        </w:rPr>
        <w:t xml:space="preserve"> in podizvajalcev, ki so pooblaščene za zastopanje, odločanje ali nadzor</w:t>
      </w:r>
    </w:p>
    <w:p w14:paraId="0CDE610F" w14:textId="77777777"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1D: Pooblastilo naročniku za pridobitev podatkov iz kazenske evidence za ponudnika, </w:t>
      </w:r>
      <w:proofErr w:type="spellStart"/>
      <w:r w:rsidRPr="00303BF0">
        <w:rPr>
          <w:rFonts w:ascii="Arial" w:hAnsi="Arial" w:cs="Arial"/>
          <w:sz w:val="20"/>
          <w:szCs w:val="20"/>
        </w:rPr>
        <w:t>soponudnike</w:t>
      </w:r>
      <w:proofErr w:type="spellEnd"/>
      <w:r w:rsidRPr="00303BF0">
        <w:rPr>
          <w:rFonts w:ascii="Arial" w:hAnsi="Arial" w:cs="Arial"/>
          <w:sz w:val="20"/>
          <w:szCs w:val="20"/>
        </w:rPr>
        <w:t>, podizvajalce, sodelujoče subjekte - kot pravne osebe</w:t>
      </w:r>
    </w:p>
    <w:p w14:paraId="4A3E27D5" w14:textId="77777777"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Obrazec 2: Seznam referenčnih projektov (izpolnjevanje pogojev iz poglavja 3.2.3.1)</w:t>
      </w:r>
    </w:p>
    <w:p w14:paraId="4D8AF6BC" w14:textId="0800B472" w:rsid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3: Seznam referenčnega kadra (izpolnjevanje pogojev iz poglavja 3.2.3.2) </w:t>
      </w:r>
    </w:p>
    <w:p w14:paraId="1E171DD5" w14:textId="3DE0CC51" w:rsidR="0001646A" w:rsidRPr="00303BF0" w:rsidRDefault="0001646A" w:rsidP="00C95EB9">
      <w:pPr>
        <w:numPr>
          <w:ilvl w:val="0"/>
          <w:numId w:val="12"/>
        </w:numPr>
        <w:spacing w:line="260" w:lineRule="atLeast"/>
        <w:jc w:val="both"/>
        <w:rPr>
          <w:rFonts w:ascii="Arial" w:hAnsi="Arial" w:cs="Arial"/>
          <w:sz w:val="20"/>
          <w:szCs w:val="20"/>
        </w:rPr>
      </w:pPr>
      <w:r>
        <w:rPr>
          <w:rFonts w:ascii="Arial" w:hAnsi="Arial" w:cs="Arial"/>
          <w:sz w:val="20"/>
          <w:szCs w:val="20"/>
        </w:rPr>
        <w:t>Obrazec 4: Izjava referenčnega naročnika</w:t>
      </w:r>
    </w:p>
    <w:p w14:paraId="67287AC3" w14:textId="1C02EEDC" w:rsid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w:t>
      </w:r>
      <w:r w:rsidR="0001646A">
        <w:rPr>
          <w:rFonts w:ascii="Arial" w:hAnsi="Arial" w:cs="Arial"/>
          <w:sz w:val="20"/>
          <w:szCs w:val="20"/>
        </w:rPr>
        <w:t>5</w:t>
      </w:r>
      <w:r w:rsidRPr="00303BF0">
        <w:rPr>
          <w:rFonts w:ascii="Arial" w:hAnsi="Arial" w:cs="Arial"/>
          <w:sz w:val="20"/>
          <w:szCs w:val="20"/>
        </w:rPr>
        <w:t xml:space="preserve">: Vzorec pogodbe o izvedbi javnega naročila; ponudbi je potrebno priložiti izpolnjen obrazec </w:t>
      </w:r>
      <w:r w:rsidR="0001646A">
        <w:rPr>
          <w:rFonts w:ascii="Arial" w:hAnsi="Arial" w:cs="Arial"/>
          <w:sz w:val="20"/>
          <w:szCs w:val="20"/>
        </w:rPr>
        <w:t>5</w:t>
      </w:r>
    </w:p>
    <w:p w14:paraId="2FDCD21D" w14:textId="53A9EFB1" w:rsidR="004A25D5" w:rsidRPr="004A25D5" w:rsidRDefault="004A25D5" w:rsidP="004A25D5">
      <w:pPr>
        <w:numPr>
          <w:ilvl w:val="0"/>
          <w:numId w:val="12"/>
        </w:numPr>
        <w:spacing w:line="260" w:lineRule="atLeast"/>
        <w:jc w:val="both"/>
        <w:rPr>
          <w:rFonts w:ascii="Arial" w:hAnsi="Arial" w:cs="Arial"/>
          <w:sz w:val="20"/>
          <w:szCs w:val="20"/>
        </w:rPr>
      </w:pPr>
      <w:r w:rsidRPr="004A25D5">
        <w:rPr>
          <w:rFonts w:ascii="Arial" w:hAnsi="Arial" w:cs="Arial"/>
          <w:sz w:val="20"/>
          <w:szCs w:val="20"/>
        </w:rPr>
        <w:t xml:space="preserve">Obrazec </w:t>
      </w:r>
      <w:r>
        <w:rPr>
          <w:rFonts w:ascii="Arial" w:hAnsi="Arial" w:cs="Arial"/>
          <w:sz w:val="20"/>
          <w:szCs w:val="20"/>
        </w:rPr>
        <w:t>6</w:t>
      </w:r>
      <w:r w:rsidRPr="004A25D5">
        <w:rPr>
          <w:rFonts w:ascii="Arial" w:hAnsi="Arial" w:cs="Arial"/>
          <w:sz w:val="20"/>
          <w:szCs w:val="20"/>
        </w:rPr>
        <w:t xml:space="preserve">: Vzorec pogodbe o obdelavi osebnih podatkov; ponudbi je potrebno priložiti izpolnjen obrazec </w:t>
      </w:r>
      <w:r>
        <w:rPr>
          <w:rFonts w:ascii="Arial" w:hAnsi="Arial" w:cs="Arial"/>
          <w:sz w:val="20"/>
          <w:szCs w:val="20"/>
        </w:rPr>
        <w:t>6</w:t>
      </w:r>
      <w:r w:rsidRPr="004A25D5">
        <w:rPr>
          <w:rFonts w:ascii="Arial" w:hAnsi="Arial" w:cs="Arial"/>
          <w:sz w:val="20"/>
          <w:szCs w:val="20"/>
        </w:rPr>
        <w:t>,</w:t>
      </w:r>
    </w:p>
    <w:p w14:paraId="3792230C" w14:textId="36EFBFB5" w:rsidR="004A25D5" w:rsidRPr="004A25D5" w:rsidRDefault="004A25D5" w:rsidP="004A25D5">
      <w:pPr>
        <w:numPr>
          <w:ilvl w:val="0"/>
          <w:numId w:val="12"/>
        </w:numPr>
        <w:spacing w:line="260" w:lineRule="atLeast"/>
        <w:jc w:val="both"/>
        <w:rPr>
          <w:rFonts w:ascii="Arial" w:hAnsi="Arial" w:cs="Arial"/>
          <w:sz w:val="20"/>
          <w:szCs w:val="20"/>
        </w:rPr>
      </w:pPr>
      <w:r w:rsidRPr="004A25D5">
        <w:rPr>
          <w:rFonts w:ascii="Arial" w:hAnsi="Arial" w:cs="Arial"/>
          <w:sz w:val="20"/>
          <w:szCs w:val="20"/>
        </w:rPr>
        <w:t xml:space="preserve">Obrazec </w:t>
      </w:r>
      <w:r>
        <w:rPr>
          <w:rFonts w:ascii="Arial" w:hAnsi="Arial" w:cs="Arial"/>
          <w:sz w:val="20"/>
          <w:szCs w:val="20"/>
        </w:rPr>
        <w:t>7</w:t>
      </w:r>
      <w:r w:rsidRPr="004A25D5">
        <w:rPr>
          <w:rFonts w:ascii="Arial" w:hAnsi="Arial" w:cs="Arial"/>
          <w:sz w:val="20"/>
          <w:szCs w:val="20"/>
        </w:rPr>
        <w:t>: Vzorec izjave o varstvu osebnih podatkov*,</w:t>
      </w:r>
    </w:p>
    <w:p w14:paraId="79122584" w14:textId="7860A93D"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w:t>
      </w:r>
      <w:r w:rsidR="004A25D5">
        <w:rPr>
          <w:rFonts w:ascii="Arial" w:hAnsi="Arial" w:cs="Arial"/>
          <w:sz w:val="20"/>
          <w:szCs w:val="20"/>
        </w:rPr>
        <w:t>8</w:t>
      </w:r>
      <w:r w:rsidRPr="00303BF0">
        <w:rPr>
          <w:rFonts w:ascii="Arial" w:hAnsi="Arial" w:cs="Arial"/>
          <w:sz w:val="20"/>
          <w:szCs w:val="20"/>
        </w:rPr>
        <w:t>.1: Zavarovanje za resnost ponudbe (obvezna priloga v ponudbi - .</w:t>
      </w:r>
      <w:proofErr w:type="spellStart"/>
      <w:r w:rsidRPr="00303BF0">
        <w:rPr>
          <w:rFonts w:ascii="Arial" w:hAnsi="Arial" w:cs="Arial"/>
          <w:sz w:val="20"/>
          <w:szCs w:val="20"/>
        </w:rPr>
        <w:t>pdf</w:t>
      </w:r>
      <w:proofErr w:type="spellEnd"/>
      <w:r w:rsidRPr="00303BF0">
        <w:rPr>
          <w:rFonts w:ascii="Arial" w:hAnsi="Arial" w:cs="Arial"/>
          <w:sz w:val="20"/>
          <w:szCs w:val="20"/>
        </w:rPr>
        <w:t xml:space="preserve"> datoteka)</w:t>
      </w:r>
    </w:p>
    <w:p w14:paraId="483635B5" w14:textId="2E767047" w:rsidR="00303BF0" w:rsidRDefault="00303BF0" w:rsidP="00C95EB9">
      <w:pPr>
        <w:numPr>
          <w:ilvl w:val="0"/>
          <w:numId w:val="13"/>
        </w:numPr>
        <w:spacing w:line="260" w:lineRule="atLeast"/>
        <w:jc w:val="both"/>
        <w:rPr>
          <w:rFonts w:ascii="Arial" w:hAnsi="Arial" w:cs="Arial"/>
          <w:sz w:val="20"/>
          <w:szCs w:val="20"/>
        </w:rPr>
      </w:pPr>
      <w:r w:rsidRPr="00303BF0">
        <w:rPr>
          <w:rFonts w:ascii="Arial" w:hAnsi="Arial" w:cs="Arial"/>
          <w:sz w:val="20"/>
          <w:szCs w:val="20"/>
        </w:rPr>
        <w:t xml:space="preserve">Obrazec </w:t>
      </w:r>
      <w:r w:rsidR="004A25D5">
        <w:rPr>
          <w:rFonts w:ascii="Arial" w:hAnsi="Arial" w:cs="Arial"/>
          <w:sz w:val="20"/>
          <w:szCs w:val="20"/>
        </w:rPr>
        <w:t>8</w:t>
      </w:r>
      <w:r w:rsidRPr="00303BF0">
        <w:rPr>
          <w:rFonts w:ascii="Arial" w:hAnsi="Arial" w:cs="Arial"/>
          <w:sz w:val="20"/>
          <w:szCs w:val="20"/>
        </w:rPr>
        <w:t xml:space="preserve">.2: Zavarovanje za dobro izvedbo pogodbenih obveznosti (v ponudbi je potrebno predložiti samo s strani ponudnika oziroma v primeru skupne ponudbe s strani tistega ponudnika, ki bo </w:t>
      </w:r>
      <w:r w:rsidR="004D2BC7">
        <w:rPr>
          <w:rFonts w:ascii="Arial" w:hAnsi="Arial" w:cs="Arial"/>
          <w:sz w:val="20"/>
          <w:szCs w:val="20"/>
        </w:rPr>
        <w:t>zavarovanje</w:t>
      </w:r>
      <w:r w:rsidRPr="00303BF0">
        <w:rPr>
          <w:rFonts w:ascii="Arial" w:hAnsi="Arial" w:cs="Arial"/>
          <w:sz w:val="20"/>
          <w:szCs w:val="20"/>
        </w:rPr>
        <w:t xml:space="preserve"> pridobil, parafiran obrazec </w:t>
      </w:r>
      <w:r w:rsidR="004A25D5">
        <w:rPr>
          <w:rFonts w:ascii="Arial" w:hAnsi="Arial" w:cs="Arial"/>
          <w:sz w:val="20"/>
          <w:szCs w:val="20"/>
        </w:rPr>
        <w:t>8</w:t>
      </w:r>
      <w:r w:rsidRPr="00303BF0">
        <w:rPr>
          <w:rFonts w:ascii="Arial" w:hAnsi="Arial" w:cs="Arial"/>
          <w:sz w:val="20"/>
          <w:szCs w:val="20"/>
        </w:rPr>
        <w:t>.2)</w:t>
      </w:r>
    </w:p>
    <w:p w14:paraId="2450A513" w14:textId="77777777" w:rsidR="00E74A6D" w:rsidRPr="00161C6E" w:rsidRDefault="00E74A6D" w:rsidP="00E74A6D">
      <w:pPr>
        <w:spacing w:line="260" w:lineRule="atLeast"/>
        <w:jc w:val="both"/>
        <w:rPr>
          <w:rFonts w:ascii="Arial" w:hAnsi="Arial" w:cs="Arial"/>
          <w:b/>
          <w:sz w:val="20"/>
          <w:szCs w:val="20"/>
          <w:lang w:eastAsia="en-US"/>
        </w:rPr>
      </w:pPr>
    </w:p>
    <w:p w14:paraId="44D9919C" w14:textId="77777777" w:rsidR="00E74A6D" w:rsidRPr="00161C6E" w:rsidRDefault="00E74A6D" w:rsidP="00C95EB9">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9B3E0FD" w14:textId="77777777" w:rsidR="00E74A6D" w:rsidRPr="00161C6E" w:rsidRDefault="00E74A6D" w:rsidP="00E74A6D">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4CB4984" w14:textId="77777777" w:rsidR="00E74A6D" w:rsidRPr="00161C6E" w:rsidRDefault="00E74A6D" w:rsidP="00E74A6D">
      <w:pPr>
        <w:spacing w:line="260" w:lineRule="atLeast"/>
        <w:ind w:left="360"/>
        <w:jc w:val="both"/>
        <w:rPr>
          <w:rFonts w:ascii="Arial" w:hAnsi="Arial" w:cs="Arial"/>
          <w:sz w:val="20"/>
          <w:szCs w:val="20"/>
        </w:rPr>
      </w:pPr>
    </w:p>
    <w:p w14:paraId="75D00D3D" w14:textId="49FD463D" w:rsidR="00E74A6D" w:rsidRDefault="00E74A6D" w:rsidP="00C95EB9">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sidR="00CA077E">
        <w:rPr>
          <w:rFonts w:ascii="Arial" w:hAnsi="Arial" w:cs="Arial"/>
          <w:b/>
          <w:sz w:val="20"/>
          <w:szCs w:val="20"/>
          <w:lang w:eastAsia="en-US"/>
        </w:rPr>
        <w:t>.</w:t>
      </w:r>
    </w:p>
    <w:p w14:paraId="147C6B41" w14:textId="26902292" w:rsidR="00581EE7" w:rsidRDefault="00581EE7" w:rsidP="00581EE7">
      <w:pPr>
        <w:spacing w:line="260" w:lineRule="atLeast"/>
        <w:jc w:val="both"/>
        <w:rPr>
          <w:rFonts w:ascii="Arial" w:hAnsi="Arial" w:cs="Arial"/>
          <w:b/>
          <w:sz w:val="20"/>
          <w:szCs w:val="20"/>
          <w:lang w:eastAsia="en-US"/>
        </w:rPr>
      </w:pPr>
    </w:p>
    <w:p w14:paraId="028AF4D0" w14:textId="4D3F3B16" w:rsidR="00581EE7" w:rsidRDefault="00581EE7" w:rsidP="004A25D5">
      <w:pPr>
        <w:spacing w:line="260" w:lineRule="atLeast"/>
        <w:jc w:val="both"/>
        <w:rPr>
          <w:rFonts w:ascii="Arial" w:hAnsi="Arial" w:cs="Arial"/>
          <w:b/>
          <w:sz w:val="20"/>
          <w:szCs w:val="20"/>
          <w:lang w:eastAsia="en-US"/>
        </w:rPr>
      </w:pPr>
    </w:p>
    <w:p w14:paraId="0DCAA625" w14:textId="441A9A67" w:rsidR="004A25D5" w:rsidRDefault="004A25D5" w:rsidP="004A25D5">
      <w:pPr>
        <w:spacing w:line="260" w:lineRule="atLeast"/>
        <w:jc w:val="both"/>
        <w:rPr>
          <w:rFonts w:ascii="Arial" w:hAnsi="Arial" w:cs="Arial"/>
          <w:b/>
          <w:sz w:val="20"/>
          <w:szCs w:val="20"/>
          <w:lang w:eastAsia="en-US"/>
        </w:rPr>
      </w:pPr>
    </w:p>
    <w:p w14:paraId="4BA2436C" w14:textId="05D93919" w:rsidR="004A25D5" w:rsidRDefault="004A25D5" w:rsidP="004A25D5">
      <w:pPr>
        <w:spacing w:line="260" w:lineRule="atLeast"/>
        <w:jc w:val="both"/>
        <w:rPr>
          <w:rFonts w:ascii="Arial" w:hAnsi="Arial" w:cs="Arial"/>
          <w:b/>
          <w:sz w:val="20"/>
          <w:szCs w:val="20"/>
          <w:lang w:eastAsia="en-US"/>
        </w:rPr>
      </w:pPr>
    </w:p>
    <w:p w14:paraId="797033FE" w14:textId="4F3E3987" w:rsidR="004A25D5" w:rsidRDefault="004A25D5" w:rsidP="004A25D5">
      <w:pPr>
        <w:spacing w:line="260" w:lineRule="atLeast"/>
        <w:jc w:val="both"/>
        <w:rPr>
          <w:rFonts w:ascii="Arial" w:hAnsi="Arial" w:cs="Arial"/>
          <w:b/>
          <w:sz w:val="20"/>
          <w:szCs w:val="20"/>
          <w:lang w:eastAsia="en-US"/>
        </w:rPr>
      </w:pPr>
    </w:p>
    <w:p w14:paraId="2131DEB7" w14:textId="1BCC2752" w:rsidR="004A25D5" w:rsidRDefault="004A25D5" w:rsidP="004A25D5">
      <w:pPr>
        <w:spacing w:line="260" w:lineRule="atLeast"/>
        <w:jc w:val="both"/>
        <w:rPr>
          <w:rFonts w:ascii="Arial" w:hAnsi="Arial" w:cs="Arial"/>
          <w:b/>
          <w:sz w:val="20"/>
          <w:szCs w:val="20"/>
          <w:lang w:eastAsia="en-US"/>
        </w:rPr>
      </w:pPr>
    </w:p>
    <w:p w14:paraId="020D2C3D" w14:textId="472A0A35" w:rsidR="004A25D5" w:rsidRDefault="004A25D5" w:rsidP="004A25D5">
      <w:pPr>
        <w:spacing w:line="260" w:lineRule="atLeast"/>
        <w:jc w:val="both"/>
        <w:rPr>
          <w:rFonts w:ascii="Arial" w:hAnsi="Arial" w:cs="Arial"/>
          <w:b/>
          <w:sz w:val="20"/>
          <w:szCs w:val="20"/>
          <w:lang w:eastAsia="en-US"/>
        </w:rPr>
      </w:pPr>
    </w:p>
    <w:p w14:paraId="32D67496" w14:textId="55FA799D" w:rsidR="004A25D5" w:rsidRDefault="004A25D5" w:rsidP="004A25D5">
      <w:pPr>
        <w:spacing w:line="260" w:lineRule="atLeast"/>
        <w:jc w:val="both"/>
        <w:rPr>
          <w:rFonts w:ascii="Arial" w:hAnsi="Arial" w:cs="Arial"/>
          <w:b/>
          <w:sz w:val="20"/>
          <w:szCs w:val="20"/>
          <w:lang w:eastAsia="en-US"/>
        </w:rPr>
      </w:pPr>
    </w:p>
    <w:p w14:paraId="05186876" w14:textId="1BA6521A" w:rsidR="004A25D5" w:rsidRDefault="004A25D5" w:rsidP="004A25D5">
      <w:pPr>
        <w:spacing w:line="260" w:lineRule="atLeast"/>
        <w:jc w:val="both"/>
        <w:rPr>
          <w:rFonts w:ascii="Arial" w:hAnsi="Arial" w:cs="Arial"/>
          <w:b/>
          <w:sz w:val="20"/>
          <w:szCs w:val="20"/>
          <w:lang w:eastAsia="en-US"/>
        </w:rPr>
      </w:pPr>
    </w:p>
    <w:p w14:paraId="56A86D8F" w14:textId="44733072" w:rsidR="004A25D5" w:rsidRDefault="004A25D5" w:rsidP="004A25D5">
      <w:pPr>
        <w:spacing w:line="260" w:lineRule="atLeast"/>
        <w:jc w:val="both"/>
        <w:rPr>
          <w:rFonts w:ascii="Arial" w:hAnsi="Arial" w:cs="Arial"/>
          <w:b/>
          <w:sz w:val="20"/>
          <w:szCs w:val="20"/>
          <w:lang w:eastAsia="en-US"/>
        </w:rPr>
      </w:pPr>
    </w:p>
    <w:p w14:paraId="12165C69" w14:textId="0A3D01B8" w:rsidR="004A25D5" w:rsidRDefault="004A25D5" w:rsidP="004A25D5">
      <w:pPr>
        <w:spacing w:line="260" w:lineRule="atLeast"/>
        <w:jc w:val="both"/>
        <w:rPr>
          <w:rFonts w:ascii="Arial" w:hAnsi="Arial" w:cs="Arial"/>
          <w:b/>
          <w:sz w:val="20"/>
          <w:szCs w:val="20"/>
          <w:lang w:eastAsia="en-US"/>
        </w:rPr>
      </w:pPr>
    </w:p>
    <w:p w14:paraId="617792FC" w14:textId="7369BAC0" w:rsidR="004A25D5" w:rsidRDefault="004A25D5" w:rsidP="004A25D5">
      <w:pPr>
        <w:spacing w:line="260" w:lineRule="atLeast"/>
        <w:jc w:val="both"/>
        <w:rPr>
          <w:rFonts w:ascii="Arial" w:hAnsi="Arial" w:cs="Arial"/>
          <w:b/>
          <w:sz w:val="20"/>
          <w:szCs w:val="20"/>
          <w:lang w:eastAsia="en-US"/>
        </w:rPr>
      </w:pPr>
    </w:p>
    <w:p w14:paraId="3A2E4C6A" w14:textId="74E63C26" w:rsidR="004A25D5" w:rsidRDefault="004A25D5" w:rsidP="004A25D5">
      <w:pPr>
        <w:spacing w:line="260" w:lineRule="atLeast"/>
        <w:jc w:val="both"/>
        <w:rPr>
          <w:rFonts w:ascii="Arial" w:hAnsi="Arial" w:cs="Arial"/>
          <w:b/>
          <w:sz w:val="20"/>
          <w:szCs w:val="20"/>
          <w:lang w:eastAsia="en-US"/>
        </w:rPr>
      </w:pPr>
    </w:p>
    <w:p w14:paraId="3F9E6D39" w14:textId="2717C32A" w:rsidR="004A25D5" w:rsidRDefault="004A25D5" w:rsidP="004A25D5">
      <w:pPr>
        <w:spacing w:line="260" w:lineRule="atLeast"/>
        <w:jc w:val="both"/>
        <w:rPr>
          <w:rFonts w:ascii="Arial" w:hAnsi="Arial" w:cs="Arial"/>
          <w:b/>
          <w:sz w:val="20"/>
          <w:szCs w:val="20"/>
          <w:lang w:eastAsia="en-US"/>
        </w:rPr>
      </w:pPr>
    </w:p>
    <w:p w14:paraId="55A6EB50" w14:textId="417BDFEC" w:rsidR="004A25D5" w:rsidRDefault="004A25D5" w:rsidP="004A25D5">
      <w:pPr>
        <w:spacing w:line="260" w:lineRule="atLeast"/>
        <w:jc w:val="both"/>
        <w:rPr>
          <w:rFonts w:ascii="Arial" w:hAnsi="Arial" w:cs="Arial"/>
          <w:b/>
          <w:sz w:val="20"/>
          <w:szCs w:val="20"/>
          <w:lang w:eastAsia="en-US"/>
        </w:rPr>
      </w:pPr>
    </w:p>
    <w:p w14:paraId="484A3195" w14:textId="09DEC589" w:rsidR="004A25D5" w:rsidRDefault="004A25D5" w:rsidP="004A25D5">
      <w:pPr>
        <w:spacing w:line="260" w:lineRule="atLeast"/>
        <w:jc w:val="both"/>
        <w:rPr>
          <w:rFonts w:ascii="Arial" w:hAnsi="Arial" w:cs="Arial"/>
          <w:b/>
          <w:sz w:val="20"/>
          <w:szCs w:val="20"/>
          <w:lang w:eastAsia="en-US"/>
        </w:rPr>
      </w:pPr>
    </w:p>
    <w:p w14:paraId="424CDED4" w14:textId="176082A4" w:rsidR="004A25D5" w:rsidRDefault="004A25D5" w:rsidP="004A25D5">
      <w:pPr>
        <w:spacing w:line="260" w:lineRule="atLeast"/>
        <w:jc w:val="both"/>
        <w:rPr>
          <w:rFonts w:ascii="Arial" w:hAnsi="Arial" w:cs="Arial"/>
          <w:b/>
          <w:sz w:val="20"/>
          <w:szCs w:val="20"/>
          <w:lang w:eastAsia="en-US"/>
        </w:rPr>
      </w:pPr>
    </w:p>
    <w:p w14:paraId="6C80843C" w14:textId="287C0B24" w:rsidR="004A25D5" w:rsidRDefault="004A25D5" w:rsidP="004A25D5">
      <w:pPr>
        <w:spacing w:line="260" w:lineRule="atLeast"/>
        <w:jc w:val="both"/>
        <w:rPr>
          <w:rFonts w:ascii="Arial" w:hAnsi="Arial" w:cs="Arial"/>
          <w:b/>
          <w:sz w:val="20"/>
          <w:szCs w:val="20"/>
          <w:lang w:eastAsia="en-US"/>
        </w:rPr>
      </w:pPr>
    </w:p>
    <w:p w14:paraId="479C240B" w14:textId="572EB986" w:rsidR="00955803" w:rsidRPr="004A25D5" w:rsidRDefault="004A25D5" w:rsidP="004A25D5">
      <w:pPr>
        <w:spacing w:line="260" w:lineRule="atLeast"/>
        <w:jc w:val="both"/>
        <w:rPr>
          <w:rFonts w:ascii="Arial" w:hAnsi="Arial" w:cs="Arial"/>
          <w:i/>
          <w:sz w:val="20"/>
          <w:szCs w:val="20"/>
          <w:lang w:eastAsia="en-US"/>
        </w:rPr>
      </w:pPr>
      <w:r w:rsidRPr="004A25D5">
        <w:rPr>
          <w:rFonts w:ascii="Arial" w:hAnsi="Arial" w:cs="Arial"/>
          <w:i/>
          <w:sz w:val="20"/>
          <w:szCs w:val="20"/>
          <w:lang w:eastAsia="en-US"/>
        </w:rPr>
        <w:t>* Izjavo bo moral dostaviti izbrani ponudnik v 7 delovnih  dneh po sklenitvi pogodbe. Izjavo bo morala biti dostavljena za vse kadre, ki bodo sodelovali pri izvedbi pogodbe.</w:t>
      </w:r>
    </w:p>
    <w:p w14:paraId="68BD31CB" w14:textId="4BD3700F" w:rsidR="00955803" w:rsidRPr="004A25D5" w:rsidRDefault="00955803" w:rsidP="004A25D5">
      <w:pPr>
        <w:spacing w:line="260" w:lineRule="atLeast"/>
        <w:jc w:val="both"/>
        <w:rPr>
          <w:rFonts w:ascii="Arial" w:hAnsi="Arial" w:cs="Arial"/>
          <w:b/>
          <w:sz w:val="20"/>
          <w:szCs w:val="20"/>
          <w:lang w:eastAsia="en-US"/>
        </w:rPr>
      </w:pPr>
    </w:p>
    <w:p w14:paraId="3D2C3AD2" w14:textId="6B3D5291" w:rsidR="00955803" w:rsidRDefault="00955803" w:rsidP="00955803">
      <w:pPr>
        <w:pStyle w:val="Odstavekseznama"/>
        <w:spacing w:line="260" w:lineRule="atLeast"/>
        <w:jc w:val="both"/>
        <w:rPr>
          <w:rFonts w:ascii="Arial" w:hAnsi="Arial" w:cs="Arial"/>
          <w:b/>
          <w:sz w:val="20"/>
          <w:szCs w:val="20"/>
          <w:lang w:eastAsia="en-US"/>
        </w:rPr>
      </w:pPr>
    </w:p>
    <w:p w14:paraId="2A956E8D" w14:textId="31A6647C" w:rsidR="00181002" w:rsidRDefault="00181002" w:rsidP="00955803">
      <w:pPr>
        <w:pStyle w:val="Odstavekseznama"/>
        <w:spacing w:line="260" w:lineRule="atLeast"/>
        <w:jc w:val="both"/>
        <w:rPr>
          <w:rFonts w:ascii="Arial" w:hAnsi="Arial" w:cs="Arial"/>
          <w:b/>
          <w:sz w:val="20"/>
          <w:szCs w:val="20"/>
          <w:lang w:eastAsia="en-US"/>
        </w:rPr>
      </w:pPr>
    </w:p>
    <w:p w14:paraId="5769A690" w14:textId="77777777" w:rsidR="00181002" w:rsidRDefault="00181002" w:rsidP="00955803">
      <w:pPr>
        <w:pStyle w:val="Odstavekseznama"/>
        <w:spacing w:line="260" w:lineRule="atLeast"/>
        <w:jc w:val="both"/>
        <w:rPr>
          <w:rFonts w:ascii="Arial" w:hAnsi="Arial" w:cs="Arial"/>
          <w:b/>
          <w:sz w:val="20"/>
          <w:szCs w:val="20"/>
          <w:lang w:eastAsia="en-US"/>
        </w:rPr>
      </w:pPr>
    </w:p>
    <w:p w14:paraId="61ED9A4F" w14:textId="13DDAA41" w:rsidR="00E74A6D" w:rsidRPr="00161C6E" w:rsidRDefault="00E74A6D" w:rsidP="00E74A6D">
      <w:pPr>
        <w:rPr>
          <w:rFonts w:ascii="Arial" w:hAnsi="Arial" w:cs="Arial"/>
          <w:b/>
          <w:sz w:val="20"/>
          <w:szCs w:val="20"/>
          <w:lang w:eastAsia="en-US"/>
        </w:rPr>
      </w:pPr>
    </w:p>
    <w:p w14:paraId="7345AAA1"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52AFCBD6" w14:textId="77777777" w:rsidR="00E74A6D" w:rsidRPr="00161C6E" w:rsidRDefault="00E74A6D" w:rsidP="00E74A6D">
      <w:pPr>
        <w:spacing w:line="260" w:lineRule="atLeast"/>
        <w:rPr>
          <w:rFonts w:ascii="Arial" w:hAnsi="Arial" w:cs="Arial"/>
          <w:b/>
          <w:sz w:val="20"/>
          <w:szCs w:val="20"/>
          <w:lang w:eastAsia="en-US"/>
        </w:rPr>
      </w:pPr>
    </w:p>
    <w:p w14:paraId="3D2BB991" w14:textId="29DC3885" w:rsidR="00E74A6D" w:rsidRPr="008A0916" w:rsidRDefault="00E74A6D" w:rsidP="008A0916">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4A25D5">
        <w:rPr>
          <w:rFonts w:ascii="Arial" w:hAnsi="Arial" w:cs="Arial"/>
          <w:b/>
          <w:bCs/>
          <w:sz w:val="20"/>
          <w:szCs w:val="20"/>
          <w:lang w:eastAsia="en-US"/>
        </w:rPr>
        <w:t>Vzdrževanje in nadgradnja aplikacije za subvencionirane vozovnice</w:t>
      </w:r>
    </w:p>
    <w:p w14:paraId="517ACDEF" w14:textId="77777777" w:rsidR="000E0B66" w:rsidRPr="00161C6E" w:rsidRDefault="000E0B66" w:rsidP="000E0B66">
      <w:pPr>
        <w:spacing w:line="260" w:lineRule="atLeast"/>
        <w:jc w:val="both"/>
        <w:rPr>
          <w:rFonts w:ascii="Arial" w:hAnsi="Arial" w:cs="Arial"/>
          <w:b/>
          <w:sz w:val="20"/>
          <w:szCs w:val="20"/>
          <w:lang w:eastAsia="en-US"/>
        </w:rPr>
      </w:pPr>
    </w:p>
    <w:p w14:paraId="6F3B36F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B9A110" w14:textId="77777777" w:rsidR="00E74A6D" w:rsidRPr="00161C6E" w:rsidRDefault="00E74A6D" w:rsidP="00E74A6D">
      <w:pPr>
        <w:spacing w:line="260" w:lineRule="atLeast"/>
        <w:rPr>
          <w:rFonts w:ascii="Arial" w:hAnsi="Arial" w:cs="Arial"/>
          <w:b/>
          <w:sz w:val="20"/>
          <w:szCs w:val="20"/>
          <w:lang w:eastAsia="en-US"/>
        </w:rPr>
      </w:pPr>
    </w:p>
    <w:p w14:paraId="6564C72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638923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238D6AB" w14:textId="77777777" w:rsidTr="00E74A6D">
        <w:tc>
          <w:tcPr>
            <w:tcW w:w="2307" w:type="dxa"/>
            <w:shd w:val="clear" w:color="auto" w:fill="auto"/>
          </w:tcPr>
          <w:p w14:paraId="234EDFB1" w14:textId="77777777" w:rsidR="00E74A6D" w:rsidRPr="00161C6E" w:rsidRDefault="00E74A6D" w:rsidP="00E74A6D">
            <w:pPr>
              <w:spacing w:line="260" w:lineRule="atLeast"/>
              <w:rPr>
                <w:rFonts w:ascii="Arial" w:hAnsi="Arial" w:cs="Arial"/>
                <w:b/>
                <w:sz w:val="20"/>
                <w:szCs w:val="20"/>
                <w:lang w:eastAsia="en-US"/>
              </w:rPr>
            </w:pPr>
          </w:p>
          <w:p w14:paraId="23E83F4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1FCF4BB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E97D6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20D3A2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07DC16A" w14:textId="77777777" w:rsidR="00E74A6D" w:rsidRPr="00161C6E" w:rsidRDefault="00E74A6D" w:rsidP="00E74A6D">
            <w:pPr>
              <w:spacing w:line="260" w:lineRule="atLeast"/>
              <w:rPr>
                <w:rFonts w:ascii="Arial" w:hAnsi="Arial" w:cs="Arial"/>
                <w:b/>
                <w:sz w:val="20"/>
                <w:szCs w:val="20"/>
                <w:lang w:eastAsia="en-US"/>
              </w:rPr>
            </w:pPr>
          </w:p>
          <w:p w14:paraId="5371DD04"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8BF5982" w14:textId="77777777" w:rsidTr="00E74A6D">
        <w:tc>
          <w:tcPr>
            <w:tcW w:w="2307" w:type="dxa"/>
            <w:shd w:val="clear" w:color="auto" w:fill="auto"/>
          </w:tcPr>
          <w:p w14:paraId="69902D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B2A5C46"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0322C871"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687056D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3AE1EC9" w14:textId="77777777" w:rsidTr="00E74A6D">
        <w:tc>
          <w:tcPr>
            <w:tcW w:w="2307" w:type="dxa"/>
            <w:shd w:val="clear" w:color="auto" w:fill="auto"/>
          </w:tcPr>
          <w:p w14:paraId="1FD9A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C3301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D86CDC"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8D5230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923FC27" w14:textId="77777777" w:rsidTr="00E74A6D">
        <w:tc>
          <w:tcPr>
            <w:tcW w:w="2307" w:type="dxa"/>
            <w:shd w:val="clear" w:color="auto" w:fill="auto"/>
          </w:tcPr>
          <w:p w14:paraId="39DFCA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978D1F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B1CECB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FB11FF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708C0F9" w14:textId="77777777" w:rsidTr="00E74A6D">
        <w:tc>
          <w:tcPr>
            <w:tcW w:w="2307" w:type="dxa"/>
            <w:shd w:val="clear" w:color="auto" w:fill="auto"/>
          </w:tcPr>
          <w:p w14:paraId="748D51A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81C29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912F5B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76A6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2F16316" w14:textId="77777777" w:rsidTr="00E74A6D">
        <w:tc>
          <w:tcPr>
            <w:tcW w:w="2307" w:type="dxa"/>
            <w:shd w:val="clear" w:color="auto" w:fill="auto"/>
          </w:tcPr>
          <w:p w14:paraId="35DFDFCF" w14:textId="3A0462A0"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6899C96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CFB5D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18052B3"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9A1093B" w14:textId="77777777" w:rsidTr="00E74A6D">
        <w:tc>
          <w:tcPr>
            <w:tcW w:w="2307" w:type="dxa"/>
            <w:shd w:val="clear" w:color="auto" w:fill="auto"/>
          </w:tcPr>
          <w:p w14:paraId="21731677" w14:textId="5BEC4029"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5731940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409486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32B928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514BC1C" w14:textId="77777777" w:rsidTr="00E74A6D">
        <w:tc>
          <w:tcPr>
            <w:tcW w:w="2307" w:type="dxa"/>
            <w:shd w:val="clear" w:color="auto" w:fill="auto"/>
          </w:tcPr>
          <w:p w14:paraId="01EBDB27"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0431BEB"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92D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1F8689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1D07491"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EA2DE" w14:textId="77777777" w:rsidTr="00E74A6D">
        <w:tc>
          <w:tcPr>
            <w:tcW w:w="2307" w:type="dxa"/>
            <w:shd w:val="clear" w:color="auto" w:fill="auto"/>
          </w:tcPr>
          <w:p w14:paraId="37816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B02BB6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DCBFA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9B1441B" w14:textId="77777777" w:rsidR="00E74A6D" w:rsidRPr="00161C6E" w:rsidRDefault="00E74A6D" w:rsidP="00E74A6D">
            <w:pPr>
              <w:spacing w:line="260" w:lineRule="atLeast"/>
              <w:rPr>
                <w:rFonts w:ascii="Arial" w:hAnsi="Arial" w:cs="Arial"/>
                <w:sz w:val="20"/>
                <w:szCs w:val="20"/>
                <w:lang w:eastAsia="en-US"/>
              </w:rPr>
            </w:pPr>
          </w:p>
        </w:tc>
      </w:tr>
    </w:tbl>
    <w:p w14:paraId="7B0AD711"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9E99EC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427C8052" w14:textId="77777777" w:rsidR="00E74A6D" w:rsidRPr="00161C6E" w:rsidRDefault="00E74A6D" w:rsidP="00E74A6D">
      <w:pPr>
        <w:spacing w:line="260" w:lineRule="atLeast"/>
        <w:rPr>
          <w:rFonts w:ascii="Arial" w:hAnsi="Arial" w:cs="Arial"/>
          <w:bCs/>
          <w:sz w:val="20"/>
          <w:szCs w:val="20"/>
          <w:lang w:eastAsia="en-US"/>
        </w:rPr>
      </w:pPr>
    </w:p>
    <w:p w14:paraId="3D53AFB1" w14:textId="77777777" w:rsidR="00E74A6D" w:rsidRPr="00161C6E" w:rsidRDefault="00E74A6D" w:rsidP="00E74A6D">
      <w:pPr>
        <w:spacing w:line="260" w:lineRule="atLeast"/>
        <w:rPr>
          <w:rFonts w:ascii="Arial" w:hAnsi="Arial" w:cs="Arial"/>
          <w:bCs/>
          <w:sz w:val="20"/>
          <w:szCs w:val="20"/>
          <w:lang w:eastAsia="en-US"/>
        </w:rPr>
      </w:pPr>
    </w:p>
    <w:p w14:paraId="4E87F457" w14:textId="77777777" w:rsidR="00E74A6D" w:rsidRPr="00161C6E" w:rsidRDefault="00E74A6D" w:rsidP="00E74A6D">
      <w:pPr>
        <w:spacing w:line="260" w:lineRule="atLeast"/>
        <w:rPr>
          <w:rFonts w:ascii="Arial" w:hAnsi="Arial" w:cs="Arial"/>
          <w:bCs/>
          <w:sz w:val="20"/>
          <w:szCs w:val="20"/>
          <w:lang w:eastAsia="en-US"/>
        </w:rPr>
      </w:pPr>
    </w:p>
    <w:p w14:paraId="50B57BAE" w14:textId="77777777" w:rsidR="00E74A6D" w:rsidRPr="00161C6E" w:rsidRDefault="00E74A6D" w:rsidP="00E74A6D">
      <w:pPr>
        <w:spacing w:line="260" w:lineRule="atLeast"/>
        <w:rPr>
          <w:rFonts w:ascii="Arial" w:hAnsi="Arial" w:cs="Arial"/>
          <w:bCs/>
          <w:sz w:val="20"/>
          <w:szCs w:val="20"/>
          <w:lang w:eastAsia="en-US"/>
        </w:rPr>
      </w:pPr>
    </w:p>
    <w:p w14:paraId="5D56A663" w14:textId="77777777" w:rsidR="00E74A6D" w:rsidRPr="00161C6E" w:rsidRDefault="00E74A6D" w:rsidP="00E74A6D">
      <w:pPr>
        <w:spacing w:line="260" w:lineRule="atLeast"/>
        <w:rPr>
          <w:rFonts w:ascii="Arial" w:hAnsi="Arial" w:cs="Arial"/>
          <w:bCs/>
          <w:sz w:val="20"/>
          <w:szCs w:val="20"/>
          <w:lang w:eastAsia="en-US"/>
        </w:rPr>
      </w:pPr>
    </w:p>
    <w:p w14:paraId="603A1E8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0B2C0FE" w14:textId="77777777" w:rsidR="00E74A6D" w:rsidRPr="00161C6E" w:rsidRDefault="00E74A6D" w:rsidP="00E74A6D">
      <w:pPr>
        <w:spacing w:after="120"/>
        <w:jc w:val="both"/>
        <w:rPr>
          <w:rFonts w:ascii="Arial" w:hAnsi="Arial" w:cs="Arial"/>
          <w:sz w:val="20"/>
          <w:szCs w:val="20"/>
        </w:rPr>
      </w:pPr>
    </w:p>
    <w:p w14:paraId="54A2ABD6" w14:textId="77777777" w:rsidR="00E74A6D" w:rsidRPr="00161C6E" w:rsidRDefault="00E74A6D" w:rsidP="00E74A6D">
      <w:pPr>
        <w:spacing w:after="120"/>
        <w:jc w:val="both"/>
        <w:rPr>
          <w:rFonts w:ascii="Arial" w:hAnsi="Arial" w:cs="Arial"/>
          <w:sz w:val="20"/>
          <w:szCs w:val="20"/>
        </w:rPr>
      </w:pPr>
    </w:p>
    <w:p w14:paraId="7FA7093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61A0A21"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36AD4"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E2634DC"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AC6C0DA"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5E13860" w14:textId="77777777" w:rsidR="00E74A6D" w:rsidRPr="00161C6E" w:rsidRDefault="00E74A6D" w:rsidP="00E74A6D">
      <w:pPr>
        <w:spacing w:line="260" w:lineRule="atLeast"/>
        <w:jc w:val="both"/>
        <w:rPr>
          <w:rFonts w:ascii="Arial" w:hAnsi="Arial" w:cs="Arial"/>
          <w:b/>
          <w:sz w:val="20"/>
          <w:szCs w:val="20"/>
          <w:lang w:eastAsia="en-US"/>
        </w:rPr>
      </w:pPr>
    </w:p>
    <w:p w14:paraId="4C3C71CC" w14:textId="75334DD2" w:rsidR="00A4343A" w:rsidRPr="008A0916" w:rsidRDefault="00E74A6D" w:rsidP="00A4343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4A25D5">
        <w:rPr>
          <w:rFonts w:ascii="Arial" w:hAnsi="Arial" w:cs="Arial"/>
          <w:b/>
          <w:bCs/>
          <w:sz w:val="20"/>
          <w:szCs w:val="20"/>
          <w:lang w:eastAsia="en-US"/>
        </w:rPr>
        <w:t>Vzdrževanje in nadgradnja aplikacije za subvencionirane vozovnice</w:t>
      </w:r>
    </w:p>
    <w:p w14:paraId="45E67E6B" w14:textId="77777777" w:rsidR="00B31A65" w:rsidRPr="00161C6E" w:rsidRDefault="00B31A65" w:rsidP="00B31A65">
      <w:pPr>
        <w:spacing w:line="260" w:lineRule="atLeast"/>
        <w:jc w:val="both"/>
        <w:rPr>
          <w:rFonts w:ascii="Arial" w:hAnsi="Arial" w:cs="Arial"/>
        </w:rPr>
      </w:pPr>
    </w:p>
    <w:p w14:paraId="368CAA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761CAF" w14:textId="77777777" w:rsidR="00E74A6D" w:rsidRPr="00161C6E" w:rsidRDefault="00E74A6D" w:rsidP="00E74A6D">
      <w:pPr>
        <w:spacing w:line="260" w:lineRule="atLeast"/>
        <w:rPr>
          <w:rFonts w:ascii="Arial" w:hAnsi="Arial" w:cs="Arial"/>
          <w:sz w:val="20"/>
          <w:szCs w:val="20"/>
          <w:lang w:eastAsia="en-US"/>
        </w:rPr>
      </w:pPr>
    </w:p>
    <w:p w14:paraId="47374F26"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2FE43C06" w14:textId="77777777" w:rsidR="00E74A6D" w:rsidRPr="00161C6E" w:rsidRDefault="00E74A6D" w:rsidP="00E74A6D">
      <w:pPr>
        <w:spacing w:line="260" w:lineRule="atLeast"/>
        <w:rPr>
          <w:rFonts w:ascii="Arial" w:hAnsi="Arial" w:cs="Arial"/>
          <w:sz w:val="20"/>
          <w:lang w:eastAsia="en-US"/>
        </w:rPr>
      </w:pPr>
    </w:p>
    <w:p w14:paraId="61DF7623" w14:textId="77777777" w:rsidR="00E74A6D" w:rsidRPr="00161C6E" w:rsidRDefault="00E74A6D" w:rsidP="00E74A6D">
      <w:pPr>
        <w:spacing w:line="260" w:lineRule="atLeast"/>
        <w:rPr>
          <w:rFonts w:ascii="Arial" w:hAnsi="Arial" w:cs="Arial"/>
          <w:sz w:val="20"/>
          <w:lang w:eastAsia="en-US"/>
        </w:rPr>
      </w:pPr>
    </w:p>
    <w:p w14:paraId="54C41340" w14:textId="77777777" w:rsidR="00E74A6D" w:rsidRPr="00161C6E" w:rsidRDefault="00E74A6D" w:rsidP="00E74A6D">
      <w:pPr>
        <w:spacing w:line="260" w:lineRule="atLeast"/>
        <w:rPr>
          <w:rFonts w:ascii="Arial" w:hAnsi="Arial" w:cs="Arial"/>
          <w:sz w:val="20"/>
          <w:lang w:eastAsia="en-US"/>
        </w:rPr>
      </w:pPr>
    </w:p>
    <w:p w14:paraId="012365BB" w14:textId="77777777" w:rsidR="00E74A6D" w:rsidRPr="00161C6E" w:rsidRDefault="00E74A6D" w:rsidP="00E74A6D">
      <w:pPr>
        <w:spacing w:line="260" w:lineRule="atLeast"/>
        <w:rPr>
          <w:rFonts w:ascii="Arial" w:hAnsi="Arial" w:cs="Arial"/>
          <w:sz w:val="20"/>
          <w:lang w:eastAsia="en-US"/>
        </w:rPr>
      </w:pPr>
    </w:p>
    <w:p w14:paraId="4602647D" w14:textId="77777777" w:rsidR="00E74A6D" w:rsidRPr="00161C6E" w:rsidRDefault="00E74A6D" w:rsidP="00E74A6D">
      <w:pPr>
        <w:spacing w:line="260" w:lineRule="atLeast"/>
        <w:rPr>
          <w:rFonts w:ascii="Arial" w:hAnsi="Arial" w:cs="Arial"/>
          <w:sz w:val="20"/>
          <w:lang w:eastAsia="en-US"/>
        </w:rPr>
      </w:pPr>
    </w:p>
    <w:p w14:paraId="64D5FA0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FE5FC6A" w14:textId="77777777" w:rsidR="00E74A6D" w:rsidRPr="00161C6E" w:rsidRDefault="00E74A6D" w:rsidP="00E74A6D">
      <w:pPr>
        <w:spacing w:after="120"/>
        <w:jc w:val="both"/>
        <w:rPr>
          <w:rFonts w:ascii="Arial" w:hAnsi="Arial" w:cs="Arial"/>
          <w:sz w:val="20"/>
          <w:szCs w:val="20"/>
        </w:rPr>
      </w:pPr>
    </w:p>
    <w:p w14:paraId="351163D9" w14:textId="77777777" w:rsidR="00E74A6D" w:rsidRPr="00161C6E" w:rsidRDefault="00E74A6D" w:rsidP="00E74A6D">
      <w:pPr>
        <w:spacing w:after="120"/>
        <w:jc w:val="both"/>
        <w:rPr>
          <w:rFonts w:ascii="Arial" w:hAnsi="Arial" w:cs="Arial"/>
          <w:sz w:val="20"/>
          <w:szCs w:val="20"/>
        </w:rPr>
      </w:pPr>
    </w:p>
    <w:p w14:paraId="773040B0"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12E9D5F" w14:textId="77777777" w:rsidR="00E74A6D" w:rsidRPr="00161C6E" w:rsidRDefault="00E74A6D" w:rsidP="00E74A6D">
      <w:pPr>
        <w:spacing w:line="260" w:lineRule="atLeast"/>
        <w:rPr>
          <w:rFonts w:ascii="Arial" w:hAnsi="Arial" w:cs="Arial"/>
          <w:i/>
          <w:iCs/>
          <w:sz w:val="20"/>
          <w:lang w:eastAsia="en-US"/>
        </w:rPr>
      </w:pPr>
    </w:p>
    <w:p w14:paraId="4457FBAF" w14:textId="77777777" w:rsidR="00E74A6D" w:rsidRPr="00161C6E" w:rsidRDefault="00E74A6D" w:rsidP="00E74A6D">
      <w:pPr>
        <w:spacing w:line="260" w:lineRule="atLeast"/>
        <w:rPr>
          <w:rFonts w:ascii="Arial" w:hAnsi="Arial" w:cs="Arial"/>
          <w:i/>
          <w:iCs/>
          <w:sz w:val="20"/>
          <w:lang w:eastAsia="en-US"/>
        </w:rPr>
      </w:pPr>
    </w:p>
    <w:p w14:paraId="7E5F4EEC" w14:textId="77777777" w:rsidR="00E74A6D" w:rsidRPr="00161C6E" w:rsidRDefault="00E74A6D" w:rsidP="00E74A6D">
      <w:pPr>
        <w:spacing w:line="260" w:lineRule="atLeast"/>
        <w:rPr>
          <w:rFonts w:ascii="Arial" w:hAnsi="Arial" w:cs="Arial"/>
          <w:i/>
          <w:iCs/>
          <w:sz w:val="20"/>
          <w:lang w:eastAsia="en-US"/>
        </w:rPr>
      </w:pPr>
    </w:p>
    <w:p w14:paraId="2963B895" w14:textId="77777777" w:rsidR="00E74A6D" w:rsidRPr="00161C6E" w:rsidRDefault="00E74A6D" w:rsidP="00E74A6D">
      <w:pPr>
        <w:spacing w:line="260" w:lineRule="atLeast"/>
        <w:rPr>
          <w:rFonts w:ascii="Arial" w:hAnsi="Arial" w:cs="Arial"/>
          <w:i/>
          <w:iCs/>
          <w:sz w:val="20"/>
          <w:lang w:eastAsia="en-US"/>
        </w:rPr>
      </w:pPr>
    </w:p>
    <w:p w14:paraId="71AD07EA" w14:textId="77777777" w:rsidR="00E74A6D" w:rsidRPr="00161C6E" w:rsidRDefault="00E74A6D" w:rsidP="00E74A6D">
      <w:pPr>
        <w:spacing w:line="260" w:lineRule="atLeast"/>
        <w:rPr>
          <w:rFonts w:ascii="Arial" w:hAnsi="Arial" w:cs="Arial"/>
          <w:i/>
          <w:iCs/>
          <w:sz w:val="20"/>
          <w:lang w:eastAsia="en-US"/>
        </w:rPr>
      </w:pPr>
    </w:p>
    <w:p w14:paraId="16158968" w14:textId="77777777" w:rsidR="00E74A6D" w:rsidRPr="00161C6E" w:rsidRDefault="00E74A6D" w:rsidP="00E74A6D">
      <w:pPr>
        <w:spacing w:line="260" w:lineRule="atLeast"/>
        <w:rPr>
          <w:rFonts w:ascii="Arial" w:hAnsi="Arial" w:cs="Arial"/>
          <w:i/>
          <w:iCs/>
          <w:sz w:val="20"/>
          <w:lang w:eastAsia="en-US"/>
        </w:rPr>
      </w:pPr>
    </w:p>
    <w:p w14:paraId="534515C0" w14:textId="77777777" w:rsidR="00E74A6D" w:rsidRPr="00161C6E" w:rsidRDefault="00E74A6D" w:rsidP="00E74A6D">
      <w:pPr>
        <w:spacing w:line="260" w:lineRule="atLeast"/>
        <w:rPr>
          <w:rFonts w:ascii="Arial" w:hAnsi="Arial" w:cs="Arial"/>
          <w:i/>
          <w:iCs/>
          <w:sz w:val="20"/>
          <w:lang w:eastAsia="en-US"/>
        </w:rPr>
      </w:pPr>
    </w:p>
    <w:p w14:paraId="1C603EB8" w14:textId="77777777" w:rsidR="00E74A6D" w:rsidRPr="00161C6E" w:rsidRDefault="00E74A6D" w:rsidP="00E74A6D">
      <w:pPr>
        <w:spacing w:line="260" w:lineRule="atLeast"/>
        <w:rPr>
          <w:rFonts w:ascii="Arial" w:hAnsi="Arial" w:cs="Arial"/>
          <w:i/>
          <w:iCs/>
          <w:sz w:val="20"/>
          <w:lang w:eastAsia="en-US"/>
        </w:rPr>
      </w:pPr>
    </w:p>
    <w:p w14:paraId="3352D5C3" w14:textId="77777777" w:rsidR="00E74A6D" w:rsidRPr="00161C6E" w:rsidRDefault="00E74A6D" w:rsidP="00E74A6D">
      <w:pPr>
        <w:spacing w:line="260" w:lineRule="atLeast"/>
        <w:rPr>
          <w:rFonts w:ascii="Arial" w:hAnsi="Arial" w:cs="Arial"/>
          <w:i/>
          <w:iCs/>
          <w:sz w:val="20"/>
          <w:lang w:eastAsia="en-US"/>
        </w:rPr>
      </w:pPr>
    </w:p>
    <w:p w14:paraId="0BDF672B" w14:textId="77777777" w:rsidR="00E74A6D" w:rsidRPr="00161C6E" w:rsidRDefault="00E74A6D" w:rsidP="00E74A6D">
      <w:pPr>
        <w:spacing w:line="260" w:lineRule="atLeast"/>
        <w:rPr>
          <w:rFonts w:ascii="Arial" w:hAnsi="Arial" w:cs="Arial"/>
          <w:i/>
          <w:iCs/>
          <w:sz w:val="20"/>
          <w:lang w:eastAsia="en-US"/>
        </w:rPr>
      </w:pPr>
    </w:p>
    <w:p w14:paraId="1485A17C" w14:textId="77777777" w:rsidR="00E74A6D" w:rsidRPr="00161C6E" w:rsidRDefault="00E74A6D" w:rsidP="00E74A6D">
      <w:pPr>
        <w:spacing w:line="260" w:lineRule="atLeast"/>
        <w:rPr>
          <w:rFonts w:ascii="Arial" w:hAnsi="Arial" w:cs="Arial"/>
          <w:i/>
          <w:iCs/>
          <w:sz w:val="20"/>
          <w:lang w:eastAsia="en-US"/>
        </w:rPr>
      </w:pPr>
    </w:p>
    <w:p w14:paraId="6590C2C0" w14:textId="77777777" w:rsidR="00E74A6D" w:rsidRPr="00161C6E" w:rsidRDefault="00E74A6D" w:rsidP="00E74A6D">
      <w:pPr>
        <w:spacing w:line="260" w:lineRule="atLeast"/>
        <w:rPr>
          <w:rFonts w:ascii="Arial" w:hAnsi="Arial" w:cs="Arial"/>
          <w:i/>
          <w:iCs/>
          <w:sz w:val="20"/>
          <w:lang w:eastAsia="en-US"/>
        </w:rPr>
      </w:pPr>
    </w:p>
    <w:p w14:paraId="7D8C1C22" w14:textId="77777777" w:rsidR="00E74A6D" w:rsidRPr="00161C6E" w:rsidRDefault="00E74A6D" w:rsidP="00E74A6D">
      <w:pPr>
        <w:spacing w:line="260" w:lineRule="atLeast"/>
        <w:rPr>
          <w:rFonts w:ascii="Arial" w:hAnsi="Arial" w:cs="Arial"/>
          <w:i/>
          <w:iCs/>
          <w:sz w:val="20"/>
          <w:lang w:eastAsia="en-US"/>
        </w:rPr>
      </w:pPr>
    </w:p>
    <w:p w14:paraId="03204322" w14:textId="77777777" w:rsidR="00E74A6D" w:rsidRPr="00161C6E" w:rsidRDefault="00E74A6D" w:rsidP="00E74A6D">
      <w:pPr>
        <w:spacing w:line="260" w:lineRule="atLeast"/>
        <w:rPr>
          <w:rFonts w:ascii="Arial" w:hAnsi="Arial" w:cs="Arial"/>
          <w:i/>
          <w:iCs/>
          <w:sz w:val="20"/>
          <w:lang w:eastAsia="en-US"/>
        </w:rPr>
      </w:pPr>
    </w:p>
    <w:p w14:paraId="07BC2FB8" w14:textId="77777777" w:rsidR="00E74A6D" w:rsidRPr="00161C6E" w:rsidRDefault="00E74A6D" w:rsidP="00E74A6D">
      <w:pPr>
        <w:spacing w:line="260" w:lineRule="atLeast"/>
        <w:rPr>
          <w:rFonts w:ascii="Arial" w:hAnsi="Arial" w:cs="Arial"/>
          <w:i/>
          <w:iCs/>
          <w:sz w:val="20"/>
          <w:lang w:eastAsia="en-US"/>
        </w:rPr>
      </w:pPr>
    </w:p>
    <w:p w14:paraId="597F5A72" w14:textId="77777777" w:rsidR="00E74A6D" w:rsidRPr="00161C6E" w:rsidRDefault="00E74A6D" w:rsidP="00E74A6D">
      <w:pPr>
        <w:spacing w:line="260" w:lineRule="atLeast"/>
        <w:rPr>
          <w:rFonts w:ascii="Arial" w:hAnsi="Arial" w:cs="Arial"/>
          <w:i/>
          <w:iCs/>
          <w:sz w:val="20"/>
          <w:lang w:eastAsia="en-US"/>
        </w:rPr>
      </w:pPr>
    </w:p>
    <w:p w14:paraId="05BDA585" w14:textId="77777777" w:rsidR="00E74A6D" w:rsidRPr="00161C6E" w:rsidRDefault="00E74A6D" w:rsidP="00E74A6D">
      <w:pPr>
        <w:spacing w:line="260" w:lineRule="atLeast"/>
        <w:rPr>
          <w:rFonts w:ascii="Arial" w:hAnsi="Arial" w:cs="Arial"/>
          <w:i/>
          <w:iCs/>
          <w:sz w:val="20"/>
          <w:lang w:eastAsia="en-US"/>
        </w:rPr>
      </w:pPr>
    </w:p>
    <w:p w14:paraId="578388E7" w14:textId="77777777" w:rsidR="00E74A6D" w:rsidRPr="00161C6E" w:rsidRDefault="00E74A6D" w:rsidP="00E74A6D">
      <w:pPr>
        <w:spacing w:line="260" w:lineRule="atLeast"/>
        <w:rPr>
          <w:rFonts w:ascii="Arial" w:hAnsi="Arial" w:cs="Arial"/>
          <w:i/>
          <w:iCs/>
          <w:sz w:val="20"/>
          <w:lang w:eastAsia="en-US"/>
        </w:rPr>
      </w:pPr>
    </w:p>
    <w:p w14:paraId="6C27D87D" w14:textId="77777777" w:rsidR="00E74A6D" w:rsidRPr="00161C6E" w:rsidRDefault="00E74A6D" w:rsidP="00E74A6D">
      <w:pPr>
        <w:spacing w:line="260" w:lineRule="atLeast"/>
        <w:rPr>
          <w:rFonts w:ascii="Arial" w:hAnsi="Arial" w:cs="Arial"/>
          <w:i/>
          <w:iCs/>
          <w:sz w:val="20"/>
          <w:lang w:eastAsia="en-US"/>
        </w:rPr>
      </w:pPr>
    </w:p>
    <w:p w14:paraId="4FA913B1" w14:textId="77777777" w:rsidR="00E74A6D" w:rsidRPr="00161C6E" w:rsidRDefault="00E74A6D" w:rsidP="00E74A6D">
      <w:pPr>
        <w:spacing w:line="260" w:lineRule="atLeast"/>
        <w:rPr>
          <w:rFonts w:ascii="Arial" w:hAnsi="Arial" w:cs="Arial"/>
          <w:i/>
          <w:iCs/>
          <w:sz w:val="20"/>
          <w:lang w:eastAsia="en-US"/>
        </w:rPr>
      </w:pPr>
    </w:p>
    <w:p w14:paraId="246556E0" w14:textId="77777777" w:rsidR="00E74A6D" w:rsidRPr="00161C6E" w:rsidRDefault="00E74A6D" w:rsidP="00E74A6D">
      <w:pPr>
        <w:spacing w:line="260" w:lineRule="atLeast"/>
        <w:rPr>
          <w:rFonts w:ascii="Arial" w:hAnsi="Arial" w:cs="Arial"/>
          <w:i/>
          <w:iCs/>
          <w:sz w:val="20"/>
          <w:lang w:eastAsia="en-US"/>
        </w:rPr>
      </w:pPr>
    </w:p>
    <w:p w14:paraId="5EC2A697" w14:textId="77777777" w:rsidR="00E74A6D" w:rsidRPr="00161C6E" w:rsidRDefault="00E74A6D" w:rsidP="00E74A6D">
      <w:pPr>
        <w:spacing w:line="260" w:lineRule="atLeast"/>
        <w:rPr>
          <w:rFonts w:ascii="Arial" w:hAnsi="Arial" w:cs="Arial"/>
          <w:i/>
          <w:iCs/>
          <w:sz w:val="20"/>
          <w:lang w:eastAsia="en-US"/>
        </w:rPr>
      </w:pPr>
    </w:p>
    <w:p w14:paraId="6C7DD92D" w14:textId="77777777" w:rsidR="00E74A6D" w:rsidRPr="00161C6E" w:rsidRDefault="00E74A6D" w:rsidP="00E74A6D">
      <w:pPr>
        <w:spacing w:line="260" w:lineRule="atLeast"/>
        <w:rPr>
          <w:rFonts w:ascii="Arial" w:hAnsi="Arial" w:cs="Arial"/>
          <w:i/>
          <w:iCs/>
          <w:sz w:val="20"/>
          <w:lang w:eastAsia="en-US"/>
        </w:rPr>
      </w:pPr>
    </w:p>
    <w:p w14:paraId="330189E3" w14:textId="77777777" w:rsidR="00E74A6D" w:rsidRPr="00161C6E" w:rsidRDefault="00E74A6D" w:rsidP="00E74A6D">
      <w:pPr>
        <w:spacing w:line="260" w:lineRule="atLeast"/>
        <w:rPr>
          <w:rFonts w:ascii="Arial" w:hAnsi="Arial" w:cs="Arial"/>
          <w:i/>
          <w:iCs/>
          <w:sz w:val="20"/>
          <w:lang w:eastAsia="en-US"/>
        </w:rPr>
      </w:pPr>
    </w:p>
    <w:p w14:paraId="5D138ABA" w14:textId="77777777" w:rsidR="00E74A6D" w:rsidRPr="00161C6E" w:rsidRDefault="00E74A6D" w:rsidP="00E74A6D">
      <w:pPr>
        <w:spacing w:line="260" w:lineRule="atLeast"/>
        <w:rPr>
          <w:rFonts w:ascii="Arial" w:hAnsi="Arial" w:cs="Arial"/>
          <w:i/>
          <w:iCs/>
          <w:sz w:val="20"/>
          <w:lang w:eastAsia="en-US"/>
        </w:rPr>
      </w:pPr>
    </w:p>
    <w:p w14:paraId="51BDE36D" w14:textId="77777777" w:rsidR="00E74A6D" w:rsidRPr="00161C6E" w:rsidRDefault="00E74A6D" w:rsidP="00E74A6D">
      <w:pPr>
        <w:spacing w:line="260" w:lineRule="atLeast"/>
        <w:rPr>
          <w:rFonts w:ascii="Arial" w:hAnsi="Arial" w:cs="Arial"/>
          <w:i/>
          <w:iCs/>
          <w:sz w:val="20"/>
          <w:lang w:eastAsia="en-US"/>
        </w:rPr>
      </w:pPr>
    </w:p>
    <w:p w14:paraId="7CCAAEFA" w14:textId="77777777" w:rsidR="00E74A6D" w:rsidRDefault="00E74A6D" w:rsidP="00E74A6D">
      <w:pPr>
        <w:spacing w:line="260" w:lineRule="atLeast"/>
        <w:rPr>
          <w:rFonts w:ascii="Arial" w:hAnsi="Arial" w:cs="Arial"/>
          <w:i/>
          <w:iCs/>
          <w:sz w:val="20"/>
          <w:lang w:eastAsia="en-US"/>
        </w:rPr>
      </w:pPr>
    </w:p>
    <w:p w14:paraId="06A7999F" w14:textId="77777777" w:rsidR="00A4343A" w:rsidRDefault="00A4343A" w:rsidP="00E74A6D">
      <w:pPr>
        <w:spacing w:line="260" w:lineRule="atLeast"/>
        <w:rPr>
          <w:rFonts w:ascii="Arial" w:hAnsi="Arial" w:cs="Arial"/>
          <w:i/>
          <w:iCs/>
          <w:sz w:val="20"/>
          <w:lang w:eastAsia="en-US"/>
        </w:rPr>
      </w:pPr>
    </w:p>
    <w:p w14:paraId="66BD1258" w14:textId="77777777" w:rsidR="00A4343A" w:rsidRDefault="00A4343A" w:rsidP="00E74A6D">
      <w:pPr>
        <w:spacing w:line="260" w:lineRule="atLeast"/>
        <w:rPr>
          <w:rFonts w:ascii="Arial" w:hAnsi="Arial" w:cs="Arial"/>
          <w:i/>
          <w:iCs/>
          <w:sz w:val="20"/>
          <w:lang w:eastAsia="en-US"/>
        </w:rPr>
      </w:pPr>
    </w:p>
    <w:p w14:paraId="7E75B2E6" w14:textId="77777777" w:rsidR="00A4343A" w:rsidRDefault="00A4343A" w:rsidP="00E74A6D">
      <w:pPr>
        <w:spacing w:line="260" w:lineRule="atLeast"/>
        <w:rPr>
          <w:rFonts w:ascii="Arial" w:hAnsi="Arial" w:cs="Arial"/>
          <w:i/>
          <w:iCs/>
          <w:sz w:val="20"/>
          <w:lang w:eastAsia="en-US"/>
        </w:rPr>
      </w:pPr>
    </w:p>
    <w:p w14:paraId="045D2834" w14:textId="77777777" w:rsidR="00A4343A" w:rsidRDefault="00A4343A" w:rsidP="00E74A6D">
      <w:pPr>
        <w:spacing w:line="260" w:lineRule="atLeast"/>
        <w:rPr>
          <w:rFonts w:ascii="Arial" w:hAnsi="Arial" w:cs="Arial"/>
          <w:i/>
          <w:iCs/>
          <w:sz w:val="20"/>
          <w:lang w:eastAsia="en-US"/>
        </w:rPr>
      </w:pPr>
    </w:p>
    <w:p w14:paraId="04DC161B" w14:textId="77777777" w:rsidR="00A4343A" w:rsidRDefault="00A4343A" w:rsidP="00E74A6D">
      <w:pPr>
        <w:spacing w:line="260" w:lineRule="atLeast"/>
        <w:rPr>
          <w:rFonts w:ascii="Arial" w:hAnsi="Arial" w:cs="Arial"/>
          <w:i/>
          <w:iCs/>
          <w:sz w:val="20"/>
          <w:lang w:eastAsia="en-US"/>
        </w:rPr>
      </w:pPr>
    </w:p>
    <w:p w14:paraId="232DCFB8" w14:textId="1C58423D"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69605"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5935FEEE"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w:t>
      </w:r>
      <w:proofErr w:type="spellStart"/>
      <w:r w:rsidRPr="00161C6E">
        <w:rPr>
          <w:rFonts w:ascii="Arial" w:hAnsi="Arial" w:cs="Arial"/>
          <w:b/>
          <w:sz w:val="20"/>
          <w:szCs w:val="20"/>
          <w:lang w:eastAsia="en-US"/>
        </w:rPr>
        <w:t>soponudnikov</w:t>
      </w:r>
      <w:proofErr w:type="spellEnd"/>
      <w:r w:rsidRPr="00161C6E">
        <w:rPr>
          <w:rFonts w:ascii="Arial" w:hAnsi="Arial" w:cs="Arial"/>
          <w:b/>
          <w:sz w:val="20"/>
          <w:szCs w:val="20"/>
          <w:lang w:eastAsia="en-US"/>
        </w:rPr>
        <w:t xml:space="preserve">/vseh podizvajalcev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0781C462" w14:textId="77777777" w:rsidR="00E74A6D" w:rsidRPr="00161C6E" w:rsidRDefault="00E74A6D" w:rsidP="00E74A6D">
      <w:pPr>
        <w:spacing w:line="260" w:lineRule="atLeast"/>
        <w:jc w:val="center"/>
        <w:rPr>
          <w:rFonts w:ascii="Arial" w:hAnsi="Arial" w:cs="Arial"/>
          <w:b/>
          <w:sz w:val="20"/>
          <w:szCs w:val="20"/>
          <w:lang w:eastAsia="en-US"/>
        </w:rPr>
      </w:pPr>
    </w:p>
    <w:p w14:paraId="75CF8EF7" w14:textId="66DC2D23" w:rsidR="00E74A6D" w:rsidRPr="008A0916" w:rsidRDefault="00E74A6D" w:rsidP="00E74A6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4A25D5">
        <w:rPr>
          <w:rFonts w:ascii="Arial" w:hAnsi="Arial" w:cs="Arial"/>
          <w:b/>
          <w:bCs/>
          <w:sz w:val="20"/>
          <w:szCs w:val="20"/>
          <w:lang w:eastAsia="en-US"/>
        </w:rPr>
        <w:t>Vzdrževanje in nadgradnja aplikacije za subvencionirane vozovnice</w:t>
      </w:r>
    </w:p>
    <w:p w14:paraId="269313F3" w14:textId="77777777" w:rsidR="00303BF0" w:rsidRPr="00161C6E" w:rsidRDefault="00303BF0" w:rsidP="00E74A6D">
      <w:pPr>
        <w:spacing w:line="260" w:lineRule="atLeast"/>
        <w:jc w:val="both"/>
        <w:rPr>
          <w:rFonts w:ascii="Arial" w:hAnsi="Arial" w:cs="Arial"/>
          <w:b/>
          <w:sz w:val="20"/>
          <w:szCs w:val="20"/>
          <w:lang w:eastAsia="en-US"/>
        </w:rPr>
      </w:pPr>
    </w:p>
    <w:p w14:paraId="36AC971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62CFC7D" w14:textId="77777777" w:rsidR="00E74A6D" w:rsidRPr="00161C6E" w:rsidRDefault="00E74A6D" w:rsidP="00E74A6D">
      <w:pPr>
        <w:spacing w:line="260" w:lineRule="atLeast"/>
        <w:rPr>
          <w:rFonts w:ascii="Arial" w:hAnsi="Arial" w:cs="Arial"/>
          <w:b/>
          <w:sz w:val="20"/>
          <w:szCs w:val="20"/>
          <w:lang w:eastAsia="en-US"/>
        </w:rPr>
      </w:pPr>
    </w:p>
    <w:p w14:paraId="56DF048D"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44BE777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59F97C00" w14:textId="77777777" w:rsidR="00E74A6D" w:rsidRPr="00161C6E" w:rsidRDefault="00E74A6D" w:rsidP="00E74A6D">
      <w:pPr>
        <w:spacing w:line="260" w:lineRule="atLeast"/>
        <w:rPr>
          <w:rFonts w:ascii="Arial" w:hAnsi="Arial" w:cs="Arial"/>
          <w:b/>
          <w:sz w:val="20"/>
          <w:szCs w:val="20"/>
          <w:lang w:eastAsia="en-US"/>
        </w:rPr>
      </w:pPr>
    </w:p>
    <w:p w14:paraId="5316E431"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33CEBA01" w14:textId="77777777" w:rsidTr="00E74A6D">
        <w:tc>
          <w:tcPr>
            <w:tcW w:w="8714" w:type="dxa"/>
            <w:gridSpan w:val="2"/>
          </w:tcPr>
          <w:p w14:paraId="303CFDA0"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2EDAA41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30B0E11B"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4D5CC5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690CF21B"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5A21F916"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0CB8A6D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2E584BD"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4EF1372"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645DA43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7770FEE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0DFA3749"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22C9D34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3BA5276"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5327AAC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CA9CAD0" w14:textId="77777777" w:rsidTr="00E74A6D">
        <w:tc>
          <w:tcPr>
            <w:tcW w:w="3392" w:type="dxa"/>
          </w:tcPr>
          <w:p w14:paraId="1CC296ED"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7024BE6A" w14:textId="77777777" w:rsidR="00E74A6D" w:rsidRPr="00161C6E" w:rsidRDefault="00E74A6D" w:rsidP="00E74A6D">
            <w:pPr>
              <w:spacing w:line="260" w:lineRule="atLeast"/>
              <w:jc w:val="both"/>
              <w:rPr>
                <w:rFonts w:ascii="Arial" w:hAnsi="Arial" w:cs="Arial"/>
                <w:b/>
                <w:sz w:val="20"/>
                <w:szCs w:val="20"/>
                <w:lang w:eastAsia="en-US"/>
              </w:rPr>
            </w:pPr>
          </w:p>
        </w:tc>
      </w:tr>
    </w:tbl>
    <w:p w14:paraId="28D67364"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46159766" w14:textId="77777777" w:rsidR="00E74A6D" w:rsidRPr="00161C6E" w:rsidRDefault="00E74A6D" w:rsidP="00E74A6D">
      <w:pPr>
        <w:spacing w:line="260" w:lineRule="atLeast"/>
        <w:rPr>
          <w:rFonts w:ascii="Arial" w:hAnsi="Arial" w:cs="Arial"/>
          <w:sz w:val="20"/>
          <w:szCs w:val="20"/>
          <w:lang w:eastAsia="en-US"/>
        </w:rPr>
      </w:pPr>
    </w:p>
    <w:p w14:paraId="455DF640"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40BCD90E" w14:textId="77777777" w:rsidR="00E74A6D" w:rsidRPr="00161C6E" w:rsidRDefault="00E74A6D" w:rsidP="00E74A6D">
      <w:pPr>
        <w:spacing w:line="260" w:lineRule="atLeast"/>
        <w:rPr>
          <w:rFonts w:ascii="Arial" w:hAnsi="Arial" w:cs="Arial"/>
          <w:sz w:val="20"/>
          <w:szCs w:val="20"/>
          <w:lang w:eastAsia="en-US"/>
        </w:rPr>
      </w:pPr>
    </w:p>
    <w:p w14:paraId="27DFC5D4" w14:textId="77777777" w:rsidR="00E74A6D" w:rsidRPr="00161C6E" w:rsidRDefault="00E74A6D" w:rsidP="00E74A6D">
      <w:pPr>
        <w:spacing w:line="260" w:lineRule="atLeast"/>
        <w:rPr>
          <w:rFonts w:ascii="Arial" w:hAnsi="Arial" w:cs="Arial"/>
          <w:sz w:val="20"/>
          <w:szCs w:val="20"/>
          <w:lang w:eastAsia="en-US"/>
        </w:rPr>
      </w:pPr>
    </w:p>
    <w:p w14:paraId="4EB52464" w14:textId="77777777" w:rsidR="00E74A6D" w:rsidRPr="00161C6E" w:rsidRDefault="00E74A6D" w:rsidP="00E74A6D">
      <w:pPr>
        <w:spacing w:line="260" w:lineRule="atLeast"/>
        <w:rPr>
          <w:rFonts w:ascii="Arial" w:hAnsi="Arial" w:cs="Arial"/>
          <w:sz w:val="20"/>
          <w:szCs w:val="20"/>
          <w:lang w:eastAsia="en-US"/>
        </w:rPr>
      </w:pPr>
    </w:p>
    <w:p w14:paraId="1641EA05" w14:textId="77777777" w:rsidR="00E74A6D" w:rsidRPr="00161C6E" w:rsidRDefault="00E74A6D" w:rsidP="00E74A6D">
      <w:pPr>
        <w:spacing w:line="260" w:lineRule="atLeast"/>
        <w:rPr>
          <w:rFonts w:ascii="Arial" w:hAnsi="Arial" w:cs="Arial"/>
          <w:sz w:val="20"/>
          <w:szCs w:val="20"/>
          <w:lang w:eastAsia="en-US"/>
        </w:rPr>
      </w:pPr>
    </w:p>
    <w:p w14:paraId="79BB858C" w14:textId="77777777" w:rsidR="00E74A6D" w:rsidRPr="00161C6E" w:rsidRDefault="00E74A6D" w:rsidP="00E74A6D">
      <w:pPr>
        <w:spacing w:line="260" w:lineRule="atLeast"/>
        <w:rPr>
          <w:rFonts w:ascii="Arial" w:hAnsi="Arial" w:cs="Arial"/>
          <w:sz w:val="20"/>
          <w:szCs w:val="20"/>
          <w:lang w:eastAsia="en-US"/>
        </w:rPr>
      </w:pPr>
    </w:p>
    <w:p w14:paraId="29FF53DB"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4340C61C" w14:textId="77777777" w:rsidR="00E74A6D" w:rsidRPr="00161C6E" w:rsidRDefault="00E74A6D" w:rsidP="00E74A6D">
      <w:pPr>
        <w:spacing w:after="120"/>
        <w:jc w:val="both"/>
        <w:rPr>
          <w:rFonts w:ascii="Arial" w:hAnsi="Arial" w:cs="Arial"/>
          <w:sz w:val="20"/>
          <w:szCs w:val="20"/>
        </w:rPr>
      </w:pPr>
    </w:p>
    <w:p w14:paraId="26FCF9F0" w14:textId="77777777" w:rsidR="00E74A6D" w:rsidRPr="00161C6E" w:rsidRDefault="00E74A6D" w:rsidP="00E74A6D">
      <w:pPr>
        <w:spacing w:after="120"/>
        <w:jc w:val="both"/>
        <w:rPr>
          <w:rFonts w:ascii="Arial" w:hAnsi="Arial" w:cs="Arial"/>
          <w:sz w:val="20"/>
          <w:szCs w:val="20"/>
        </w:rPr>
      </w:pPr>
    </w:p>
    <w:p w14:paraId="520D36E4"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5FFFA656"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6D9D2574"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w:t>
      </w:r>
      <w:proofErr w:type="spellStart"/>
      <w:r w:rsidRPr="00161C6E">
        <w:rPr>
          <w:rFonts w:ascii="Arial" w:hAnsi="Arial" w:cs="Arial"/>
          <w:b/>
          <w:sz w:val="20"/>
          <w:szCs w:val="20"/>
          <w:lang w:eastAsia="en-US"/>
        </w:rPr>
        <w:t>soponudnike</w:t>
      </w:r>
      <w:proofErr w:type="spellEnd"/>
      <w:r w:rsidRPr="00161C6E">
        <w:rPr>
          <w:rFonts w:ascii="Arial" w:hAnsi="Arial" w:cs="Arial"/>
          <w:b/>
          <w:sz w:val="20"/>
          <w:szCs w:val="20"/>
          <w:lang w:eastAsia="en-US"/>
        </w:rPr>
        <w:t xml:space="preserve">/vse podizvajalce/vsak sodelujoč subjekt - pravna oseba </w:t>
      </w:r>
      <w:r w:rsidRPr="00161C6E">
        <w:rPr>
          <w:rFonts w:ascii="Arial" w:hAnsi="Arial" w:cs="Arial"/>
          <w:b/>
          <w:sz w:val="20"/>
          <w:szCs w:val="20"/>
        </w:rPr>
        <w:t>(1. odst. 75. čl. ZJN- 3)</w:t>
      </w:r>
    </w:p>
    <w:p w14:paraId="40B2C8C7" w14:textId="77777777" w:rsidR="00E74A6D" w:rsidRPr="00161C6E" w:rsidRDefault="00E74A6D" w:rsidP="00E74A6D">
      <w:pPr>
        <w:spacing w:line="260" w:lineRule="atLeast"/>
        <w:jc w:val="both"/>
        <w:rPr>
          <w:rFonts w:ascii="Arial" w:hAnsi="Arial" w:cs="Arial"/>
          <w:b/>
          <w:sz w:val="20"/>
          <w:szCs w:val="20"/>
          <w:lang w:eastAsia="en-US"/>
        </w:rPr>
      </w:pPr>
    </w:p>
    <w:p w14:paraId="25CD5B07" w14:textId="008B24DB" w:rsidR="002E738B" w:rsidRPr="008A0916" w:rsidRDefault="00E74A6D" w:rsidP="002E738B">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4A25D5">
        <w:rPr>
          <w:rFonts w:ascii="Arial" w:hAnsi="Arial" w:cs="Arial"/>
          <w:b/>
          <w:bCs/>
          <w:sz w:val="20"/>
          <w:szCs w:val="20"/>
          <w:lang w:eastAsia="en-US"/>
        </w:rPr>
        <w:t>Vzdrževanje in nadgradnja aplikacije za subvencionirane vozovnice</w:t>
      </w:r>
    </w:p>
    <w:p w14:paraId="5229E220" w14:textId="77777777" w:rsidR="000E0B66" w:rsidRDefault="000E0B66" w:rsidP="000E0B66">
      <w:pPr>
        <w:spacing w:line="260" w:lineRule="atLeast"/>
        <w:jc w:val="both"/>
        <w:rPr>
          <w:rFonts w:ascii="Arial" w:hAnsi="Arial" w:cs="Arial"/>
          <w:b/>
          <w:sz w:val="20"/>
          <w:szCs w:val="20"/>
          <w:lang w:eastAsia="en-US"/>
        </w:rPr>
      </w:pPr>
    </w:p>
    <w:p w14:paraId="2BD4C383" w14:textId="77777777"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1C5D42EC" w14:textId="77777777" w:rsidR="00E74A6D" w:rsidRPr="00161C6E" w:rsidRDefault="00E74A6D" w:rsidP="00E74A6D">
      <w:pPr>
        <w:spacing w:line="260" w:lineRule="atLeast"/>
        <w:rPr>
          <w:rFonts w:ascii="Arial" w:hAnsi="Arial" w:cs="Arial"/>
          <w:b/>
          <w:sz w:val="20"/>
          <w:szCs w:val="20"/>
          <w:lang w:eastAsia="en-US"/>
        </w:rPr>
      </w:pPr>
    </w:p>
    <w:p w14:paraId="40DD126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w:t>
      </w:r>
      <w:proofErr w:type="spellStart"/>
      <w:r w:rsidRPr="00161C6E">
        <w:rPr>
          <w:rFonts w:ascii="Arial" w:hAnsi="Arial" w:cs="Arial"/>
          <w:b/>
          <w:sz w:val="20"/>
          <w:szCs w:val="20"/>
          <w:lang w:eastAsia="en-US"/>
        </w:rPr>
        <w:t>soponudnika</w:t>
      </w:r>
      <w:proofErr w:type="spellEnd"/>
      <w:r w:rsidRPr="00161C6E">
        <w:rPr>
          <w:rFonts w:ascii="Arial" w:hAnsi="Arial" w:cs="Arial"/>
          <w:b/>
          <w:sz w:val="20"/>
          <w:szCs w:val="20"/>
          <w:lang w:eastAsia="en-US"/>
        </w:rPr>
        <w:t xml:space="preserve"> kot pravne osebe: ___________________</w:t>
      </w:r>
    </w:p>
    <w:p w14:paraId="7C17DBDF" w14:textId="77777777" w:rsidR="00E74A6D" w:rsidRPr="00161C6E" w:rsidRDefault="00E74A6D" w:rsidP="00E74A6D">
      <w:pPr>
        <w:spacing w:line="260" w:lineRule="atLeast"/>
        <w:jc w:val="both"/>
        <w:rPr>
          <w:rFonts w:ascii="Arial" w:hAnsi="Arial" w:cs="Arial"/>
          <w:b/>
          <w:sz w:val="20"/>
          <w:szCs w:val="20"/>
          <w:lang w:eastAsia="en-US"/>
        </w:rPr>
      </w:pPr>
    </w:p>
    <w:p w14:paraId="3A5AEDC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260D315" w14:textId="77777777" w:rsidTr="00E74A6D">
        <w:tc>
          <w:tcPr>
            <w:tcW w:w="9650" w:type="dxa"/>
            <w:gridSpan w:val="2"/>
            <w:shd w:val="clear" w:color="auto" w:fill="auto"/>
          </w:tcPr>
          <w:p w14:paraId="4D60B732"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500972D2" w14:textId="77777777" w:rsidTr="00E74A6D">
        <w:tc>
          <w:tcPr>
            <w:tcW w:w="9152" w:type="dxa"/>
            <w:shd w:val="clear" w:color="auto" w:fill="auto"/>
          </w:tcPr>
          <w:p w14:paraId="278E7EE8"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20A75F8D"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75FD8F57"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09523380" w14:textId="77777777" w:rsidTr="00E74A6D">
              <w:tc>
                <w:tcPr>
                  <w:tcW w:w="3397" w:type="dxa"/>
                  <w:tcBorders>
                    <w:right w:val="nil"/>
                  </w:tcBorders>
                  <w:shd w:val="clear" w:color="auto" w:fill="auto"/>
                </w:tcPr>
                <w:p w14:paraId="1586D0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70084BD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2FE1946C" w14:textId="77777777" w:rsidTr="00E74A6D">
              <w:tc>
                <w:tcPr>
                  <w:tcW w:w="3397" w:type="dxa"/>
                  <w:shd w:val="clear" w:color="auto" w:fill="auto"/>
                </w:tcPr>
                <w:p w14:paraId="318E789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41B3F59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A4D1910" w14:textId="77777777" w:rsidTr="00E74A6D">
              <w:tc>
                <w:tcPr>
                  <w:tcW w:w="3397" w:type="dxa"/>
                  <w:shd w:val="clear" w:color="auto" w:fill="auto"/>
                </w:tcPr>
                <w:p w14:paraId="7C07C2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50C3958D"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54E47F9E" w14:textId="77777777" w:rsidTr="00E74A6D">
              <w:tc>
                <w:tcPr>
                  <w:tcW w:w="3397" w:type="dxa"/>
                  <w:shd w:val="clear" w:color="auto" w:fill="auto"/>
                </w:tcPr>
                <w:p w14:paraId="7AC768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4F06D9F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6DC7BE91" w14:textId="77777777" w:rsidTr="00E74A6D">
              <w:tc>
                <w:tcPr>
                  <w:tcW w:w="3397" w:type="dxa"/>
                  <w:shd w:val="clear" w:color="auto" w:fill="auto"/>
                </w:tcPr>
                <w:p w14:paraId="5D00B4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7F1F45D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22E6C2FA"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09D2C5DE"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4E62C9ED" w14:textId="77777777" w:rsidTr="00E74A6D">
        <w:tc>
          <w:tcPr>
            <w:tcW w:w="9152" w:type="dxa"/>
            <w:shd w:val="clear" w:color="auto" w:fill="auto"/>
          </w:tcPr>
          <w:p w14:paraId="1B70F791"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57D62BFF" w14:textId="77777777" w:rsidR="00E74A6D" w:rsidRPr="00161C6E" w:rsidRDefault="00E74A6D" w:rsidP="00E74A6D">
            <w:pPr>
              <w:spacing w:line="260" w:lineRule="atLeast"/>
              <w:jc w:val="center"/>
              <w:rPr>
                <w:rFonts w:ascii="Arial" w:hAnsi="Arial" w:cs="Arial"/>
                <w:b/>
                <w:sz w:val="20"/>
                <w:szCs w:val="20"/>
                <w:lang w:eastAsia="en-US"/>
              </w:rPr>
            </w:pPr>
          </w:p>
        </w:tc>
      </w:tr>
    </w:tbl>
    <w:p w14:paraId="3EE95F57"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9FB6912" w14:textId="77777777" w:rsidR="00E74A6D" w:rsidRPr="00161C6E" w:rsidRDefault="00E74A6D" w:rsidP="00E74A6D">
      <w:pPr>
        <w:spacing w:line="260" w:lineRule="atLeast"/>
        <w:rPr>
          <w:rFonts w:ascii="Arial" w:hAnsi="Arial" w:cs="Arial"/>
          <w:sz w:val="20"/>
          <w:szCs w:val="20"/>
          <w:lang w:eastAsia="en-US"/>
        </w:rPr>
      </w:pPr>
    </w:p>
    <w:p w14:paraId="5CFA908F" w14:textId="77777777" w:rsidR="00E74A6D" w:rsidRPr="00161C6E" w:rsidRDefault="00E74A6D" w:rsidP="00E74A6D">
      <w:pPr>
        <w:spacing w:line="260" w:lineRule="atLeast"/>
        <w:jc w:val="both"/>
        <w:rPr>
          <w:rFonts w:ascii="Arial" w:hAnsi="Arial" w:cs="Arial"/>
          <w:sz w:val="20"/>
          <w:szCs w:val="20"/>
          <w:lang w:eastAsia="en-US"/>
        </w:rPr>
      </w:pPr>
    </w:p>
    <w:p w14:paraId="1388A08F" w14:textId="77777777" w:rsidR="00E74A6D" w:rsidRPr="00161C6E" w:rsidRDefault="00E74A6D" w:rsidP="00E74A6D">
      <w:pPr>
        <w:spacing w:line="260" w:lineRule="atLeast"/>
        <w:jc w:val="both"/>
        <w:rPr>
          <w:rFonts w:ascii="Arial" w:hAnsi="Arial" w:cs="Arial"/>
          <w:sz w:val="20"/>
          <w:szCs w:val="20"/>
          <w:lang w:eastAsia="en-US"/>
        </w:rPr>
      </w:pPr>
    </w:p>
    <w:p w14:paraId="7B8442EC"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1C0841AF" w14:textId="77777777" w:rsidR="00E74A6D" w:rsidRPr="00161C6E" w:rsidRDefault="00E74A6D" w:rsidP="00E74A6D">
      <w:pPr>
        <w:spacing w:line="260" w:lineRule="atLeast"/>
        <w:jc w:val="both"/>
        <w:rPr>
          <w:rFonts w:ascii="Arial" w:hAnsi="Arial" w:cs="Arial"/>
          <w:sz w:val="20"/>
          <w:szCs w:val="20"/>
          <w:lang w:eastAsia="en-US"/>
        </w:rPr>
      </w:pPr>
    </w:p>
    <w:p w14:paraId="03CCAA6C" w14:textId="77777777" w:rsidR="00E74A6D" w:rsidRPr="00161C6E" w:rsidRDefault="00E74A6D" w:rsidP="00E74A6D">
      <w:pPr>
        <w:spacing w:line="260" w:lineRule="atLeast"/>
        <w:rPr>
          <w:rFonts w:ascii="Arial" w:hAnsi="Arial" w:cs="Arial"/>
          <w:sz w:val="20"/>
          <w:szCs w:val="20"/>
          <w:lang w:eastAsia="en-US"/>
        </w:rPr>
      </w:pPr>
    </w:p>
    <w:p w14:paraId="5DB2AE86" w14:textId="77777777" w:rsidR="00E74A6D" w:rsidRPr="00161C6E" w:rsidRDefault="00E74A6D" w:rsidP="00E74A6D">
      <w:pPr>
        <w:spacing w:line="260" w:lineRule="atLeast"/>
        <w:rPr>
          <w:rFonts w:ascii="Arial" w:hAnsi="Arial" w:cs="Arial"/>
          <w:sz w:val="20"/>
          <w:szCs w:val="20"/>
          <w:lang w:eastAsia="en-US"/>
        </w:rPr>
      </w:pPr>
    </w:p>
    <w:p w14:paraId="2ADE3AD9" w14:textId="77777777" w:rsidR="00E74A6D" w:rsidRPr="00161C6E" w:rsidRDefault="00E74A6D" w:rsidP="00E74A6D">
      <w:pPr>
        <w:spacing w:line="260" w:lineRule="atLeast"/>
        <w:rPr>
          <w:rFonts w:ascii="Arial" w:hAnsi="Arial" w:cs="Arial"/>
          <w:sz w:val="20"/>
          <w:szCs w:val="20"/>
          <w:lang w:eastAsia="en-US"/>
        </w:rPr>
      </w:pPr>
    </w:p>
    <w:p w14:paraId="2A846D73" w14:textId="77777777" w:rsidR="00E74A6D" w:rsidRPr="00161C6E" w:rsidRDefault="00E74A6D" w:rsidP="00E74A6D">
      <w:pPr>
        <w:spacing w:line="260" w:lineRule="atLeast"/>
        <w:rPr>
          <w:rFonts w:ascii="Arial" w:hAnsi="Arial" w:cs="Arial"/>
          <w:sz w:val="20"/>
          <w:szCs w:val="20"/>
          <w:lang w:eastAsia="en-US"/>
        </w:rPr>
      </w:pPr>
    </w:p>
    <w:p w14:paraId="3567ADB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580369F" w14:textId="77777777" w:rsidR="00E74A6D" w:rsidRPr="00161C6E" w:rsidRDefault="00E74A6D" w:rsidP="00E74A6D">
      <w:pPr>
        <w:spacing w:after="120"/>
        <w:jc w:val="both"/>
        <w:rPr>
          <w:rFonts w:ascii="Arial" w:hAnsi="Arial" w:cs="Arial"/>
          <w:sz w:val="20"/>
          <w:szCs w:val="20"/>
        </w:rPr>
      </w:pPr>
    </w:p>
    <w:p w14:paraId="02BC563F" w14:textId="77777777" w:rsidR="00E74A6D" w:rsidRPr="00161C6E" w:rsidRDefault="00E74A6D" w:rsidP="00E74A6D">
      <w:pPr>
        <w:spacing w:after="120"/>
        <w:jc w:val="both"/>
        <w:rPr>
          <w:rFonts w:ascii="Arial" w:hAnsi="Arial" w:cs="Arial"/>
          <w:sz w:val="20"/>
          <w:szCs w:val="20"/>
        </w:rPr>
      </w:pPr>
    </w:p>
    <w:p w14:paraId="14715744" w14:textId="54599EDA" w:rsidR="00E74A6D" w:rsidRPr="00581032" w:rsidRDefault="00E74A6D" w:rsidP="0001646A">
      <w:pPr>
        <w:tabs>
          <w:tab w:val="right" w:pos="9072"/>
        </w:tabs>
        <w:spacing w:after="120"/>
        <w:jc w:val="center"/>
        <w:rPr>
          <w:rFonts w:ascii="Arial" w:hAnsi="Arial" w:cs="Arial"/>
          <w:sz w:val="20"/>
          <w:szCs w:val="20"/>
        </w:rPr>
        <w:sectPr w:rsidR="00E74A6D" w:rsidRPr="00581032" w:rsidSect="00E74A6D">
          <w:headerReference w:type="default" r:id="rId16"/>
          <w:footerReference w:type="default" r:id="rId17"/>
          <w:headerReference w:type="first" r:id="rId18"/>
          <w:footerReference w:type="first" r:id="rId19"/>
          <w:pgSz w:w="11900" w:h="16840" w:code="9"/>
          <w:pgMar w:top="851" w:right="843" w:bottom="851" w:left="1134" w:header="964" w:footer="794" w:gutter="0"/>
          <w:cols w:space="708"/>
          <w:titlePg/>
          <w:docGrid w:linePitch="326"/>
        </w:sect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5B2D9967" w14:textId="77777777" w:rsidR="00A12E1B" w:rsidRDefault="00A12E1B" w:rsidP="005839BF">
      <w:pPr>
        <w:rPr>
          <w:rFonts w:ascii="Arial" w:hAnsi="Arial" w:cs="Arial"/>
          <w:b/>
          <w:sz w:val="20"/>
          <w:szCs w:val="20"/>
          <w:highlight w:val="yellow"/>
        </w:rPr>
      </w:pPr>
    </w:p>
    <w:p w14:paraId="7F62EC1D" w14:textId="77777777" w:rsidR="00A12E1B" w:rsidRDefault="006D7A55" w:rsidP="006D7A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rPr>
      </w:pPr>
      <w:r w:rsidRPr="00696666">
        <w:rPr>
          <w:rFonts w:ascii="Arial" w:hAnsi="Arial" w:cs="Arial"/>
          <w:b/>
          <w:sz w:val="20"/>
          <w:szCs w:val="20"/>
        </w:rPr>
        <w:t>Obrazec 2: IZJAVA</w:t>
      </w:r>
      <w:r w:rsidRPr="00C244DB">
        <w:rPr>
          <w:rFonts w:ascii="Arial" w:hAnsi="Arial" w:cs="Arial"/>
          <w:b/>
          <w:sz w:val="20"/>
          <w:szCs w:val="20"/>
        </w:rPr>
        <w:t xml:space="preserve"> PONUDNIKA</w:t>
      </w:r>
      <w:r w:rsidRPr="00D50CF3">
        <w:rPr>
          <w:rFonts w:ascii="Arial" w:hAnsi="Arial" w:cs="Arial"/>
          <w:b/>
          <w:sz w:val="20"/>
          <w:szCs w:val="20"/>
        </w:rPr>
        <w:t xml:space="preserve"> O IZPOLNJEVANJU</w:t>
      </w:r>
      <w:r w:rsidRPr="00581032">
        <w:rPr>
          <w:rFonts w:ascii="Arial" w:hAnsi="Arial" w:cs="Arial"/>
          <w:b/>
          <w:sz w:val="20"/>
          <w:szCs w:val="20"/>
        </w:rPr>
        <w:t xml:space="preserve"> REFERENČNIH ZAHTEV</w:t>
      </w:r>
    </w:p>
    <w:p w14:paraId="1383151D" w14:textId="77777777" w:rsidR="008A0916" w:rsidRPr="008A0916" w:rsidRDefault="008A0916" w:rsidP="008A0916">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8A0916" w:rsidRPr="008A0916" w14:paraId="3D7B665B"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6CDBA93" w14:textId="7023AE97" w:rsidR="008A0916" w:rsidRPr="008A0916" w:rsidRDefault="008A0916" w:rsidP="00696666">
            <w:pPr>
              <w:jc w:val="both"/>
              <w:rPr>
                <w:rFonts w:ascii="Arial" w:hAnsi="Arial"/>
                <w:i/>
                <w:iCs/>
                <w:sz w:val="20"/>
                <w:szCs w:val="20"/>
              </w:rPr>
            </w:pPr>
            <w:r w:rsidRPr="008A0916">
              <w:rPr>
                <w:rFonts w:ascii="Arial" w:hAnsi="Arial"/>
                <w:i/>
                <w:iCs/>
                <w:sz w:val="20"/>
                <w:szCs w:val="20"/>
              </w:rPr>
              <w:t>Referenčni projekti, ki izpolnjujejo zahteve glede referenc iz točke 3.2.3.</w:t>
            </w:r>
            <w:r w:rsidR="002C0009">
              <w:rPr>
                <w:rFonts w:ascii="Arial" w:hAnsi="Arial"/>
                <w:i/>
                <w:iCs/>
                <w:sz w:val="20"/>
                <w:szCs w:val="20"/>
              </w:rPr>
              <w:t>1</w:t>
            </w:r>
            <w:r w:rsidRPr="008A0916">
              <w:rPr>
                <w:rFonts w:ascii="Arial" w:hAnsi="Arial"/>
                <w:i/>
                <w:iCs/>
                <w:sz w:val="20"/>
                <w:szCs w:val="20"/>
              </w:rPr>
              <w:t xml:space="preserve"> (tehnična spos</w:t>
            </w:r>
            <w:r w:rsidR="00696666">
              <w:rPr>
                <w:rFonts w:ascii="Arial" w:hAnsi="Arial"/>
                <w:i/>
                <w:iCs/>
                <w:sz w:val="20"/>
                <w:szCs w:val="20"/>
              </w:rPr>
              <w:t xml:space="preserve">obnost) razpisne dokumentacije </w:t>
            </w:r>
          </w:p>
        </w:tc>
      </w:tr>
      <w:tr w:rsidR="008A0916" w:rsidRPr="008A0916" w14:paraId="287308F0" w14:textId="77777777" w:rsidTr="000844FD">
        <w:tc>
          <w:tcPr>
            <w:tcW w:w="2694" w:type="dxa"/>
            <w:tcBorders>
              <w:top w:val="single" w:sz="4" w:space="0" w:color="auto"/>
              <w:left w:val="single" w:sz="4" w:space="0" w:color="auto"/>
              <w:bottom w:val="single" w:sz="4" w:space="0" w:color="auto"/>
              <w:right w:val="single" w:sz="4" w:space="0" w:color="auto"/>
            </w:tcBorders>
          </w:tcPr>
          <w:p w14:paraId="42127971" w14:textId="7D75A7B8" w:rsidR="008A0916" w:rsidRPr="008A0916" w:rsidRDefault="008A0916" w:rsidP="00696666">
            <w:pPr>
              <w:rPr>
                <w:rFonts w:ascii="Arial" w:hAnsi="Arial"/>
                <w:b/>
                <w:bCs/>
                <w:i/>
                <w:iCs/>
              </w:rPr>
            </w:pPr>
            <w:r w:rsidRPr="008A0916">
              <w:rPr>
                <w:rFonts w:ascii="Arial" w:hAnsi="Arial"/>
                <w:b/>
                <w:bCs/>
                <w:i/>
                <w:iCs/>
              </w:rPr>
              <w:t xml:space="preserve">Naziv referenčnega projekta iz </w:t>
            </w:r>
            <w:r w:rsidR="00696666">
              <w:rPr>
                <w:rFonts w:ascii="Arial" w:hAnsi="Arial"/>
                <w:b/>
                <w:bCs/>
                <w:i/>
                <w:iCs/>
              </w:rPr>
              <w:t>prve alineje točke 3.2.3.1</w:t>
            </w:r>
          </w:p>
        </w:tc>
        <w:tc>
          <w:tcPr>
            <w:tcW w:w="7087" w:type="dxa"/>
            <w:tcBorders>
              <w:top w:val="single" w:sz="4" w:space="0" w:color="auto"/>
              <w:left w:val="single" w:sz="4" w:space="0" w:color="auto"/>
              <w:bottom w:val="single" w:sz="4" w:space="0" w:color="auto"/>
              <w:right w:val="single" w:sz="4" w:space="0" w:color="auto"/>
            </w:tcBorders>
          </w:tcPr>
          <w:p w14:paraId="59C9A95C" w14:textId="77777777" w:rsidR="008A0916" w:rsidRPr="008A0916" w:rsidRDefault="008A0916" w:rsidP="008A0916">
            <w:pPr>
              <w:spacing w:before="60" w:after="60"/>
              <w:rPr>
                <w:rFonts w:ascii="Arial" w:hAnsi="Arial"/>
                <w:b/>
                <w:bCs/>
                <w:iCs/>
                <w:sz w:val="20"/>
                <w:szCs w:val="20"/>
              </w:rPr>
            </w:pPr>
          </w:p>
        </w:tc>
      </w:tr>
      <w:tr w:rsidR="008A0916" w:rsidRPr="008A0916" w14:paraId="0FC88EBD"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02AA2D9"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EB6397E" w14:textId="77777777" w:rsidR="008A0916" w:rsidRPr="008A0916" w:rsidRDefault="008A0916" w:rsidP="008A0916">
            <w:pPr>
              <w:spacing w:before="60" w:after="60"/>
              <w:rPr>
                <w:rFonts w:ascii="Arial" w:hAnsi="Arial"/>
                <w:b/>
                <w:bCs/>
                <w:iCs/>
                <w:sz w:val="20"/>
                <w:szCs w:val="20"/>
              </w:rPr>
            </w:pPr>
          </w:p>
        </w:tc>
      </w:tr>
      <w:tr w:rsidR="008A0916" w:rsidRPr="008A0916" w14:paraId="184F082E" w14:textId="77777777" w:rsidTr="000844FD">
        <w:tc>
          <w:tcPr>
            <w:tcW w:w="2694" w:type="dxa"/>
            <w:tcBorders>
              <w:top w:val="single" w:sz="4" w:space="0" w:color="auto"/>
              <w:left w:val="single" w:sz="4" w:space="0" w:color="auto"/>
              <w:bottom w:val="single" w:sz="4" w:space="0" w:color="auto"/>
              <w:right w:val="single" w:sz="4" w:space="0" w:color="auto"/>
            </w:tcBorders>
          </w:tcPr>
          <w:p w14:paraId="1C1894B8" w14:textId="46D0C331" w:rsidR="008A0916" w:rsidRPr="008A0916" w:rsidRDefault="00696666" w:rsidP="008A0916">
            <w:pPr>
              <w:rPr>
                <w:rFonts w:ascii="Arial" w:hAnsi="Arial"/>
                <w:i/>
                <w:iCs/>
                <w:sz w:val="20"/>
              </w:rPr>
            </w:pPr>
            <w:r>
              <w:rPr>
                <w:rFonts w:ascii="Arial" w:hAnsi="Arial"/>
                <w:i/>
                <w:iCs/>
                <w:sz w:val="20"/>
              </w:rPr>
              <w:t>Kontaktna</w:t>
            </w:r>
            <w:r w:rsidR="008A0916" w:rsidRPr="008A0916">
              <w:rPr>
                <w:rFonts w:ascii="Arial" w:hAnsi="Arial"/>
                <w:i/>
                <w:iCs/>
                <w:sz w:val="20"/>
              </w:rPr>
              <w:t xml:space="preserve"> oseba naročnika (</w:t>
            </w:r>
            <w:r w:rsidR="008A0916" w:rsidRPr="008A0916">
              <w:rPr>
                <w:rFonts w:ascii="Arial" w:hAnsi="Arial"/>
                <w:i/>
                <w:iCs/>
                <w:sz w:val="16"/>
                <w:szCs w:val="16"/>
              </w:rPr>
              <w:t>ime in priimek, e-naslov in telefonska številka</w:t>
            </w:r>
            <w:r w:rsidR="008A0916"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60E2930" w14:textId="77777777" w:rsidR="008A0916" w:rsidRPr="008A0916" w:rsidRDefault="008A0916" w:rsidP="008A0916">
            <w:pPr>
              <w:spacing w:before="60" w:after="60"/>
              <w:rPr>
                <w:rFonts w:ascii="Arial" w:hAnsi="Arial"/>
                <w:b/>
                <w:bCs/>
                <w:iCs/>
                <w:sz w:val="20"/>
                <w:szCs w:val="20"/>
              </w:rPr>
            </w:pPr>
          </w:p>
        </w:tc>
      </w:tr>
      <w:tr w:rsidR="008A0916" w:rsidRPr="008A0916" w14:paraId="074D2645" w14:textId="77777777" w:rsidTr="000844FD">
        <w:tc>
          <w:tcPr>
            <w:tcW w:w="2694" w:type="dxa"/>
            <w:tcBorders>
              <w:top w:val="single" w:sz="4" w:space="0" w:color="auto"/>
              <w:left w:val="single" w:sz="4" w:space="0" w:color="auto"/>
              <w:bottom w:val="single" w:sz="4" w:space="0" w:color="auto"/>
              <w:right w:val="single" w:sz="4" w:space="0" w:color="auto"/>
            </w:tcBorders>
          </w:tcPr>
          <w:p w14:paraId="58D808C7"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2D598A0" w14:textId="77777777" w:rsidR="008A0916" w:rsidRPr="008A0916" w:rsidRDefault="008A0916" w:rsidP="008A0916">
            <w:pPr>
              <w:spacing w:before="60" w:after="60"/>
              <w:rPr>
                <w:rFonts w:ascii="Arial" w:hAnsi="Arial"/>
                <w:b/>
                <w:bCs/>
                <w:iCs/>
                <w:sz w:val="20"/>
                <w:szCs w:val="20"/>
              </w:rPr>
            </w:pPr>
          </w:p>
        </w:tc>
      </w:tr>
      <w:tr w:rsidR="008A0916" w:rsidRPr="008A0916" w14:paraId="7ECB3A60" w14:textId="77777777" w:rsidTr="000844FD">
        <w:tc>
          <w:tcPr>
            <w:tcW w:w="2694" w:type="dxa"/>
            <w:tcBorders>
              <w:top w:val="single" w:sz="4" w:space="0" w:color="auto"/>
              <w:left w:val="single" w:sz="4" w:space="0" w:color="auto"/>
              <w:bottom w:val="single" w:sz="4" w:space="0" w:color="auto"/>
              <w:right w:val="single" w:sz="4" w:space="0" w:color="auto"/>
            </w:tcBorders>
          </w:tcPr>
          <w:p w14:paraId="35C1C729"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6023C2B" w14:textId="77777777" w:rsidR="008A0916" w:rsidRPr="008A0916" w:rsidRDefault="008A0916" w:rsidP="008A0916">
            <w:pPr>
              <w:spacing w:before="60" w:after="60"/>
              <w:rPr>
                <w:rFonts w:ascii="Arial" w:hAnsi="Arial"/>
                <w:b/>
                <w:bCs/>
                <w:iCs/>
                <w:sz w:val="20"/>
                <w:szCs w:val="20"/>
              </w:rPr>
            </w:pPr>
          </w:p>
        </w:tc>
      </w:tr>
      <w:tr w:rsidR="008A0916" w:rsidRPr="008A0916" w14:paraId="54CBFABF" w14:textId="77777777" w:rsidTr="000844FD">
        <w:tc>
          <w:tcPr>
            <w:tcW w:w="2694" w:type="dxa"/>
            <w:tcBorders>
              <w:top w:val="single" w:sz="4" w:space="0" w:color="auto"/>
              <w:left w:val="single" w:sz="4" w:space="0" w:color="auto"/>
              <w:bottom w:val="single" w:sz="4" w:space="0" w:color="auto"/>
              <w:right w:val="single" w:sz="4" w:space="0" w:color="auto"/>
            </w:tcBorders>
          </w:tcPr>
          <w:p w14:paraId="251AF9F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6F51FA7" w14:textId="77777777" w:rsidR="008A0916" w:rsidRPr="008A0916" w:rsidRDefault="008A0916" w:rsidP="008A0916">
            <w:pPr>
              <w:spacing w:before="60" w:after="60"/>
              <w:rPr>
                <w:rFonts w:ascii="Arial" w:hAnsi="Arial"/>
                <w:b/>
                <w:bCs/>
                <w:iCs/>
                <w:sz w:val="20"/>
                <w:szCs w:val="20"/>
              </w:rPr>
            </w:pPr>
          </w:p>
        </w:tc>
      </w:tr>
      <w:tr w:rsidR="008A0916" w:rsidRPr="008A0916" w14:paraId="53E30ED5" w14:textId="77777777" w:rsidTr="000844FD">
        <w:tc>
          <w:tcPr>
            <w:tcW w:w="2694" w:type="dxa"/>
            <w:tcBorders>
              <w:top w:val="single" w:sz="4" w:space="0" w:color="auto"/>
              <w:left w:val="single" w:sz="4" w:space="0" w:color="auto"/>
              <w:bottom w:val="single" w:sz="4" w:space="0" w:color="auto"/>
              <w:right w:val="single" w:sz="4" w:space="0" w:color="auto"/>
            </w:tcBorders>
          </w:tcPr>
          <w:p w14:paraId="305F4A41"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52B0636C" w14:textId="77777777" w:rsidR="008A0916" w:rsidRPr="008A0916" w:rsidRDefault="008A0916" w:rsidP="008A0916">
            <w:pPr>
              <w:spacing w:before="60" w:after="60"/>
              <w:rPr>
                <w:rFonts w:ascii="Arial" w:hAnsi="Arial"/>
                <w:b/>
                <w:bCs/>
                <w:iCs/>
                <w:sz w:val="20"/>
                <w:szCs w:val="20"/>
              </w:rPr>
            </w:pPr>
          </w:p>
        </w:tc>
      </w:tr>
      <w:tr w:rsidR="008A0916" w:rsidRPr="008A0916" w14:paraId="4F0DCBEA" w14:textId="77777777" w:rsidTr="000844FD">
        <w:tc>
          <w:tcPr>
            <w:tcW w:w="2694" w:type="dxa"/>
            <w:tcBorders>
              <w:top w:val="single" w:sz="4" w:space="0" w:color="auto"/>
              <w:left w:val="single" w:sz="4" w:space="0" w:color="auto"/>
              <w:bottom w:val="single" w:sz="4" w:space="0" w:color="auto"/>
              <w:right w:val="single" w:sz="4" w:space="0" w:color="auto"/>
            </w:tcBorders>
          </w:tcPr>
          <w:p w14:paraId="48BCF119"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37A1F41"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5F54BEE6"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20251DD1" w14:textId="77777777" w:rsidTr="000844FD">
        <w:tc>
          <w:tcPr>
            <w:tcW w:w="2694" w:type="dxa"/>
            <w:tcBorders>
              <w:top w:val="single" w:sz="4" w:space="0" w:color="auto"/>
              <w:left w:val="single" w:sz="4" w:space="0" w:color="auto"/>
              <w:bottom w:val="single" w:sz="4" w:space="0" w:color="auto"/>
              <w:right w:val="single" w:sz="4" w:space="0" w:color="auto"/>
            </w:tcBorders>
          </w:tcPr>
          <w:p w14:paraId="512C772A" w14:textId="630EEF27" w:rsidR="008A0916" w:rsidRPr="008A0916" w:rsidRDefault="008A0916" w:rsidP="00696666">
            <w:pPr>
              <w:rPr>
                <w:rFonts w:ascii="Arial" w:hAnsi="Arial"/>
                <w:b/>
                <w:bCs/>
                <w:i/>
                <w:iCs/>
              </w:rPr>
            </w:pPr>
            <w:r w:rsidRPr="008A0916">
              <w:rPr>
                <w:rFonts w:ascii="Arial" w:hAnsi="Arial"/>
                <w:b/>
                <w:bCs/>
                <w:i/>
                <w:iCs/>
              </w:rPr>
              <w:t xml:space="preserve">Naziv referenčnega projekta iz </w:t>
            </w:r>
            <w:r w:rsidR="00696666">
              <w:rPr>
                <w:rFonts w:ascii="Arial" w:hAnsi="Arial"/>
                <w:b/>
                <w:bCs/>
                <w:i/>
                <w:iCs/>
              </w:rPr>
              <w:t>druge alineje točke 3.2.3.1</w:t>
            </w:r>
          </w:p>
        </w:tc>
        <w:tc>
          <w:tcPr>
            <w:tcW w:w="7087" w:type="dxa"/>
            <w:tcBorders>
              <w:top w:val="single" w:sz="4" w:space="0" w:color="auto"/>
              <w:left w:val="single" w:sz="4" w:space="0" w:color="auto"/>
              <w:bottom w:val="single" w:sz="4" w:space="0" w:color="auto"/>
              <w:right w:val="single" w:sz="4" w:space="0" w:color="auto"/>
            </w:tcBorders>
          </w:tcPr>
          <w:p w14:paraId="31E45888" w14:textId="77777777" w:rsidR="008A0916" w:rsidRPr="008A0916" w:rsidRDefault="008A0916" w:rsidP="008A0916">
            <w:pPr>
              <w:spacing w:before="60" w:after="60"/>
              <w:rPr>
                <w:rFonts w:ascii="Arial" w:hAnsi="Arial"/>
                <w:b/>
                <w:bCs/>
                <w:iCs/>
                <w:sz w:val="20"/>
                <w:szCs w:val="20"/>
              </w:rPr>
            </w:pPr>
          </w:p>
        </w:tc>
      </w:tr>
      <w:tr w:rsidR="008A0916" w:rsidRPr="008A0916" w14:paraId="089BD9D8"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4AF5AE8C"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E35FF9C" w14:textId="77777777" w:rsidR="008A0916" w:rsidRPr="008A0916" w:rsidRDefault="008A0916" w:rsidP="008A0916">
            <w:pPr>
              <w:spacing w:before="60" w:after="60"/>
              <w:rPr>
                <w:rFonts w:ascii="Arial" w:hAnsi="Arial"/>
                <w:b/>
                <w:bCs/>
                <w:iCs/>
                <w:sz w:val="20"/>
                <w:szCs w:val="20"/>
              </w:rPr>
            </w:pPr>
          </w:p>
        </w:tc>
      </w:tr>
      <w:tr w:rsidR="008A0916" w:rsidRPr="008A0916" w14:paraId="5BA48D39" w14:textId="77777777" w:rsidTr="000844FD">
        <w:tc>
          <w:tcPr>
            <w:tcW w:w="2694" w:type="dxa"/>
            <w:tcBorders>
              <w:top w:val="single" w:sz="4" w:space="0" w:color="auto"/>
              <w:left w:val="single" w:sz="4" w:space="0" w:color="auto"/>
              <w:bottom w:val="single" w:sz="4" w:space="0" w:color="auto"/>
              <w:right w:val="single" w:sz="4" w:space="0" w:color="auto"/>
            </w:tcBorders>
          </w:tcPr>
          <w:p w14:paraId="5E00E299" w14:textId="38FDD732" w:rsidR="008A0916" w:rsidRPr="008A0916" w:rsidRDefault="00696666" w:rsidP="008A0916">
            <w:pPr>
              <w:rPr>
                <w:rFonts w:ascii="Arial" w:hAnsi="Arial"/>
                <w:i/>
                <w:iCs/>
                <w:sz w:val="20"/>
              </w:rPr>
            </w:pPr>
            <w:r>
              <w:rPr>
                <w:rFonts w:ascii="Arial" w:hAnsi="Arial"/>
                <w:i/>
                <w:iCs/>
                <w:sz w:val="20"/>
              </w:rPr>
              <w:t>Kontaktna</w:t>
            </w:r>
            <w:r w:rsidR="008A0916" w:rsidRPr="008A0916">
              <w:rPr>
                <w:rFonts w:ascii="Arial" w:hAnsi="Arial"/>
                <w:i/>
                <w:iCs/>
                <w:sz w:val="20"/>
              </w:rPr>
              <w:t xml:space="preserve"> oseba naročnika (</w:t>
            </w:r>
            <w:r w:rsidR="008A0916" w:rsidRPr="008A0916">
              <w:rPr>
                <w:rFonts w:ascii="Arial" w:hAnsi="Arial"/>
                <w:i/>
                <w:iCs/>
                <w:sz w:val="16"/>
                <w:szCs w:val="16"/>
              </w:rPr>
              <w:t>ime in priimek, e-naslov in telefonska številka</w:t>
            </w:r>
            <w:r w:rsidR="008A0916"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301EB16" w14:textId="77777777" w:rsidR="008A0916" w:rsidRPr="008A0916" w:rsidRDefault="008A0916" w:rsidP="008A0916">
            <w:pPr>
              <w:spacing w:before="60" w:after="60"/>
              <w:rPr>
                <w:rFonts w:ascii="Arial" w:hAnsi="Arial"/>
                <w:b/>
                <w:bCs/>
                <w:iCs/>
                <w:sz w:val="20"/>
                <w:szCs w:val="20"/>
              </w:rPr>
            </w:pPr>
          </w:p>
        </w:tc>
      </w:tr>
      <w:tr w:rsidR="008A0916" w:rsidRPr="008A0916" w14:paraId="628E2258" w14:textId="77777777" w:rsidTr="000844FD">
        <w:tc>
          <w:tcPr>
            <w:tcW w:w="2694" w:type="dxa"/>
            <w:tcBorders>
              <w:top w:val="single" w:sz="4" w:space="0" w:color="auto"/>
              <w:left w:val="single" w:sz="4" w:space="0" w:color="auto"/>
              <w:bottom w:val="single" w:sz="4" w:space="0" w:color="auto"/>
              <w:right w:val="single" w:sz="4" w:space="0" w:color="auto"/>
            </w:tcBorders>
          </w:tcPr>
          <w:p w14:paraId="0694ACEC"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0BA9FB8" w14:textId="77777777" w:rsidR="008A0916" w:rsidRPr="008A0916" w:rsidRDefault="008A0916" w:rsidP="008A0916">
            <w:pPr>
              <w:spacing w:before="60" w:after="60"/>
              <w:rPr>
                <w:rFonts w:ascii="Arial" w:hAnsi="Arial"/>
                <w:b/>
                <w:bCs/>
                <w:iCs/>
                <w:sz w:val="20"/>
                <w:szCs w:val="20"/>
              </w:rPr>
            </w:pPr>
          </w:p>
        </w:tc>
      </w:tr>
      <w:tr w:rsidR="008A0916" w:rsidRPr="008A0916" w14:paraId="0E621DEE" w14:textId="77777777" w:rsidTr="000844FD">
        <w:tc>
          <w:tcPr>
            <w:tcW w:w="2694" w:type="dxa"/>
            <w:tcBorders>
              <w:top w:val="single" w:sz="4" w:space="0" w:color="auto"/>
              <w:left w:val="single" w:sz="4" w:space="0" w:color="auto"/>
              <w:bottom w:val="single" w:sz="4" w:space="0" w:color="auto"/>
              <w:right w:val="single" w:sz="4" w:space="0" w:color="auto"/>
            </w:tcBorders>
          </w:tcPr>
          <w:p w14:paraId="01C87545"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2478FBE" w14:textId="77777777" w:rsidR="008A0916" w:rsidRPr="008A0916" w:rsidRDefault="008A0916" w:rsidP="008A0916">
            <w:pPr>
              <w:spacing w:before="60" w:after="60"/>
              <w:rPr>
                <w:rFonts w:ascii="Arial" w:hAnsi="Arial"/>
                <w:b/>
                <w:bCs/>
                <w:iCs/>
                <w:sz w:val="20"/>
                <w:szCs w:val="20"/>
              </w:rPr>
            </w:pPr>
          </w:p>
        </w:tc>
      </w:tr>
      <w:tr w:rsidR="008A0916" w:rsidRPr="008A0916" w14:paraId="1F7F2A03" w14:textId="77777777" w:rsidTr="000844FD">
        <w:tc>
          <w:tcPr>
            <w:tcW w:w="2694" w:type="dxa"/>
            <w:tcBorders>
              <w:top w:val="single" w:sz="4" w:space="0" w:color="auto"/>
              <w:left w:val="single" w:sz="4" w:space="0" w:color="auto"/>
              <w:bottom w:val="single" w:sz="4" w:space="0" w:color="auto"/>
              <w:right w:val="single" w:sz="4" w:space="0" w:color="auto"/>
            </w:tcBorders>
          </w:tcPr>
          <w:p w14:paraId="111DF357"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50D04D5" w14:textId="77777777" w:rsidR="008A0916" w:rsidRPr="008A0916" w:rsidRDefault="008A0916" w:rsidP="008A0916">
            <w:pPr>
              <w:spacing w:before="60" w:after="60"/>
              <w:rPr>
                <w:rFonts w:ascii="Arial" w:hAnsi="Arial"/>
                <w:b/>
                <w:bCs/>
                <w:iCs/>
                <w:sz w:val="20"/>
                <w:szCs w:val="20"/>
              </w:rPr>
            </w:pPr>
          </w:p>
        </w:tc>
      </w:tr>
      <w:tr w:rsidR="008A0916" w:rsidRPr="008A0916" w14:paraId="040180B0" w14:textId="77777777" w:rsidTr="000844FD">
        <w:tc>
          <w:tcPr>
            <w:tcW w:w="2694" w:type="dxa"/>
            <w:tcBorders>
              <w:top w:val="single" w:sz="4" w:space="0" w:color="auto"/>
              <w:left w:val="single" w:sz="4" w:space="0" w:color="auto"/>
              <w:bottom w:val="single" w:sz="4" w:space="0" w:color="auto"/>
              <w:right w:val="single" w:sz="4" w:space="0" w:color="auto"/>
            </w:tcBorders>
          </w:tcPr>
          <w:p w14:paraId="6C7B6544"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54E8DA09" w14:textId="77777777" w:rsidR="008A0916" w:rsidRPr="008A0916" w:rsidRDefault="008A0916" w:rsidP="008A0916">
            <w:pPr>
              <w:spacing w:before="60" w:after="60"/>
              <w:rPr>
                <w:rFonts w:ascii="Arial" w:hAnsi="Arial"/>
                <w:b/>
                <w:bCs/>
                <w:iCs/>
                <w:sz w:val="20"/>
                <w:szCs w:val="20"/>
              </w:rPr>
            </w:pPr>
          </w:p>
        </w:tc>
      </w:tr>
      <w:tr w:rsidR="008A0916" w:rsidRPr="008A0916" w14:paraId="64F95FC3" w14:textId="77777777" w:rsidTr="000844FD">
        <w:tc>
          <w:tcPr>
            <w:tcW w:w="2694" w:type="dxa"/>
            <w:tcBorders>
              <w:top w:val="single" w:sz="4" w:space="0" w:color="auto"/>
              <w:left w:val="single" w:sz="4" w:space="0" w:color="auto"/>
              <w:bottom w:val="single" w:sz="4" w:space="0" w:color="auto"/>
              <w:right w:val="single" w:sz="4" w:space="0" w:color="auto"/>
            </w:tcBorders>
          </w:tcPr>
          <w:p w14:paraId="48B28540"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3AED3A0"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4DDBB659" w14:textId="2476A7FE" w:rsidR="008A0916" w:rsidRDefault="008A0916" w:rsidP="008A0916"/>
    <w:p w14:paraId="77177DA8" w14:textId="112E0B0E" w:rsidR="00696666" w:rsidRDefault="00696666" w:rsidP="008A0916"/>
    <w:p w14:paraId="2E6ACC76" w14:textId="000DD8B7" w:rsidR="00696666" w:rsidRDefault="00696666" w:rsidP="008A0916"/>
    <w:p w14:paraId="2E3F88F9" w14:textId="77777777" w:rsidR="00696666" w:rsidRPr="008A0916" w:rsidRDefault="00696666" w:rsidP="008A0916"/>
    <w:tbl>
      <w:tblPr>
        <w:tblW w:w="9781" w:type="dxa"/>
        <w:tblInd w:w="108" w:type="dxa"/>
        <w:tblLook w:val="01E0" w:firstRow="1" w:lastRow="1" w:firstColumn="1" w:lastColumn="1" w:noHBand="0" w:noVBand="0"/>
      </w:tblPr>
      <w:tblGrid>
        <w:gridCol w:w="2694"/>
        <w:gridCol w:w="7087"/>
      </w:tblGrid>
      <w:tr w:rsidR="008A0916" w:rsidRPr="008A0916" w14:paraId="0CC9B069" w14:textId="77777777" w:rsidTr="000844FD">
        <w:tc>
          <w:tcPr>
            <w:tcW w:w="2694" w:type="dxa"/>
            <w:tcBorders>
              <w:top w:val="single" w:sz="4" w:space="0" w:color="auto"/>
              <w:left w:val="single" w:sz="4" w:space="0" w:color="auto"/>
              <w:bottom w:val="single" w:sz="4" w:space="0" w:color="auto"/>
              <w:right w:val="single" w:sz="4" w:space="0" w:color="auto"/>
            </w:tcBorders>
          </w:tcPr>
          <w:p w14:paraId="00EF4D80" w14:textId="3F432DE7" w:rsidR="008A0916" w:rsidRPr="008A0916" w:rsidRDefault="008A0916" w:rsidP="00696666">
            <w:pPr>
              <w:rPr>
                <w:rFonts w:ascii="Arial" w:hAnsi="Arial"/>
                <w:b/>
                <w:bCs/>
                <w:i/>
                <w:iCs/>
              </w:rPr>
            </w:pPr>
            <w:r w:rsidRPr="008A0916">
              <w:rPr>
                <w:rFonts w:ascii="Arial" w:hAnsi="Arial"/>
                <w:b/>
                <w:bCs/>
                <w:i/>
                <w:iCs/>
              </w:rPr>
              <w:lastRenderedPageBreak/>
              <w:t xml:space="preserve">Naziv referenčnega projekta iz </w:t>
            </w:r>
            <w:r w:rsidR="00696666">
              <w:rPr>
                <w:rFonts w:ascii="Arial" w:hAnsi="Arial"/>
                <w:b/>
                <w:bCs/>
                <w:i/>
                <w:iCs/>
              </w:rPr>
              <w:t>tretje alineje točke 3.2.3.1</w:t>
            </w:r>
          </w:p>
        </w:tc>
        <w:tc>
          <w:tcPr>
            <w:tcW w:w="7087" w:type="dxa"/>
            <w:tcBorders>
              <w:top w:val="single" w:sz="4" w:space="0" w:color="auto"/>
              <w:left w:val="single" w:sz="4" w:space="0" w:color="auto"/>
              <w:bottom w:val="single" w:sz="4" w:space="0" w:color="auto"/>
              <w:right w:val="single" w:sz="4" w:space="0" w:color="auto"/>
            </w:tcBorders>
          </w:tcPr>
          <w:p w14:paraId="777CE0D1" w14:textId="77777777" w:rsidR="008A0916" w:rsidRPr="008A0916" w:rsidRDefault="008A0916" w:rsidP="008A0916">
            <w:pPr>
              <w:spacing w:before="60" w:after="60"/>
              <w:rPr>
                <w:rFonts w:ascii="Arial" w:hAnsi="Arial"/>
                <w:b/>
                <w:bCs/>
                <w:iCs/>
                <w:sz w:val="20"/>
                <w:szCs w:val="20"/>
              </w:rPr>
            </w:pPr>
          </w:p>
        </w:tc>
      </w:tr>
      <w:tr w:rsidR="008A0916" w:rsidRPr="008A0916" w14:paraId="10FAFCBF"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30815C2D"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B9EE61" w14:textId="77777777" w:rsidR="008A0916" w:rsidRPr="008A0916" w:rsidRDefault="008A0916" w:rsidP="008A0916">
            <w:pPr>
              <w:spacing w:before="60" w:after="60"/>
              <w:rPr>
                <w:rFonts w:ascii="Arial" w:hAnsi="Arial"/>
                <w:b/>
                <w:bCs/>
                <w:iCs/>
                <w:sz w:val="20"/>
                <w:szCs w:val="20"/>
              </w:rPr>
            </w:pPr>
          </w:p>
        </w:tc>
      </w:tr>
      <w:tr w:rsidR="008A0916" w:rsidRPr="008A0916" w14:paraId="1052A367" w14:textId="77777777" w:rsidTr="000844FD">
        <w:tc>
          <w:tcPr>
            <w:tcW w:w="2694" w:type="dxa"/>
            <w:tcBorders>
              <w:top w:val="single" w:sz="4" w:space="0" w:color="auto"/>
              <w:left w:val="single" w:sz="4" w:space="0" w:color="auto"/>
              <w:bottom w:val="single" w:sz="4" w:space="0" w:color="auto"/>
              <w:right w:val="single" w:sz="4" w:space="0" w:color="auto"/>
            </w:tcBorders>
          </w:tcPr>
          <w:p w14:paraId="07BEE875" w14:textId="21D72BB7" w:rsidR="008A0916" w:rsidRPr="008A0916" w:rsidRDefault="00696666" w:rsidP="008A0916">
            <w:pPr>
              <w:rPr>
                <w:rFonts w:ascii="Arial" w:hAnsi="Arial"/>
                <w:i/>
                <w:iCs/>
                <w:sz w:val="20"/>
              </w:rPr>
            </w:pPr>
            <w:r>
              <w:rPr>
                <w:rFonts w:ascii="Arial" w:hAnsi="Arial"/>
                <w:i/>
                <w:iCs/>
                <w:sz w:val="20"/>
              </w:rPr>
              <w:t>Kontaktna</w:t>
            </w:r>
            <w:r w:rsidR="008A0916" w:rsidRPr="008A0916">
              <w:rPr>
                <w:rFonts w:ascii="Arial" w:hAnsi="Arial"/>
                <w:i/>
                <w:iCs/>
                <w:sz w:val="20"/>
              </w:rPr>
              <w:t xml:space="preserve"> oseba naročnika (</w:t>
            </w:r>
            <w:r w:rsidR="008A0916" w:rsidRPr="008A0916">
              <w:rPr>
                <w:rFonts w:ascii="Arial" w:hAnsi="Arial"/>
                <w:i/>
                <w:iCs/>
                <w:sz w:val="16"/>
                <w:szCs w:val="16"/>
              </w:rPr>
              <w:t>ime in priimek, e-naslov in telefonska številka</w:t>
            </w:r>
            <w:r w:rsidR="008A0916"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E88567" w14:textId="77777777" w:rsidR="008A0916" w:rsidRPr="008A0916" w:rsidRDefault="008A0916" w:rsidP="008A0916">
            <w:pPr>
              <w:spacing w:before="60" w:after="60"/>
              <w:rPr>
                <w:rFonts w:ascii="Arial" w:hAnsi="Arial"/>
                <w:b/>
                <w:bCs/>
                <w:iCs/>
                <w:sz w:val="20"/>
                <w:szCs w:val="20"/>
              </w:rPr>
            </w:pPr>
          </w:p>
        </w:tc>
      </w:tr>
      <w:tr w:rsidR="008A0916" w:rsidRPr="008A0916" w14:paraId="456A2B7B" w14:textId="77777777" w:rsidTr="000844FD">
        <w:tc>
          <w:tcPr>
            <w:tcW w:w="2694" w:type="dxa"/>
            <w:tcBorders>
              <w:top w:val="single" w:sz="4" w:space="0" w:color="auto"/>
              <w:left w:val="single" w:sz="4" w:space="0" w:color="auto"/>
              <w:bottom w:val="single" w:sz="4" w:space="0" w:color="auto"/>
              <w:right w:val="single" w:sz="4" w:space="0" w:color="auto"/>
            </w:tcBorders>
          </w:tcPr>
          <w:p w14:paraId="71BB6F98"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EB51EC4" w14:textId="77777777" w:rsidR="008A0916" w:rsidRPr="008A0916" w:rsidRDefault="008A0916" w:rsidP="008A0916">
            <w:pPr>
              <w:spacing w:before="60" w:after="60"/>
              <w:rPr>
                <w:rFonts w:ascii="Arial" w:hAnsi="Arial"/>
                <w:b/>
                <w:bCs/>
                <w:iCs/>
                <w:sz w:val="20"/>
                <w:szCs w:val="20"/>
              </w:rPr>
            </w:pPr>
          </w:p>
        </w:tc>
      </w:tr>
      <w:tr w:rsidR="008A0916" w:rsidRPr="008A0916" w14:paraId="570D7079" w14:textId="77777777" w:rsidTr="000844FD">
        <w:tc>
          <w:tcPr>
            <w:tcW w:w="2694" w:type="dxa"/>
            <w:tcBorders>
              <w:top w:val="single" w:sz="4" w:space="0" w:color="auto"/>
              <w:left w:val="single" w:sz="4" w:space="0" w:color="auto"/>
              <w:bottom w:val="single" w:sz="4" w:space="0" w:color="auto"/>
              <w:right w:val="single" w:sz="4" w:space="0" w:color="auto"/>
            </w:tcBorders>
          </w:tcPr>
          <w:p w14:paraId="1512E534"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0EFB55D" w14:textId="77777777" w:rsidR="008A0916" w:rsidRPr="008A0916" w:rsidRDefault="008A0916" w:rsidP="008A0916">
            <w:pPr>
              <w:spacing w:before="60" w:after="60"/>
              <w:rPr>
                <w:rFonts w:ascii="Arial" w:hAnsi="Arial"/>
                <w:b/>
                <w:bCs/>
                <w:iCs/>
                <w:sz w:val="20"/>
                <w:szCs w:val="20"/>
              </w:rPr>
            </w:pPr>
          </w:p>
        </w:tc>
      </w:tr>
      <w:tr w:rsidR="008A0916" w:rsidRPr="008A0916" w14:paraId="669D9BF7" w14:textId="77777777" w:rsidTr="000844FD">
        <w:tc>
          <w:tcPr>
            <w:tcW w:w="2694" w:type="dxa"/>
            <w:tcBorders>
              <w:top w:val="single" w:sz="4" w:space="0" w:color="auto"/>
              <w:left w:val="single" w:sz="4" w:space="0" w:color="auto"/>
              <w:bottom w:val="single" w:sz="4" w:space="0" w:color="auto"/>
              <w:right w:val="single" w:sz="4" w:space="0" w:color="auto"/>
            </w:tcBorders>
          </w:tcPr>
          <w:p w14:paraId="3FE33F8B"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C0994C9" w14:textId="77777777" w:rsidR="008A0916" w:rsidRPr="008A0916" w:rsidRDefault="008A0916" w:rsidP="008A0916">
            <w:pPr>
              <w:spacing w:before="60" w:after="60"/>
              <w:rPr>
                <w:rFonts w:ascii="Arial" w:hAnsi="Arial"/>
                <w:b/>
                <w:bCs/>
                <w:iCs/>
                <w:sz w:val="20"/>
                <w:szCs w:val="20"/>
              </w:rPr>
            </w:pPr>
          </w:p>
        </w:tc>
      </w:tr>
      <w:tr w:rsidR="008A0916" w:rsidRPr="008A0916" w14:paraId="644442E1" w14:textId="77777777" w:rsidTr="000844FD">
        <w:tc>
          <w:tcPr>
            <w:tcW w:w="2694" w:type="dxa"/>
            <w:tcBorders>
              <w:top w:val="single" w:sz="4" w:space="0" w:color="auto"/>
              <w:left w:val="single" w:sz="4" w:space="0" w:color="auto"/>
              <w:bottom w:val="single" w:sz="4" w:space="0" w:color="auto"/>
              <w:right w:val="single" w:sz="4" w:space="0" w:color="auto"/>
            </w:tcBorders>
          </w:tcPr>
          <w:p w14:paraId="47752E5E"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580AB9B" w14:textId="77777777" w:rsidR="008A0916" w:rsidRPr="008A0916" w:rsidRDefault="008A0916" w:rsidP="008A0916">
            <w:pPr>
              <w:spacing w:before="60" w:after="60"/>
              <w:rPr>
                <w:rFonts w:ascii="Arial" w:hAnsi="Arial"/>
                <w:b/>
                <w:bCs/>
                <w:iCs/>
                <w:sz w:val="20"/>
                <w:szCs w:val="20"/>
              </w:rPr>
            </w:pPr>
          </w:p>
        </w:tc>
      </w:tr>
      <w:tr w:rsidR="008A0916" w:rsidRPr="008A0916" w14:paraId="26AA1FD1" w14:textId="77777777" w:rsidTr="000844FD">
        <w:tc>
          <w:tcPr>
            <w:tcW w:w="2694" w:type="dxa"/>
            <w:tcBorders>
              <w:top w:val="single" w:sz="4" w:space="0" w:color="auto"/>
              <w:left w:val="single" w:sz="4" w:space="0" w:color="auto"/>
              <w:bottom w:val="single" w:sz="4" w:space="0" w:color="auto"/>
              <w:right w:val="single" w:sz="4" w:space="0" w:color="auto"/>
            </w:tcBorders>
          </w:tcPr>
          <w:p w14:paraId="29C6AF65"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643809F"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7935669" w14:textId="77777777" w:rsidR="008A0916" w:rsidRPr="008A0916" w:rsidRDefault="008A0916" w:rsidP="008A0916"/>
    <w:p w14:paraId="4FED2FB6" w14:textId="77777777" w:rsidR="0001646A" w:rsidRPr="0001646A" w:rsidRDefault="0001646A" w:rsidP="0001646A">
      <w:pPr>
        <w:spacing w:before="60" w:after="60"/>
        <w:jc w:val="both"/>
        <w:rPr>
          <w:rFonts w:ascii="Arial" w:hAnsi="Arial" w:cs="Arial"/>
          <w:b/>
          <w:sz w:val="20"/>
          <w:szCs w:val="20"/>
        </w:rPr>
      </w:pPr>
    </w:p>
    <w:tbl>
      <w:tblPr>
        <w:tblW w:w="10023" w:type="dxa"/>
        <w:tblInd w:w="108" w:type="dxa"/>
        <w:tblLook w:val="01E0" w:firstRow="1" w:lastRow="1" w:firstColumn="1" w:lastColumn="1" w:noHBand="0" w:noVBand="0"/>
      </w:tblPr>
      <w:tblGrid>
        <w:gridCol w:w="2936"/>
        <w:gridCol w:w="7087"/>
      </w:tblGrid>
      <w:tr w:rsidR="0001646A" w:rsidRPr="0001646A" w14:paraId="38C8BF4F" w14:textId="77777777" w:rsidTr="00197CE8">
        <w:tc>
          <w:tcPr>
            <w:tcW w:w="2936" w:type="dxa"/>
            <w:tcBorders>
              <w:top w:val="single" w:sz="4" w:space="0" w:color="auto"/>
              <w:left w:val="single" w:sz="4" w:space="0" w:color="auto"/>
              <w:bottom w:val="single" w:sz="4" w:space="0" w:color="auto"/>
              <w:right w:val="single" w:sz="4" w:space="0" w:color="auto"/>
            </w:tcBorders>
          </w:tcPr>
          <w:p w14:paraId="594C440A" w14:textId="77777777" w:rsidR="0001646A" w:rsidRPr="0001646A" w:rsidRDefault="0001646A" w:rsidP="0001646A">
            <w:pPr>
              <w:spacing w:before="60" w:after="60"/>
              <w:jc w:val="both"/>
              <w:rPr>
                <w:rFonts w:ascii="Arial" w:hAnsi="Arial" w:cs="Arial"/>
                <w:b/>
                <w:i/>
                <w:i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5DDB1530" w14:textId="77777777" w:rsidR="0001646A" w:rsidRPr="0001646A" w:rsidRDefault="0001646A" w:rsidP="0001646A">
            <w:pPr>
              <w:spacing w:before="60" w:after="60"/>
              <w:jc w:val="both"/>
              <w:rPr>
                <w:rFonts w:ascii="Arial" w:hAnsi="Arial" w:cs="Arial"/>
                <w:b/>
                <w:bCs/>
                <w:iCs/>
                <w:sz w:val="20"/>
                <w:szCs w:val="20"/>
              </w:rPr>
            </w:pPr>
            <w:r w:rsidRPr="0001646A">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01646A" w:rsidRPr="0001646A" w14:paraId="50ECA47D" w14:textId="77777777" w:rsidTr="00197CE8">
        <w:tc>
          <w:tcPr>
            <w:tcW w:w="2936" w:type="dxa"/>
            <w:tcBorders>
              <w:top w:val="single" w:sz="4" w:space="0" w:color="auto"/>
              <w:left w:val="single" w:sz="4" w:space="0" w:color="auto"/>
              <w:bottom w:val="single" w:sz="4" w:space="0" w:color="auto"/>
              <w:right w:val="single" w:sz="4" w:space="0" w:color="auto"/>
            </w:tcBorders>
          </w:tcPr>
          <w:p w14:paraId="0860109F" w14:textId="3882AA0F" w:rsidR="0001646A" w:rsidRPr="0001646A" w:rsidRDefault="0001646A" w:rsidP="0001646A">
            <w:pPr>
              <w:spacing w:before="60" w:after="60"/>
              <w:jc w:val="both"/>
              <w:rPr>
                <w:rFonts w:ascii="Arial" w:hAnsi="Arial" w:cs="Arial"/>
                <w:b/>
                <w:i/>
                <w:iCs/>
                <w:sz w:val="20"/>
                <w:szCs w:val="20"/>
              </w:rPr>
            </w:pPr>
            <w:r w:rsidRPr="0001646A">
              <w:rPr>
                <w:rFonts w:ascii="Arial" w:hAnsi="Arial" w:cs="Arial"/>
                <w:b/>
                <w:i/>
                <w:iCs/>
                <w:sz w:val="20"/>
                <w:szCs w:val="20"/>
              </w:rPr>
              <w:t xml:space="preserve">Podpis pooblaščene osebe pri ponudniku oziroma v primeru skupne ponudbe pooblaščene osebe vodilnega partnerja: </w:t>
            </w:r>
            <w:r w:rsidRPr="004966FE">
              <w:rPr>
                <w:rFonts w:ascii="Arial" w:hAnsi="Arial" w:cs="Arial"/>
                <w:i/>
                <w:iCs/>
                <w:sz w:val="20"/>
                <w:szCs w:val="20"/>
              </w:rPr>
              <w:t xml:space="preserve">(ime in priimek, lastnoročni </w:t>
            </w:r>
            <w:r w:rsidR="004966FE" w:rsidRPr="004966FE">
              <w:rPr>
                <w:rFonts w:ascii="Arial" w:hAnsi="Arial" w:cs="Arial"/>
                <w:i/>
                <w:iCs/>
                <w:sz w:val="20"/>
                <w:szCs w:val="20"/>
              </w:rPr>
              <w:t xml:space="preserve">ali elektronski </w:t>
            </w:r>
            <w:r w:rsidRPr="004966FE">
              <w:rPr>
                <w:rFonts w:ascii="Arial" w:hAnsi="Arial" w:cs="Arial"/>
                <w:i/>
                <w:iCs/>
                <w:sz w:val="20"/>
                <w:szCs w:val="20"/>
              </w:rPr>
              <w:t>podpis in datum podpisa):</w:t>
            </w:r>
          </w:p>
        </w:tc>
        <w:tc>
          <w:tcPr>
            <w:tcW w:w="7087" w:type="dxa"/>
            <w:tcBorders>
              <w:top w:val="single" w:sz="4" w:space="0" w:color="auto"/>
              <w:left w:val="single" w:sz="4" w:space="0" w:color="auto"/>
              <w:bottom w:val="single" w:sz="4" w:space="0" w:color="auto"/>
              <w:right w:val="single" w:sz="4" w:space="0" w:color="auto"/>
            </w:tcBorders>
          </w:tcPr>
          <w:p w14:paraId="686A4BD9" w14:textId="77777777" w:rsidR="0001646A" w:rsidRPr="0001646A" w:rsidRDefault="0001646A" w:rsidP="0001646A">
            <w:pPr>
              <w:spacing w:before="60" w:after="60"/>
              <w:jc w:val="both"/>
              <w:rPr>
                <w:rFonts w:ascii="Arial" w:hAnsi="Arial" w:cs="Arial"/>
                <w:b/>
                <w:bCs/>
                <w:iCs/>
                <w:sz w:val="20"/>
                <w:szCs w:val="20"/>
              </w:rPr>
            </w:pPr>
          </w:p>
        </w:tc>
      </w:tr>
    </w:tbl>
    <w:p w14:paraId="216F3564" w14:textId="77777777" w:rsidR="0001646A" w:rsidRPr="0001646A" w:rsidRDefault="0001646A" w:rsidP="0001646A">
      <w:pPr>
        <w:spacing w:before="60" w:after="60"/>
        <w:jc w:val="both"/>
        <w:rPr>
          <w:rFonts w:ascii="Arial" w:hAnsi="Arial" w:cs="Arial"/>
          <w:b/>
          <w:sz w:val="20"/>
          <w:szCs w:val="20"/>
        </w:rPr>
      </w:pPr>
    </w:p>
    <w:p w14:paraId="1CF2D4DA" w14:textId="77777777" w:rsidR="000E5EC7" w:rsidRDefault="000E5EC7" w:rsidP="00E74A6D">
      <w:pPr>
        <w:spacing w:before="60" w:after="60"/>
        <w:jc w:val="both"/>
        <w:rPr>
          <w:rFonts w:ascii="Arial" w:hAnsi="Arial" w:cs="Arial"/>
          <w:b/>
          <w:sz w:val="20"/>
          <w:szCs w:val="20"/>
        </w:rPr>
      </w:pPr>
    </w:p>
    <w:p w14:paraId="2ADC5DA7" w14:textId="77777777" w:rsidR="000E5EC7" w:rsidRDefault="000E5EC7" w:rsidP="00E74A6D">
      <w:pPr>
        <w:spacing w:before="60" w:after="60"/>
        <w:jc w:val="both"/>
        <w:rPr>
          <w:rFonts w:ascii="Arial" w:hAnsi="Arial" w:cs="Arial"/>
          <w:b/>
          <w:sz w:val="20"/>
          <w:szCs w:val="20"/>
        </w:rPr>
      </w:pPr>
    </w:p>
    <w:p w14:paraId="63019AD2" w14:textId="77777777" w:rsidR="000E5EC7" w:rsidRDefault="000E5EC7" w:rsidP="00E74A6D">
      <w:pPr>
        <w:spacing w:before="60" w:after="60"/>
        <w:jc w:val="both"/>
        <w:rPr>
          <w:rFonts w:ascii="Arial" w:hAnsi="Arial" w:cs="Arial"/>
          <w:b/>
          <w:sz w:val="20"/>
          <w:szCs w:val="20"/>
        </w:rPr>
      </w:pPr>
    </w:p>
    <w:p w14:paraId="4F9D4B3F" w14:textId="77777777" w:rsidR="000E5EC7" w:rsidRDefault="000E5EC7" w:rsidP="00E74A6D">
      <w:pPr>
        <w:spacing w:before="60" w:after="60"/>
        <w:jc w:val="both"/>
        <w:rPr>
          <w:rFonts w:ascii="Arial" w:hAnsi="Arial" w:cs="Arial"/>
          <w:b/>
          <w:sz w:val="20"/>
          <w:szCs w:val="20"/>
        </w:rPr>
      </w:pPr>
    </w:p>
    <w:p w14:paraId="605C8B5F" w14:textId="77777777" w:rsidR="000E5EC7" w:rsidRDefault="000E5EC7" w:rsidP="00E74A6D">
      <w:pPr>
        <w:spacing w:before="60" w:after="60"/>
        <w:jc w:val="both"/>
        <w:rPr>
          <w:rFonts w:ascii="Arial" w:hAnsi="Arial" w:cs="Arial"/>
          <w:b/>
          <w:sz w:val="20"/>
          <w:szCs w:val="20"/>
        </w:rPr>
      </w:pPr>
    </w:p>
    <w:p w14:paraId="595BB365" w14:textId="77777777" w:rsidR="000E5EC7" w:rsidRDefault="000E5EC7" w:rsidP="00E74A6D">
      <w:pPr>
        <w:spacing w:before="60" w:after="60"/>
        <w:jc w:val="both"/>
        <w:rPr>
          <w:rFonts w:ascii="Arial" w:hAnsi="Arial" w:cs="Arial"/>
          <w:b/>
          <w:sz w:val="20"/>
          <w:szCs w:val="20"/>
        </w:rPr>
      </w:pPr>
    </w:p>
    <w:p w14:paraId="2DFE1B82" w14:textId="77777777" w:rsidR="000E5EC7" w:rsidRDefault="000E5EC7" w:rsidP="00E74A6D">
      <w:pPr>
        <w:spacing w:before="60" w:after="60"/>
        <w:jc w:val="both"/>
        <w:rPr>
          <w:rFonts w:ascii="Arial" w:hAnsi="Arial" w:cs="Arial"/>
          <w:b/>
          <w:sz w:val="20"/>
          <w:szCs w:val="20"/>
        </w:rPr>
      </w:pPr>
    </w:p>
    <w:p w14:paraId="087220B3" w14:textId="77777777" w:rsidR="00E36A56" w:rsidRDefault="00E36A56" w:rsidP="00E74A6D">
      <w:pPr>
        <w:spacing w:before="60" w:after="60"/>
        <w:jc w:val="both"/>
        <w:rPr>
          <w:rFonts w:ascii="Arial" w:hAnsi="Arial" w:cs="Arial"/>
          <w:b/>
          <w:sz w:val="20"/>
          <w:szCs w:val="20"/>
        </w:rPr>
      </w:pPr>
    </w:p>
    <w:p w14:paraId="1D5D17AB" w14:textId="77777777" w:rsidR="00F703F2" w:rsidRDefault="00F703F2" w:rsidP="00E74A6D">
      <w:pPr>
        <w:spacing w:before="60" w:after="60"/>
        <w:jc w:val="both"/>
        <w:rPr>
          <w:rFonts w:ascii="Arial" w:hAnsi="Arial" w:cs="Arial"/>
          <w:b/>
          <w:sz w:val="20"/>
          <w:szCs w:val="20"/>
        </w:rPr>
      </w:pPr>
    </w:p>
    <w:p w14:paraId="1761CE25" w14:textId="77777777" w:rsidR="00F703F2" w:rsidRDefault="00F703F2" w:rsidP="00E74A6D">
      <w:pPr>
        <w:spacing w:before="60" w:after="60"/>
        <w:jc w:val="both"/>
        <w:rPr>
          <w:rFonts w:ascii="Arial" w:hAnsi="Arial" w:cs="Arial"/>
          <w:b/>
          <w:sz w:val="20"/>
          <w:szCs w:val="20"/>
        </w:rPr>
      </w:pPr>
    </w:p>
    <w:p w14:paraId="1E2E1ECF" w14:textId="77777777" w:rsidR="00F703F2" w:rsidRDefault="00F703F2" w:rsidP="00E74A6D">
      <w:pPr>
        <w:spacing w:before="60" w:after="60"/>
        <w:jc w:val="both"/>
        <w:rPr>
          <w:rFonts w:ascii="Arial" w:hAnsi="Arial" w:cs="Arial"/>
          <w:b/>
          <w:sz w:val="20"/>
          <w:szCs w:val="20"/>
        </w:rPr>
      </w:pPr>
    </w:p>
    <w:p w14:paraId="6A60BBF8" w14:textId="77777777" w:rsidR="00F703F2" w:rsidRDefault="00F703F2" w:rsidP="00E74A6D">
      <w:pPr>
        <w:spacing w:before="60" w:after="60"/>
        <w:jc w:val="both"/>
        <w:rPr>
          <w:rFonts w:ascii="Arial" w:hAnsi="Arial" w:cs="Arial"/>
          <w:b/>
          <w:sz w:val="20"/>
          <w:szCs w:val="20"/>
        </w:rPr>
      </w:pPr>
    </w:p>
    <w:p w14:paraId="1C1811F5" w14:textId="77777777" w:rsidR="00F703F2" w:rsidRDefault="00F703F2" w:rsidP="00E74A6D">
      <w:pPr>
        <w:spacing w:before="60" w:after="60"/>
        <w:jc w:val="both"/>
        <w:rPr>
          <w:rFonts w:ascii="Arial" w:hAnsi="Arial" w:cs="Arial"/>
          <w:b/>
          <w:sz w:val="20"/>
          <w:szCs w:val="20"/>
        </w:rPr>
      </w:pPr>
    </w:p>
    <w:p w14:paraId="627596F4" w14:textId="77777777" w:rsidR="00F703F2" w:rsidRDefault="00F703F2" w:rsidP="00E74A6D">
      <w:pPr>
        <w:spacing w:before="60" w:after="60"/>
        <w:jc w:val="both"/>
        <w:rPr>
          <w:rFonts w:ascii="Arial" w:hAnsi="Arial" w:cs="Arial"/>
          <w:b/>
          <w:sz w:val="20"/>
          <w:szCs w:val="20"/>
        </w:rPr>
      </w:pPr>
    </w:p>
    <w:p w14:paraId="542CFC43" w14:textId="77777777" w:rsidR="00F703F2" w:rsidRDefault="00F703F2" w:rsidP="00E74A6D">
      <w:pPr>
        <w:spacing w:before="60" w:after="60"/>
        <w:jc w:val="both"/>
        <w:rPr>
          <w:rFonts w:ascii="Arial" w:hAnsi="Arial" w:cs="Arial"/>
          <w:b/>
          <w:sz w:val="20"/>
          <w:szCs w:val="20"/>
        </w:rPr>
      </w:pPr>
    </w:p>
    <w:p w14:paraId="5CD66636" w14:textId="333CBEE9" w:rsidR="00E36A56" w:rsidRDefault="00E36A56" w:rsidP="00E74A6D">
      <w:pPr>
        <w:spacing w:before="60" w:after="60"/>
        <w:jc w:val="both"/>
        <w:rPr>
          <w:rFonts w:ascii="Arial" w:hAnsi="Arial" w:cs="Arial"/>
          <w:b/>
          <w:sz w:val="20"/>
          <w:szCs w:val="20"/>
        </w:rPr>
      </w:pPr>
    </w:p>
    <w:p w14:paraId="3C74D1D4" w14:textId="097899DE" w:rsidR="0001646A" w:rsidRDefault="0001646A" w:rsidP="00E74A6D">
      <w:pPr>
        <w:spacing w:before="60" w:after="60"/>
        <w:jc w:val="both"/>
        <w:rPr>
          <w:rFonts w:ascii="Arial" w:hAnsi="Arial" w:cs="Arial"/>
          <w:b/>
          <w:sz w:val="20"/>
          <w:szCs w:val="20"/>
        </w:rPr>
      </w:pPr>
    </w:p>
    <w:p w14:paraId="281C1796" w14:textId="4B6816D8" w:rsidR="00E36A56" w:rsidRDefault="00E36A56" w:rsidP="00E74A6D">
      <w:pPr>
        <w:spacing w:before="60" w:after="60"/>
        <w:jc w:val="both"/>
        <w:rPr>
          <w:rFonts w:ascii="Arial" w:hAnsi="Arial" w:cs="Arial"/>
          <w:b/>
          <w:sz w:val="20"/>
          <w:szCs w:val="20"/>
        </w:rPr>
      </w:pPr>
    </w:p>
    <w:p w14:paraId="58C19388" w14:textId="77777777" w:rsidR="00A93C7A" w:rsidRPr="00A93C7A" w:rsidRDefault="00A93C7A" w:rsidP="00A93C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696666">
        <w:rPr>
          <w:rFonts w:ascii="Arial" w:hAnsi="Arial" w:cs="Arial"/>
          <w:b/>
          <w:sz w:val="20"/>
          <w:szCs w:val="20"/>
          <w:lang w:eastAsia="en-US"/>
        </w:rPr>
        <w:lastRenderedPageBreak/>
        <w:t>Obrazec 3:</w:t>
      </w:r>
      <w:r w:rsidRPr="005D77CA">
        <w:rPr>
          <w:rFonts w:ascii="Arial" w:hAnsi="Arial" w:cs="Arial"/>
          <w:b/>
          <w:sz w:val="20"/>
          <w:szCs w:val="20"/>
          <w:lang w:eastAsia="en-US"/>
        </w:rPr>
        <w:t xml:space="preserve"> IZJAVA PONUDNIKA</w:t>
      </w:r>
      <w:r w:rsidRPr="00A93C7A">
        <w:rPr>
          <w:rFonts w:ascii="Arial" w:hAnsi="Arial" w:cs="Arial"/>
          <w:b/>
          <w:sz w:val="20"/>
          <w:szCs w:val="20"/>
          <w:lang w:eastAsia="en-US"/>
        </w:rPr>
        <w:t xml:space="preserve"> O NOMINIRANIH KADRIH IN IZPOLNJEVANJU POGOJEV ZA KADRE</w:t>
      </w:r>
    </w:p>
    <w:p w14:paraId="26C66D7C" w14:textId="1E471E21" w:rsidR="008A0916" w:rsidRPr="008A0916" w:rsidRDefault="008A0916" w:rsidP="008A0916">
      <w:pPr>
        <w:spacing w:before="60" w:after="60"/>
        <w:jc w:val="both"/>
        <w:rPr>
          <w:rFonts w:ascii="Arial" w:hAnsi="Arial" w:cs="Arial"/>
          <w:b/>
          <w:sz w:val="20"/>
          <w:szCs w:val="20"/>
        </w:rPr>
      </w:pPr>
    </w:p>
    <w:p w14:paraId="2562E618"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1.</w:t>
      </w:r>
    </w:p>
    <w:tbl>
      <w:tblPr>
        <w:tblW w:w="9781" w:type="dxa"/>
        <w:tblInd w:w="108" w:type="dxa"/>
        <w:tblLook w:val="01E0" w:firstRow="1" w:lastRow="1" w:firstColumn="1" w:lastColumn="1" w:noHBand="0" w:noVBand="0"/>
      </w:tblPr>
      <w:tblGrid>
        <w:gridCol w:w="2694"/>
        <w:gridCol w:w="7087"/>
      </w:tblGrid>
      <w:tr w:rsidR="008A0916" w:rsidRPr="008A0916" w14:paraId="43ED6F96"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E21FB76" w14:textId="0D731DF2" w:rsidR="008A0916" w:rsidRPr="008A0916" w:rsidRDefault="00696666" w:rsidP="008A0916">
            <w:pPr>
              <w:rPr>
                <w:rFonts w:ascii="Arial" w:hAnsi="Arial"/>
                <w:i/>
                <w:iCs/>
                <w:sz w:val="20"/>
                <w:szCs w:val="20"/>
              </w:rPr>
            </w:pPr>
            <w:r>
              <w:rPr>
                <w:rFonts w:ascii="Arial" w:hAnsi="Arial"/>
                <w:b/>
                <w:i/>
                <w:iCs/>
                <w:sz w:val="20"/>
                <w:szCs w:val="20"/>
              </w:rPr>
              <w:t xml:space="preserve"> VODJA PROJEKTA.</w:t>
            </w:r>
            <w:r w:rsidR="008A0916" w:rsidRPr="008A0916">
              <w:rPr>
                <w:rFonts w:ascii="Arial" w:hAnsi="Arial"/>
                <w:i/>
                <w:iCs/>
                <w:sz w:val="20"/>
                <w:szCs w:val="20"/>
              </w:rPr>
              <w:t xml:space="preserve">, </w:t>
            </w:r>
          </w:p>
          <w:p w14:paraId="58B8C86A" w14:textId="4DF1543E" w:rsidR="008A0916" w:rsidRPr="008A0916" w:rsidRDefault="008A0916" w:rsidP="00696666">
            <w:pPr>
              <w:rPr>
                <w:rFonts w:ascii="Arial" w:hAnsi="Arial"/>
                <w:i/>
                <w:iCs/>
                <w:sz w:val="20"/>
                <w:szCs w:val="20"/>
              </w:rPr>
            </w:pPr>
            <w:r w:rsidRPr="008A0916">
              <w:rPr>
                <w:rFonts w:ascii="Arial" w:hAnsi="Arial"/>
                <w:i/>
                <w:iCs/>
                <w:sz w:val="20"/>
                <w:szCs w:val="20"/>
              </w:rPr>
              <w:t>kandidat ponudnika, ki izpolnjuje zahteve iz prve točke poglavja 3.2.3.</w:t>
            </w:r>
            <w:r w:rsidR="008614B1">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4F3C6B71"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06DEA89C"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6F7175B" w14:textId="77777777" w:rsidR="008A0916" w:rsidRPr="008A0916" w:rsidRDefault="008A0916" w:rsidP="008A0916">
            <w:pPr>
              <w:spacing w:before="60" w:after="60"/>
              <w:rPr>
                <w:rFonts w:ascii="Arial" w:hAnsi="Arial"/>
                <w:b/>
                <w:bCs/>
                <w:iCs/>
                <w:sz w:val="20"/>
                <w:szCs w:val="20"/>
              </w:rPr>
            </w:pPr>
          </w:p>
          <w:p w14:paraId="7047B7C0" w14:textId="77777777" w:rsidR="008A0916" w:rsidRPr="008A0916" w:rsidRDefault="008A0916" w:rsidP="008A0916">
            <w:pPr>
              <w:spacing w:before="60" w:after="60"/>
              <w:rPr>
                <w:rFonts w:ascii="Arial" w:hAnsi="Arial"/>
                <w:b/>
                <w:bCs/>
                <w:iCs/>
                <w:sz w:val="20"/>
                <w:szCs w:val="20"/>
              </w:rPr>
            </w:pPr>
          </w:p>
          <w:p w14:paraId="0A613BB6" w14:textId="77777777" w:rsidR="008A0916" w:rsidRPr="008A0916" w:rsidRDefault="008A0916" w:rsidP="008A0916">
            <w:pPr>
              <w:spacing w:before="60" w:after="60"/>
              <w:rPr>
                <w:rFonts w:ascii="Arial" w:hAnsi="Arial"/>
                <w:b/>
                <w:bCs/>
                <w:iCs/>
                <w:sz w:val="20"/>
                <w:szCs w:val="20"/>
              </w:rPr>
            </w:pPr>
          </w:p>
        </w:tc>
      </w:tr>
      <w:tr w:rsidR="008A0916" w:rsidRPr="008A0916" w14:paraId="66ADEE4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5BF29BFA"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569C11" w14:textId="77777777" w:rsidR="008A0916" w:rsidRPr="008A0916" w:rsidRDefault="008A0916" w:rsidP="008A0916">
            <w:pPr>
              <w:spacing w:before="60" w:after="60"/>
              <w:rPr>
                <w:rFonts w:ascii="Arial" w:hAnsi="Arial"/>
                <w:b/>
                <w:bCs/>
                <w:iCs/>
                <w:sz w:val="20"/>
                <w:szCs w:val="20"/>
              </w:rPr>
            </w:pPr>
          </w:p>
        </w:tc>
      </w:tr>
      <w:tr w:rsidR="008A0916" w:rsidRPr="008A0916" w14:paraId="1DEAE857"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9AD2D0"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396582C" w14:textId="77777777" w:rsidR="008A0916" w:rsidRPr="008A0916" w:rsidRDefault="008A0916" w:rsidP="008A0916">
            <w:pPr>
              <w:rPr>
                <w:rFonts w:ascii="Arial" w:hAnsi="Arial"/>
                <w:b/>
                <w:bCs/>
                <w:i/>
                <w:iCs/>
                <w:sz w:val="20"/>
                <w:szCs w:val="20"/>
              </w:rPr>
            </w:pPr>
          </w:p>
          <w:p w14:paraId="39C144F6" w14:textId="77777777" w:rsidR="008A0916" w:rsidRPr="008A0916" w:rsidRDefault="008A0916" w:rsidP="008A0916">
            <w:pPr>
              <w:rPr>
                <w:rFonts w:ascii="Arial" w:hAnsi="Arial"/>
                <w:b/>
                <w:bCs/>
                <w:i/>
                <w:iCs/>
                <w:sz w:val="20"/>
                <w:szCs w:val="20"/>
              </w:rPr>
            </w:pPr>
          </w:p>
          <w:p w14:paraId="467F54F4" w14:textId="77777777" w:rsidR="008A0916" w:rsidRPr="008A0916" w:rsidRDefault="008A0916" w:rsidP="008A0916">
            <w:pPr>
              <w:rPr>
                <w:rFonts w:ascii="Arial" w:hAnsi="Arial"/>
                <w:b/>
                <w:bCs/>
                <w:i/>
                <w:iCs/>
                <w:sz w:val="20"/>
                <w:szCs w:val="20"/>
              </w:rPr>
            </w:pPr>
          </w:p>
        </w:tc>
      </w:tr>
      <w:tr w:rsidR="008A0916" w:rsidRPr="008A0916" w14:paraId="3B034B6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E000F6" w14:textId="2F84D3B0" w:rsidR="008A0916" w:rsidRPr="008A0916" w:rsidRDefault="008614B1" w:rsidP="008A0916">
            <w:pPr>
              <w:rPr>
                <w:rFonts w:ascii="Arial" w:hAnsi="Arial"/>
                <w:i/>
                <w:iCs/>
                <w:sz w:val="20"/>
              </w:rPr>
            </w:pPr>
            <w:r>
              <w:rPr>
                <w:rFonts w:ascii="Arial" w:hAnsi="Arial"/>
                <w:i/>
                <w:iCs/>
                <w:sz w:val="20"/>
              </w:rPr>
              <w:t xml:space="preserve">Število let delovnih </w:t>
            </w:r>
            <w:r w:rsidRPr="00B56822">
              <w:rPr>
                <w:rFonts w:ascii="Arial" w:hAnsi="Arial"/>
                <w:i/>
                <w:iCs/>
                <w:sz w:val="20"/>
              </w:rPr>
              <w:t>izkušenj</w:t>
            </w:r>
            <w:r w:rsidR="008A0916" w:rsidRPr="008A0916">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791AF6A" w14:textId="77777777" w:rsidR="008A0916" w:rsidRPr="008A0916" w:rsidRDefault="008A0916" w:rsidP="008A0916">
            <w:pPr>
              <w:spacing w:before="60" w:after="60"/>
              <w:rPr>
                <w:rFonts w:ascii="Arial" w:hAnsi="Arial"/>
                <w:b/>
                <w:bCs/>
                <w:iCs/>
                <w:sz w:val="20"/>
                <w:szCs w:val="20"/>
              </w:rPr>
            </w:pPr>
          </w:p>
        </w:tc>
      </w:tr>
    </w:tbl>
    <w:p w14:paraId="086F81DD"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76C9B597"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8D5A28C" w14:textId="0E09B92B" w:rsidR="008A0916" w:rsidRPr="008A0916" w:rsidRDefault="008A0916" w:rsidP="002E2C5E">
            <w:pPr>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VODJ</w:t>
            </w:r>
            <w:r w:rsidR="008614B1">
              <w:rPr>
                <w:rFonts w:ascii="Arial" w:hAnsi="Arial"/>
                <w:b/>
                <w:i/>
                <w:iCs/>
                <w:sz w:val="20"/>
                <w:szCs w:val="20"/>
              </w:rPr>
              <w:t>E</w:t>
            </w:r>
            <w:r w:rsidRPr="008A0916">
              <w:rPr>
                <w:rFonts w:ascii="Arial" w:hAnsi="Arial"/>
                <w:b/>
                <w:i/>
                <w:iCs/>
                <w:sz w:val="20"/>
                <w:szCs w:val="20"/>
              </w:rPr>
              <w:t xml:space="preserve"> </w:t>
            </w:r>
            <w:r w:rsidR="002E2C5E">
              <w:rPr>
                <w:rFonts w:ascii="Arial" w:hAnsi="Arial"/>
                <w:b/>
                <w:i/>
                <w:iCs/>
                <w:sz w:val="20"/>
                <w:szCs w:val="20"/>
              </w:rPr>
              <w:t>PROJEKTA</w:t>
            </w:r>
          </w:p>
        </w:tc>
      </w:tr>
      <w:tr w:rsidR="008A0916" w:rsidRPr="008A0916" w14:paraId="49950F7E" w14:textId="77777777" w:rsidTr="000844FD">
        <w:tc>
          <w:tcPr>
            <w:tcW w:w="2694" w:type="dxa"/>
            <w:tcBorders>
              <w:top w:val="single" w:sz="4" w:space="0" w:color="auto"/>
              <w:left w:val="single" w:sz="4" w:space="0" w:color="auto"/>
              <w:bottom w:val="single" w:sz="4" w:space="0" w:color="auto"/>
              <w:right w:val="single" w:sz="4" w:space="0" w:color="auto"/>
            </w:tcBorders>
          </w:tcPr>
          <w:p w14:paraId="33484ECD"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7803EC81" w14:textId="77777777" w:rsidR="008A0916" w:rsidRPr="008A0916" w:rsidRDefault="008A0916" w:rsidP="008A0916">
            <w:pPr>
              <w:spacing w:before="60" w:after="60"/>
              <w:rPr>
                <w:rFonts w:ascii="Arial" w:hAnsi="Arial"/>
                <w:b/>
                <w:bCs/>
                <w:iCs/>
                <w:sz w:val="20"/>
                <w:szCs w:val="20"/>
              </w:rPr>
            </w:pPr>
          </w:p>
        </w:tc>
      </w:tr>
      <w:tr w:rsidR="008A0916" w:rsidRPr="008A0916" w14:paraId="2FB9189B" w14:textId="77777777" w:rsidTr="000844FD">
        <w:tc>
          <w:tcPr>
            <w:tcW w:w="2694" w:type="dxa"/>
            <w:tcBorders>
              <w:top w:val="single" w:sz="4" w:space="0" w:color="auto"/>
              <w:left w:val="single" w:sz="4" w:space="0" w:color="auto"/>
              <w:bottom w:val="single" w:sz="4" w:space="0" w:color="auto"/>
              <w:right w:val="single" w:sz="4" w:space="0" w:color="auto"/>
            </w:tcBorders>
          </w:tcPr>
          <w:p w14:paraId="76802DB6"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2E669043" w14:textId="77777777" w:rsidR="008A0916" w:rsidRPr="008A0916" w:rsidRDefault="008A0916" w:rsidP="008A0916">
            <w:pPr>
              <w:spacing w:before="60" w:after="60"/>
              <w:rPr>
                <w:rFonts w:ascii="Arial" w:hAnsi="Arial"/>
                <w:b/>
                <w:bCs/>
                <w:iCs/>
                <w:sz w:val="20"/>
                <w:szCs w:val="20"/>
              </w:rPr>
            </w:pPr>
          </w:p>
        </w:tc>
      </w:tr>
      <w:tr w:rsidR="008A0916" w:rsidRPr="008A0916" w14:paraId="61C5E5F4"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AF1C9F9"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8DE433A" w14:textId="77777777" w:rsidR="008A0916" w:rsidRPr="008A0916" w:rsidRDefault="008A0916" w:rsidP="008A0916">
            <w:pPr>
              <w:spacing w:before="60" w:after="60"/>
              <w:rPr>
                <w:rFonts w:ascii="Arial" w:hAnsi="Arial"/>
                <w:b/>
                <w:bCs/>
                <w:iCs/>
                <w:sz w:val="20"/>
                <w:szCs w:val="20"/>
              </w:rPr>
            </w:pPr>
          </w:p>
        </w:tc>
      </w:tr>
      <w:tr w:rsidR="008A0916" w:rsidRPr="008A0916" w14:paraId="28AC981A" w14:textId="77777777" w:rsidTr="000844FD">
        <w:tc>
          <w:tcPr>
            <w:tcW w:w="2694" w:type="dxa"/>
            <w:tcBorders>
              <w:top w:val="single" w:sz="4" w:space="0" w:color="auto"/>
              <w:left w:val="single" w:sz="4" w:space="0" w:color="auto"/>
              <w:bottom w:val="single" w:sz="4" w:space="0" w:color="auto"/>
              <w:right w:val="single" w:sz="4" w:space="0" w:color="auto"/>
            </w:tcBorders>
          </w:tcPr>
          <w:p w14:paraId="0013B256" w14:textId="77777777" w:rsidR="008A0916" w:rsidRPr="008A0916" w:rsidRDefault="008A0916" w:rsidP="008A0916">
            <w:pPr>
              <w:rPr>
                <w:rFonts w:ascii="Arial" w:hAnsi="Arial"/>
                <w:i/>
                <w:iCs/>
                <w:sz w:val="20"/>
              </w:rPr>
            </w:pPr>
            <w:r w:rsidRPr="00125AE2">
              <w:rPr>
                <w:rFonts w:ascii="Arial" w:hAnsi="Arial"/>
                <w:i/>
                <w:iCs/>
                <w:sz w:val="20"/>
              </w:rPr>
              <w:t>Obdobje izvedbe</w:t>
            </w:r>
            <w:r w:rsidRPr="008A0916">
              <w:rPr>
                <w:rFonts w:ascii="Arial" w:hAnsi="Arial"/>
                <w:i/>
                <w:iCs/>
                <w:sz w:val="20"/>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0EAD47EA" w14:textId="77777777" w:rsidR="008A0916" w:rsidRPr="008A0916" w:rsidRDefault="008A0916" w:rsidP="008A0916">
            <w:pPr>
              <w:spacing w:before="60" w:after="60"/>
              <w:rPr>
                <w:rFonts w:ascii="Arial" w:hAnsi="Arial"/>
                <w:b/>
                <w:bCs/>
                <w:iCs/>
                <w:sz w:val="20"/>
                <w:szCs w:val="20"/>
              </w:rPr>
            </w:pPr>
          </w:p>
        </w:tc>
      </w:tr>
      <w:tr w:rsidR="008A0916" w:rsidRPr="008A0916" w14:paraId="01C11AF4" w14:textId="77777777" w:rsidTr="000844FD">
        <w:tc>
          <w:tcPr>
            <w:tcW w:w="2694" w:type="dxa"/>
            <w:tcBorders>
              <w:top w:val="single" w:sz="4" w:space="0" w:color="auto"/>
              <w:left w:val="single" w:sz="4" w:space="0" w:color="auto"/>
              <w:bottom w:val="single" w:sz="4" w:space="0" w:color="auto"/>
              <w:right w:val="single" w:sz="4" w:space="0" w:color="auto"/>
            </w:tcBorders>
          </w:tcPr>
          <w:p w14:paraId="0053F882"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0713313" w14:textId="77777777" w:rsidR="008A0916" w:rsidRPr="008A0916" w:rsidRDefault="008A0916" w:rsidP="008A0916">
            <w:pPr>
              <w:spacing w:before="60" w:after="60"/>
              <w:rPr>
                <w:rFonts w:ascii="Arial" w:hAnsi="Arial"/>
                <w:b/>
                <w:bCs/>
                <w:iCs/>
                <w:sz w:val="20"/>
                <w:szCs w:val="20"/>
              </w:rPr>
            </w:pPr>
          </w:p>
        </w:tc>
      </w:tr>
      <w:tr w:rsidR="008A0916" w:rsidRPr="008A0916" w14:paraId="3CF48AFC" w14:textId="77777777" w:rsidTr="000844FD">
        <w:tc>
          <w:tcPr>
            <w:tcW w:w="2694" w:type="dxa"/>
            <w:tcBorders>
              <w:top w:val="single" w:sz="4" w:space="0" w:color="auto"/>
              <w:left w:val="single" w:sz="4" w:space="0" w:color="auto"/>
              <w:bottom w:val="single" w:sz="4" w:space="0" w:color="auto"/>
              <w:right w:val="single" w:sz="4" w:space="0" w:color="auto"/>
            </w:tcBorders>
          </w:tcPr>
          <w:p w14:paraId="6833A33B"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00A0F2A" w14:textId="77777777" w:rsidR="008A0916" w:rsidRPr="008A0916" w:rsidRDefault="008A0916" w:rsidP="008A0916">
            <w:pPr>
              <w:spacing w:before="60" w:after="60"/>
              <w:ind w:left="785"/>
              <w:jc w:val="both"/>
              <w:rPr>
                <w:rFonts w:ascii="Arial" w:eastAsia="Calibri" w:hAnsi="Arial" w:cs="Arial"/>
                <w:sz w:val="20"/>
                <w:szCs w:val="20"/>
              </w:rPr>
            </w:pPr>
          </w:p>
        </w:tc>
      </w:tr>
    </w:tbl>
    <w:p w14:paraId="0C84BF64" w14:textId="77777777" w:rsidR="008A0916" w:rsidRPr="008A0916" w:rsidRDefault="008A0916" w:rsidP="008A0916"/>
    <w:p w14:paraId="5BAF0AA3"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8A0916" w:rsidRPr="008A0916" w14:paraId="27956386"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37E89A" w14:textId="378BCDD3" w:rsidR="008A0916" w:rsidRPr="008A0916" w:rsidRDefault="002E2C5E" w:rsidP="008A0916">
            <w:pPr>
              <w:rPr>
                <w:rFonts w:ascii="Arial" w:hAnsi="Arial"/>
                <w:i/>
                <w:iCs/>
                <w:sz w:val="20"/>
                <w:szCs w:val="20"/>
              </w:rPr>
            </w:pPr>
            <w:r>
              <w:rPr>
                <w:rFonts w:ascii="Arial" w:hAnsi="Arial"/>
                <w:b/>
                <w:i/>
                <w:iCs/>
                <w:sz w:val="20"/>
                <w:szCs w:val="20"/>
              </w:rPr>
              <w:t>ORACLE SQL RAZVIJALEC</w:t>
            </w:r>
            <w:r w:rsidR="008A0916" w:rsidRPr="008A0916">
              <w:rPr>
                <w:rFonts w:ascii="Arial" w:hAnsi="Arial"/>
                <w:i/>
                <w:iCs/>
                <w:sz w:val="20"/>
                <w:szCs w:val="20"/>
              </w:rPr>
              <w:t xml:space="preserve">, </w:t>
            </w:r>
          </w:p>
          <w:p w14:paraId="2CE35089" w14:textId="4A76CDC8" w:rsidR="008A0916" w:rsidRPr="008A0916" w:rsidRDefault="008A0916" w:rsidP="002E2C5E">
            <w:pPr>
              <w:rPr>
                <w:rFonts w:ascii="Arial" w:hAnsi="Arial"/>
                <w:i/>
                <w:iCs/>
                <w:sz w:val="20"/>
                <w:szCs w:val="20"/>
              </w:rPr>
            </w:pPr>
            <w:r w:rsidRPr="008A0916">
              <w:rPr>
                <w:rFonts w:ascii="Arial" w:hAnsi="Arial"/>
                <w:i/>
                <w:iCs/>
                <w:sz w:val="20"/>
                <w:szCs w:val="20"/>
              </w:rPr>
              <w:t>kandidat ponudnika, ki izpolnjuje zahteve iz druge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6B139003"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2917D7A9"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2B928EB" w14:textId="77777777" w:rsidR="008A0916" w:rsidRPr="008A0916" w:rsidRDefault="008A0916" w:rsidP="008A0916">
            <w:pPr>
              <w:spacing w:before="60" w:after="60"/>
              <w:rPr>
                <w:rFonts w:ascii="Arial" w:hAnsi="Arial"/>
                <w:b/>
                <w:bCs/>
                <w:iCs/>
                <w:sz w:val="20"/>
                <w:szCs w:val="20"/>
              </w:rPr>
            </w:pPr>
          </w:p>
          <w:p w14:paraId="64636D86" w14:textId="77777777" w:rsidR="008A0916" w:rsidRPr="008A0916" w:rsidRDefault="008A0916" w:rsidP="008A0916">
            <w:pPr>
              <w:spacing w:before="60" w:after="60"/>
              <w:rPr>
                <w:rFonts w:ascii="Arial" w:hAnsi="Arial"/>
                <w:b/>
                <w:bCs/>
                <w:iCs/>
                <w:sz w:val="20"/>
                <w:szCs w:val="20"/>
              </w:rPr>
            </w:pPr>
          </w:p>
          <w:p w14:paraId="556DA9AF" w14:textId="77777777" w:rsidR="008A0916" w:rsidRPr="008A0916" w:rsidRDefault="008A0916" w:rsidP="008A0916">
            <w:pPr>
              <w:spacing w:before="60" w:after="60"/>
              <w:rPr>
                <w:rFonts w:ascii="Arial" w:hAnsi="Arial"/>
                <w:b/>
                <w:bCs/>
                <w:iCs/>
                <w:sz w:val="20"/>
                <w:szCs w:val="20"/>
              </w:rPr>
            </w:pPr>
          </w:p>
        </w:tc>
      </w:tr>
      <w:tr w:rsidR="008A0916" w:rsidRPr="008A0916" w14:paraId="69E8F569"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888C371"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1BEA5BC" w14:textId="77777777" w:rsidR="008A0916" w:rsidRPr="008A0916" w:rsidRDefault="008A0916" w:rsidP="008A0916">
            <w:pPr>
              <w:spacing w:before="60" w:after="60"/>
              <w:rPr>
                <w:rFonts w:ascii="Arial" w:hAnsi="Arial"/>
                <w:b/>
                <w:bCs/>
                <w:iCs/>
                <w:sz w:val="20"/>
                <w:szCs w:val="20"/>
              </w:rPr>
            </w:pPr>
          </w:p>
        </w:tc>
      </w:tr>
      <w:tr w:rsidR="008A0916" w:rsidRPr="008A0916" w14:paraId="5B20718F"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91BAE5D"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5FCEADF" w14:textId="77777777" w:rsidR="008A0916" w:rsidRPr="008A0916" w:rsidRDefault="008A0916" w:rsidP="008A0916">
            <w:pPr>
              <w:rPr>
                <w:rFonts w:ascii="Arial" w:hAnsi="Arial"/>
                <w:b/>
                <w:bCs/>
                <w:i/>
                <w:iCs/>
                <w:sz w:val="20"/>
                <w:szCs w:val="20"/>
              </w:rPr>
            </w:pPr>
          </w:p>
          <w:p w14:paraId="72CB329E" w14:textId="77777777" w:rsidR="008A0916" w:rsidRPr="008A0916" w:rsidRDefault="008A0916" w:rsidP="008A0916">
            <w:pPr>
              <w:rPr>
                <w:rFonts w:ascii="Arial" w:hAnsi="Arial"/>
                <w:b/>
                <w:bCs/>
                <w:i/>
                <w:iCs/>
                <w:sz w:val="20"/>
                <w:szCs w:val="20"/>
              </w:rPr>
            </w:pPr>
          </w:p>
          <w:p w14:paraId="7861CDC8" w14:textId="77777777" w:rsidR="008A0916" w:rsidRPr="008A0916" w:rsidRDefault="008A0916" w:rsidP="008A0916">
            <w:pPr>
              <w:rPr>
                <w:rFonts w:ascii="Arial" w:hAnsi="Arial"/>
                <w:b/>
                <w:bCs/>
                <w:i/>
                <w:iCs/>
                <w:sz w:val="20"/>
                <w:szCs w:val="20"/>
              </w:rPr>
            </w:pPr>
          </w:p>
        </w:tc>
      </w:tr>
      <w:tr w:rsidR="002E2C5E" w:rsidRPr="008A0916" w14:paraId="66AA1329"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69FD0F2" w14:textId="33678D3C" w:rsidR="002E2C5E" w:rsidRPr="008A0916" w:rsidRDefault="002E2C5E" w:rsidP="008A0916">
            <w:pPr>
              <w:rPr>
                <w:rFonts w:ascii="Arial" w:hAnsi="Arial"/>
                <w:b/>
                <w:bCs/>
                <w:i/>
                <w:iCs/>
                <w:sz w:val="20"/>
                <w:szCs w:val="20"/>
              </w:rPr>
            </w:pPr>
            <w:r>
              <w:rPr>
                <w:rFonts w:ascii="Arial" w:hAnsi="Arial"/>
                <w:i/>
                <w:iCs/>
                <w:sz w:val="20"/>
              </w:rPr>
              <w:t xml:space="preserve">Število let delovnih </w:t>
            </w:r>
            <w:r w:rsidRPr="00B56822">
              <w:rPr>
                <w:rFonts w:ascii="Arial" w:hAnsi="Arial"/>
                <w:i/>
                <w:iCs/>
                <w:sz w:val="20"/>
              </w:rPr>
              <w:t>izkušenj</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C1FAFD9" w14:textId="77777777" w:rsidR="002E2C5E" w:rsidRPr="008A0916" w:rsidRDefault="002E2C5E" w:rsidP="008A0916">
            <w:pPr>
              <w:rPr>
                <w:rFonts w:ascii="Arial" w:hAnsi="Arial"/>
                <w:b/>
                <w:bCs/>
                <w:i/>
                <w:iCs/>
                <w:sz w:val="20"/>
                <w:szCs w:val="20"/>
              </w:rPr>
            </w:pPr>
          </w:p>
        </w:tc>
      </w:tr>
    </w:tbl>
    <w:p w14:paraId="45E9BA09"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41E03768"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292B96C" w14:textId="6B047274" w:rsidR="008A0916" w:rsidRPr="008A0916" w:rsidRDefault="008A0916" w:rsidP="002E2C5E">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w:t>
            </w:r>
            <w:r w:rsidR="002E2C5E">
              <w:rPr>
                <w:rFonts w:ascii="Arial" w:hAnsi="Arial"/>
                <w:b/>
                <w:i/>
                <w:iCs/>
                <w:sz w:val="20"/>
                <w:szCs w:val="20"/>
              </w:rPr>
              <w:t>ORACLE SQL RAZVIJALCA</w:t>
            </w:r>
            <w:r w:rsidRPr="008A0916">
              <w:rPr>
                <w:rFonts w:ascii="Arial" w:hAnsi="Arial"/>
                <w:i/>
                <w:iCs/>
                <w:sz w:val="20"/>
                <w:szCs w:val="20"/>
              </w:rPr>
              <w:tab/>
            </w:r>
          </w:p>
        </w:tc>
      </w:tr>
      <w:tr w:rsidR="008A0916" w:rsidRPr="008A0916" w14:paraId="382E67ED" w14:textId="77777777" w:rsidTr="000844FD">
        <w:tc>
          <w:tcPr>
            <w:tcW w:w="2694" w:type="dxa"/>
            <w:tcBorders>
              <w:top w:val="single" w:sz="4" w:space="0" w:color="auto"/>
              <w:left w:val="single" w:sz="4" w:space="0" w:color="auto"/>
              <w:bottom w:val="single" w:sz="4" w:space="0" w:color="auto"/>
              <w:right w:val="single" w:sz="4" w:space="0" w:color="auto"/>
            </w:tcBorders>
          </w:tcPr>
          <w:p w14:paraId="51BA5C15"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756B8085" w14:textId="77777777" w:rsidR="008A0916" w:rsidRPr="008A0916" w:rsidRDefault="008A0916" w:rsidP="008A0916">
            <w:pPr>
              <w:spacing w:before="60" w:after="60"/>
              <w:rPr>
                <w:rFonts w:ascii="Arial" w:hAnsi="Arial"/>
                <w:b/>
                <w:bCs/>
                <w:iCs/>
                <w:sz w:val="20"/>
                <w:szCs w:val="20"/>
              </w:rPr>
            </w:pPr>
          </w:p>
        </w:tc>
      </w:tr>
      <w:tr w:rsidR="008A0916" w:rsidRPr="008A0916" w14:paraId="5517243E" w14:textId="77777777" w:rsidTr="000844FD">
        <w:tc>
          <w:tcPr>
            <w:tcW w:w="2694" w:type="dxa"/>
            <w:tcBorders>
              <w:top w:val="single" w:sz="4" w:space="0" w:color="auto"/>
              <w:left w:val="single" w:sz="4" w:space="0" w:color="auto"/>
              <w:bottom w:val="single" w:sz="4" w:space="0" w:color="auto"/>
              <w:right w:val="single" w:sz="4" w:space="0" w:color="auto"/>
            </w:tcBorders>
          </w:tcPr>
          <w:p w14:paraId="6755C17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5FEAFDCA" w14:textId="77777777" w:rsidR="008A0916" w:rsidRPr="008A0916" w:rsidRDefault="008A0916" w:rsidP="008A0916">
            <w:pPr>
              <w:spacing w:before="60" w:after="60"/>
              <w:rPr>
                <w:rFonts w:ascii="Arial" w:hAnsi="Arial"/>
                <w:b/>
                <w:bCs/>
                <w:iCs/>
                <w:sz w:val="20"/>
                <w:szCs w:val="20"/>
              </w:rPr>
            </w:pPr>
          </w:p>
        </w:tc>
      </w:tr>
      <w:tr w:rsidR="008A0916" w:rsidRPr="008A0916" w14:paraId="428518A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73D65402"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061C9BD" w14:textId="77777777" w:rsidR="008A0916" w:rsidRPr="008A0916" w:rsidRDefault="008A0916" w:rsidP="008A0916">
            <w:pPr>
              <w:spacing w:before="60" w:after="60"/>
              <w:rPr>
                <w:rFonts w:ascii="Arial" w:hAnsi="Arial"/>
                <w:b/>
                <w:bCs/>
                <w:iCs/>
                <w:sz w:val="20"/>
                <w:szCs w:val="20"/>
              </w:rPr>
            </w:pPr>
          </w:p>
        </w:tc>
      </w:tr>
      <w:tr w:rsidR="008A0916" w:rsidRPr="008A0916" w14:paraId="392316F4" w14:textId="77777777" w:rsidTr="000844FD">
        <w:tc>
          <w:tcPr>
            <w:tcW w:w="2694" w:type="dxa"/>
            <w:tcBorders>
              <w:top w:val="single" w:sz="4" w:space="0" w:color="auto"/>
              <w:left w:val="single" w:sz="4" w:space="0" w:color="auto"/>
              <w:bottom w:val="single" w:sz="4" w:space="0" w:color="auto"/>
              <w:right w:val="single" w:sz="4" w:space="0" w:color="auto"/>
            </w:tcBorders>
          </w:tcPr>
          <w:p w14:paraId="070E781D" w14:textId="77777777" w:rsidR="008A0916" w:rsidRPr="008A0916" w:rsidRDefault="008A0916" w:rsidP="008A0916">
            <w:pPr>
              <w:rPr>
                <w:rFonts w:ascii="Arial" w:hAnsi="Arial"/>
                <w:i/>
                <w:iCs/>
                <w:sz w:val="20"/>
              </w:rPr>
            </w:pPr>
            <w:r w:rsidRPr="00125AE2">
              <w:rPr>
                <w:rFonts w:ascii="Arial" w:hAnsi="Arial"/>
                <w:i/>
                <w:iCs/>
                <w:sz w:val="20"/>
              </w:rPr>
              <w:t>Obdobje izvedbe</w:t>
            </w:r>
            <w:r w:rsidRPr="008A0916">
              <w:rPr>
                <w:rFonts w:ascii="Arial" w:hAnsi="Arial"/>
                <w:i/>
                <w:iCs/>
                <w:sz w:val="20"/>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5122A50F" w14:textId="77777777" w:rsidR="008A0916" w:rsidRPr="008A0916" w:rsidRDefault="008A0916" w:rsidP="008A0916">
            <w:pPr>
              <w:spacing w:before="60" w:after="60"/>
              <w:rPr>
                <w:rFonts w:ascii="Arial" w:hAnsi="Arial"/>
                <w:b/>
                <w:bCs/>
                <w:iCs/>
                <w:sz w:val="20"/>
                <w:szCs w:val="20"/>
              </w:rPr>
            </w:pPr>
          </w:p>
        </w:tc>
      </w:tr>
      <w:tr w:rsidR="008A0916" w:rsidRPr="008A0916" w14:paraId="7445314F" w14:textId="77777777" w:rsidTr="000844FD">
        <w:tc>
          <w:tcPr>
            <w:tcW w:w="2694" w:type="dxa"/>
            <w:tcBorders>
              <w:top w:val="single" w:sz="4" w:space="0" w:color="auto"/>
              <w:left w:val="single" w:sz="4" w:space="0" w:color="auto"/>
              <w:bottom w:val="single" w:sz="4" w:space="0" w:color="auto"/>
              <w:right w:val="single" w:sz="4" w:space="0" w:color="auto"/>
            </w:tcBorders>
          </w:tcPr>
          <w:p w14:paraId="123454B4" w14:textId="77777777" w:rsidR="008A0916" w:rsidRPr="008A0916" w:rsidRDefault="008A0916" w:rsidP="008A0916">
            <w:pPr>
              <w:rPr>
                <w:rFonts w:ascii="Arial" w:hAnsi="Arial"/>
                <w:i/>
                <w:iCs/>
                <w:sz w:val="20"/>
              </w:rPr>
            </w:pPr>
            <w:r w:rsidRPr="008A0916">
              <w:rPr>
                <w:rFonts w:ascii="Arial" w:hAnsi="Arial"/>
                <w:i/>
                <w:iCs/>
                <w:sz w:val="20"/>
              </w:rPr>
              <w:lastRenderedPageBreak/>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CA22A7E" w14:textId="77777777" w:rsidR="008A0916" w:rsidRPr="008A0916" w:rsidRDefault="008A0916" w:rsidP="008A0916">
            <w:pPr>
              <w:spacing w:before="60" w:after="60"/>
              <w:rPr>
                <w:rFonts w:ascii="Arial" w:hAnsi="Arial"/>
                <w:b/>
                <w:bCs/>
                <w:iCs/>
                <w:sz w:val="20"/>
                <w:szCs w:val="20"/>
              </w:rPr>
            </w:pPr>
          </w:p>
        </w:tc>
      </w:tr>
      <w:tr w:rsidR="008A0916" w:rsidRPr="008A0916" w14:paraId="38094D56" w14:textId="77777777" w:rsidTr="000844FD">
        <w:tc>
          <w:tcPr>
            <w:tcW w:w="2694" w:type="dxa"/>
            <w:tcBorders>
              <w:top w:val="single" w:sz="4" w:space="0" w:color="auto"/>
              <w:left w:val="single" w:sz="4" w:space="0" w:color="auto"/>
              <w:bottom w:val="single" w:sz="4" w:space="0" w:color="auto"/>
              <w:right w:val="single" w:sz="4" w:space="0" w:color="auto"/>
            </w:tcBorders>
          </w:tcPr>
          <w:p w14:paraId="1D81A88D"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22BDEA6" w14:textId="77777777" w:rsidR="008A0916" w:rsidRPr="008A0916" w:rsidRDefault="008A0916" w:rsidP="008A0916">
            <w:pPr>
              <w:spacing w:before="60" w:after="60"/>
              <w:ind w:left="785"/>
              <w:jc w:val="both"/>
              <w:rPr>
                <w:rFonts w:ascii="Arial" w:eastAsia="Calibri" w:hAnsi="Arial" w:cs="Arial"/>
                <w:sz w:val="20"/>
                <w:szCs w:val="20"/>
              </w:rPr>
            </w:pPr>
          </w:p>
        </w:tc>
      </w:tr>
    </w:tbl>
    <w:p w14:paraId="57E8BD93" w14:textId="77777777" w:rsidR="008A0916" w:rsidRPr="008A0916" w:rsidRDefault="008A0916" w:rsidP="008A0916">
      <w:pPr>
        <w:spacing w:before="60" w:after="60"/>
      </w:pPr>
    </w:p>
    <w:p w14:paraId="16BD885F"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8A0916" w:rsidRPr="008A0916" w14:paraId="628789BE"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025616F" w14:textId="6CDF27C5" w:rsidR="008A0916" w:rsidRPr="008A0916" w:rsidRDefault="00273DA8" w:rsidP="008A0916">
            <w:pPr>
              <w:rPr>
                <w:rFonts w:ascii="Arial" w:hAnsi="Arial"/>
                <w:i/>
                <w:iCs/>
                <w:sz w:val="20"/>
                <w:szCs w:val="20"/>
              </w:rPr>
            </w:pPr>
            <w:r w:rsidRPr="00273DA8">
              <w:rPr>
                <w:rFonts w:ascii="Arial" w:hAnsi="Arial"/>
                <w:b/>
                <w:i/>
                <w:iCs/>
                <w:sz w:val="20"/>
                <w:szCs w:val="20"/>
              </w:rPr>
              <w:t>RAZVIJALEC V OKOLJU RAILO ALI COLD FUSION</w:t>
            </w:r>
            <w:r w:rsidR="008A0916" w:rsidRPr="008A0916">
              <w:rPr>
                <w:rFonts w:ascii="Arial" w:hAnsi="Arial"/>
                <w:i/>
                <w:iCs/>
                <w:sz w:val="20"/>
                <w:szCs w:val="20"/>
              </w:rPr>
              <w:t xml:space="preserve">, </w:t>
            </w:r>
          </w:p>
          <w:p w14:paraId="3517864A" w14:textId="4912CA88" w:rsidR="008A0916" w:rsidRPr="008A0916" w:rsidRDefault="008A0916" w:rsidP="00273DA8">
            <w:pPr>
              <w:rPr>
                <w:rFonts w:ascii="Arial" w:hAnsi="Arial"/>
                <w:i/>
                <w:iCs/>
                <w:sz w:val="20"/>
                <w:szCs w:val="20"/>
              </w:rPr>
            </w:pPr>
            <w:r w:rsidRPr="008A0916">
              <w:rPr>
                <w:rFonts w:ascii="Arial" w:hAnsi="Arial"/>
                <w:i/>
                <w:iCs/>
                <w:sz w:val="20"/>
                <w:szCs w:val="20"/>
              </w:rPr>
              <w:t xml:space="preserve">kandidat ponudnika, ki izpolnjuje zahteve iz </w:t>
            </w:r>
            <w:r w:rsidR="00273DA8">
              <w:rPr>
                <w:rFonts w:ascii="Arial" w:hAnsi="Arial"/>
                <w:i/>
                <w:iCs/>
                <w:sz w:val="20"/>
                <w:szCs w:val="20"/>
              </w:rPr>
              <w:t>tretje</w:t>
            </w:r>
            <w:r w:rsidRPr="008A0916">
              <w:rPr>
                <w:rFonts w:ascii="Arial" w:hAnsi="Arial"/>
                <w:i/>
                <w:iCs/>
                <w:sz w:val="20"/>
                <w:szCs w:val="20"/>
              </w:rPr>
              <w:t xml:space="preserv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51001B51"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04BC237B"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0A9D6E9" w14:textId="77777777" w:rsidR="008A0916" w:rsidRPr="008A0916" w:rsidRDefault="008A0916" w:rsidP="008A0916">
            <w:pPr>
              <w:spacing w:before="60" w:after="60"/>
              <w:rPr>
                <w:rFonts w:ascii="Arial" w:hAnsi="Arial"/>
                <w:b/>
                <w:bCs/>
                <w:iCs/>
                <w:sz w:val="20"/>
                <w:szCs w:val="20"/>
              </w:rPr>
            </w:pPr>
          </w:p>
          <w:p w14:paraId="4EA68F72" w14:textId="77777777" w:rsidR="008A0916" w:rsidRPr="008A0916" w:rsidRDefault="008A0916" w:rsidP="008A0916">
            <w:pPr>
              <w:spacing w:before="60" w:after="60"/>
              <w:rPr>
                <w:rFonts w:ascii="Arial" w:hAnsi="Arial"/>
                <w:b/>
                <w:bCs/>
                <w:iCs/>
                <w:sz w:val="20"/>
                <w:szCs w:val="20"/>
              </w:rPr>
            </w:pPr>
          </w:p>
          <w:p w14:paraId="66D9EA58" w14:textId="77777777" w:rsidR="008A0916" w:rsidRPr="008A0916" w:rsidRDefault="008A0916" w:rsidP="008A0916">
            <w:pPr>
              <w:spacing w:before="60" w:after="60"/>
              <w:rPr>
                <w:rFonts w:ascii="Arial" w:hAnsi="Arial"/>
                <w:b/>
                <w:bCs/>
                <w:iCs/>
                <w:sz w:val="20"/>
                <w:szCs w:val="20"/>
              </w:rPr>
            </w:pPr>
          </w:p>
        </w:tc>
      </w:tr>
      <w:tr w:rsidR="008A0916" w:rsidRPr="008A0916" w14:paraId="0EB9089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0C24DB1B"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CF644C4" w14:textId="77777777" w:rsidR="008A0916" w:rsidRPr="008A0916" w:rsidRDefault="008A0916" w:rsidP="008A0916">
            <w:pPr>
              <w:spacing w:before="60" w:after="60"/>
              <w:rPr>
                <w:rFonts w:ascii="Arial" w:hAnsi="Arial"/>
                <w:b/>
                <w:bCs/>
                <w:iCs/>
                <w:sz w:val="20"/>
                <w:szCs w:val="20"/>
              </w:rPr>
            </w:pPr>
          </w:p>
        </w:tc>
      </w:tr>
      <w:tr w:rsidR="008A0916" w:rsidRPr="008A0916" w14:paraId="2B4B54E9"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B8C6126"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377E126" w14:textId="77777777" w:rsidR="008A0916" w:rsidRPr="008A0916" w:rsidRDefault="008A0916" w:rsidP="008A0916">
            <w:pPr>
              <w:rPr>
                <w:rFonts w:ascii="Arial" w:hAnsi="Arial"/>
                <w:b/>
                <w:bCs/>
                <w:i/>
                <w:iCs/>
                <w:sz w:val="20"/>
                <w:szCs w:val="20"/>
              </w:rPr>
            </w:pPr>
          </w:p>
          <w:p w14:paraId="2905297A" w14:textId="77777777" w:rsidR="008A0916" w:rsidRPr="008A0916" w:rsidRDefault="008A0916" w:rsidP="008A0916">
            <w:pPr>
              <w:rPr>
                <w:rFonts w:ascii="Arial" w:hAnsi="Arial"/>
                <w:b/>
                <w:bCs/>
                <w:i/>
                <w:iCs/>
                <w:sz w:val="20"/>
                <w:szCs w:val="20"/>
              </w:rPr>
            </w:pPr>
          </w:p>
          <w:p w14:paraId="4614E96A" w14:textId="77777777" w:rsidR="008A0916" w:rsidRPr="008A0916" w:rsidRDefault="008A0916" w:rsidP="008A0916">
            <w:pPr>
              <w:rPr>
                <w:rFonts w:ascii="Arial" w:hAnsi="Arial"/>
                <w:b/>
                <w:bCs/>
                <w:i/>
                <w:iCs/>
                <w:sz w:val="20"/>
                <w:szCs w:val="20"/>
              </w:rPr>
            </w:pPr>
          </w:p>
        </w:tc>
      </w:tr>
      <w:tr w:rsidR="00273DA8" w:rsidRPr="008A0916" w14:paraId="4E921D3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0826FA5" w14:textId="175CCC03" w:rsidR="00273DA8" w:rsidRPr="008A0916" w:rsidRDefault="00273DA8" w:rsidP="008A0916">
            <w:pPr>
              <w:rPr>
                <w:rFonts w:ascii="Arial" w:hAnsi="Arial"/>
                <w:b/>
                <w:bCs/>
                <w:i/>
                <w:iCs/>
                <w:sz w:val="20"/>
                <w:szCs w:val="20"/>
              </w:rPr>
            </w:pPr>
            <w:r>
              <w:rPr>
                <w:rFonts w:ascii="Arial" w:hAnsi="Arial"/>
                <w:i/>
                <w:iCs/>
                <w:sz w:val="20"/>
              </w:rPr>
              <w:t xml:space="preserve">Število let delovnih </w:t>
            </w:r>
            <w:r w:rsidRPr="004228A4">
              <w:rPr>
                <w:rFonts w:ascii="Arial" w:hAnsi="Arial"/>
                <w:i/>
                <w:iCs/>
                <w:sz w:val="20"/>
              </w:rPr>
              <w:t>iz</w:t>
            </w:r>
            <w:r w:rsidRPr="00B56822">
              <w:rPr>
                <w:rFonts w:ascii="Arial" w:hAnsi="Arial"/>
                <w:i/>
                <w:iCs/>
                <w:sz w:val="20"/>
              </w:rPr>
              <w:t>kušenj</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701E3EE" w14:textId="77777777" w:rsidR="00273DA8" w:rsidRPr="008A0916" w:rsidRDefault="00273DA8" w:rsidP="008A0916">
            <w:pPr>
              <w:rPr>
                <w:rFonts w:ascii="Arial" w:hAnsi="Arial"/>
                <w:b/>
                <w:bCs/>
                <w:i/>
                <w:iCs/>
                <w:sz w:val="20"/>
                <w:szCs w:val="20"/>
              </w:rPr>
            </w:pPr>
          </w:p>
        </w:tc>
      </w:tr>
    </w:tbl>
    <w:p w14:paraId="305DF01B" w14:textId="77777777" w:rsidR="008A0916" w:rsidRPr="008A0916" w:rsidRDefault="008A0916" w:rsidP="008A0916">
      <w:pPr>
        <w:spacing w:before="60" w:after="60"/>
      </w:pPr>
    </w:p>
    <w:tbl>
      <w:tblPr>
        <w:tblW w:w="9781" w:type="dxa"/>
        <w:tblInd w:w="108" w:type="dxa"/>
        <w:tblLook w:val="01E0" w:firstRow="1" w:lastRow="1" w:firstColumn="1" w:lastColumn="1" w:noHBand="0" w:noVBand="0"/>
      </w:tblPr>
      <w:tblGrid>
        <w:gridCol w:w="2694"/>
        <w:gridCol w:w="7087"/>
      </w:tblGrid>
      <w:tr w:rsidR="008A0916" w:rsidRPr="008A0916" w14:paraId="5510404C"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ED10DEF" w14:textId="5A25D3FD" w:rsidR="008A0916" w:rsidRPr="008A0916" w:rsidRDefault="008A0916" w:rsidP="00273DA8">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w:t>
            </w:r>
            <w:r w:rsidR="00273DA8" w:rsidRPr="00273DA8">
              <w:rPr>
                <w:rFonts w:ascii="Arial" w:hAnsi="Arial"/>
                <w:b/>
                <w:i/>
                <w:iCs/>
                <w:sz w:val="20"/>
                <w:szCs w:val="20"/>
              </w:rPr>
              <w:t>RAZVIJALC</w:t>
            </w:r>
            <w:r w:rsidR="00273DA8">
              <w:rPr>
                <w:rFonts w:ascii="Arial" w:hAnsi="Arial"/>
                <w:b/>
                <w:i/>
                <w:iCs/>
                <w:sz w:val="20"/>
                <w:szCs w:val="20"/>
              </w:rPr>
              <w:t>A</w:t>
            </w:r>
            <w:r w:rsidR="00273DA8" w:rsidRPr="00273DA8">
              <w:rPr>
                <w:rFonts w:ascii="Arial" w:hAnsi="Arial"/>
                <w:b/>
                <w:i/>
                <w:iCs/>
                <w:sz w:val="20"/>
                <w:szCs w:val="20"/>
              </w:rPr>
              <w:t xml:space="preserve"> V OKOLJU RAILO ALI COLD FUSION</w:t>
            </w:r>
            <w:r w:rsidR="00273DA8" w:rsidRPr="008A0916">
              <w:rPr>
                <w:rFonts w:ascii="Arial" w:hAnsi="Arial"/>
                <w:i/>
                <w:iCs/>
                <w:sz w:val="20"/>
                <w:szCs w:val="20"/>
              </w:rPr>
              <w:t>,</w:t>
            </w:r>
            <w:r w:rsidRPr="008A0916">
              <w:rPr>
                <w:rFonts w:ascii="Arial" w:hAnsi="Arial"/>
                <w:i/>
                <w:iCs/>
                <w:sz w:val="20"/>
                <w:szCs w:val="20"/>
              </w:rPr>
              <w:tab/>
            </w:r>
          </w:p>
        </w:tc>
      </w:tr>
      <w:tr w:rsidR="008A0916" w:rsidRPr="008A0916" w14:paraId="55C61E4A" w14:textId="77777777" w:rsidTr="000844FD">
        <w:tc>
          <w:tcPr>
            <w:tcW w:w="2694" w:type="dxa"/>
            <w:tcBorders>
              <w:top w:val="single" w:sz="4" w:space="0" w:color="auto"/>
              <w:left w:val="single" w:sz="4" w:space="0" w:color="auto"/>
              <w:bottom w:val="single" w:sz="4" w:space="0" w:color="auto"/>
              <w:right w:val="single" w:sz="4" w:space="0" w:color="auto"/>
            </w:tcBorders>
          </w:tcPr>
          <w:p w14:paraId="6B7F7F78"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154A12F6" w14:textId="77777777" w:rsidR="008A0916" w:rsidRPr="008A0916" w:rsidRDefault="008A0916" w:rsidP="008A0916">
            <w:pPr>
              <w:spacing w:before="60" w:after="60"/>
              <w:rPr>
                <w:rFonts w:ascii="Arial" w:hAnsi="Arial"/>
                <w:b/>
                <w:bCs/>
                <w:iCs/>
                <w:sz w:val="20"/>
                <w:szCs w:val="20"/>
              </w:rPr>
            </w:pPr>
          </w:p>
        </w:tc>
      </w:tr>
      <w:tr w:rsidR="008A0916" w:rsidRPr="008A0916" w14:paraId="1FC2EB26" w14:textId="77777777" w:rsidTr="000844FD">
        <w:tc>
          <w:tcPr>
            <w:tcW w:w="2694" w:type="dxa"/>
            <w:tcBorders>
              <w:top w:val="single" w:sz="4" w:space="0" w:color="auto"/>
              <w:left w:val="single" w:sz="4" w:space="0" w:color="auto"/>
              <w:bottom w:val="single" w:sz="4" w:space="0" w:color="auto"/>
              <w:right w:val="single" w:sz="4" w:space="0" w:color="auto"/>
            </w:tcBorders>
          </w:tcPr>
          <w:p w14:paraId="2C84DC3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00001F71" w14:textId="77777777" w:rsidR="008A0916" w:rsidRPr="008A0916" w:rsidRDefault="008A0916" w:rsidP="008A0916">
            <w:pPr>
              <w:spacing w:before="60" w:after="60"/>
              <w:rPr>
                <w:rFonts w:ascii="Arial" w:hAnsi="Arial"/>
                <w:b/>
                <w:bCs/>
                <w:iCs/>
                <w:sz w:val="20"/>
                <w:szCs w:val="20"/>
              </w:rPr>
            </w:pPr>
          </w:p>
        </w:tc>
      </w:tr>
      <w:tr w:rsidR="008A0916" w:rsidRPr="008A0916" w14:paraId="33FE96A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13C3D405"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AA98275" w14:textId="77777777" w:rsidR="008A0916" w:rsidRPr="008A0916" w:rsidRDefault="008A0916" w:rsidP="008A0916">
            <w:pPr>
              <w:spacing w:before="60" w:after="60"/>
              <w:rPr>
                <w:rFonts w:ascii="Arial" w:hAnsi="Arial"/>
                <w:b/>
                <w:bCs/>
                <w:iCs/>
                <w:sz w:val="20"/>
                <w:szCs w:val="20"/>
              </w:rPr>
            </w:pPr>
          </w:p>
        </w:tc>
      </w:tr>
      <w:tr w:rsidR="008A0916" w:rsidRPr="008A0916" w14:paraId="462B39E9" w14:textId="77777777" w:rsidTr="000844FD">
        <w:tc>
          <w:tcPr>
            <w:tcW w:w="2694" w:type="dxa"/>
            <w:tcBorders>
              <w:top w:val="single" w:sz="4" w:space="0" w:color="auto"/>
              <w:left w:val="single" w:sz="4" w:space="0" w:color="auto"/>
              <w:bottom w:val="single" w:sz="4" w:space="0" w:color="auto"/>
              <w:right w:val="single" w:sz="4" w:space="0" w:color="auto"/>
            </w:tcBorders>
          </w:tcPr>
          <w:p w14:paraId="48E63778" w14:textId="77777777" w:rsidR="008A0916" w:rsidRPr="008A0916" w:rsidRDefault="008A0916" w:rsidP="008A0916">
            <w:pPr>
              <w:rPr>
                <w:rFonts w:ascii="Arial" w:hAnsi="Arial"/>
                <w:i/>
                <w:iCs/>
                <w:sz w:val="20"/>
              </w:rPr>
            </w:pPr>
            <w:r w:rsidRPr="008A0916">
              <w:rPr>
                <w:rFonts w:ascii="Arial" w:hAnsi="Arial"/>
                <w:i/>
                <w:iCs/>
                <w:sz w:val="20"/>
              </w:rPr>
              <w:t xml:space="preserve">Obdobje </w:t>
            </w:r>
            <w:r w:rsidRPr="00125AE2">
              <w:rPr>
                <w:rFonts w:ascii="Arial" w:hAnsi="Arial"/>
                <w:i/>
                <w:iCs/>
                <w:sz w:val="20"/>
              </w:rPr>
              <w:t>izvedbe</w:t>
            </w:r>
            <w:r w:rsidRPr="008A0916">
              <w:rPr>
                <w:rFonts w:ascii="Arial" w:hAnsi="Arial"/>
                <w:i/>
                <w:iCs/>
                <w:sz w:val="20"/>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42EAD647" w14:textId="77777777" w:rsidR="008A0916" w:rsidRPr="008A0916" w:rsidRDefault="008A0916" w:rsidP="008A0916">
            <w:pPr>
              <w:spacing w:before="60" w:after="60"/>
              <w:rPr>
                <w:rFonts w:ascii="Arial" w:hAnsi="Arial"/>
                <w:b/>
                <w:bCs/>
                <w:iCs/>
                <w:sz w:val="20"/>
                <w:szCs w:val="20"/>
              </w:rPr>
            </w:pPr>
          </w:p>
        </w:tc>
      </w:tr>
      <w:tr w:rsidR="008A0916" w:rsidRPr="008A0916" w14:paraId="6E46C119" w14:textId="77777777" w:rsidTr="000844FD">
        <w:tc>
          <w:tcPr>
            <w:tcW w:w="2694" w:type="dxa"/>
            <w:tcBorders>
              <w:top w:val="single" w:sz="4" w:space="0" w:color="auto"/>
              <w:left w:val="single" w:sz="4" w:space="0" w:color="auto"/>
              <w:bottom w:val="single" w:sz="4" w:space="0" w:color="auto"/>
              <w:right w:val="single" w:sz="4" w:space="0" w:color="auto"/>
            </w:tcBorders>
          </w:tcPr>
          <w:p w14:paraId="03596A80"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8577596" w14:textId="77777777" w:rsidR="008A0916" w:rsidRPr="008A0916" w:rsidRDefault="008A0916" w:rsidP="008A0916">
            <w:pPr>
              <w:spacing w:before="60" w:after="60"/>
              <w:rPr>
                <w:rFonts w:ascii="Arial" w:hAnsi="Arial"/>
                <w:b/>
                <w:bCs/>
                <w:iCs/>
                <w:sz w:val="20"/>
                <w:szCs w:val="20"/>
              </w:rPr>
            </w:pPr>
          </w:p>
        </w:tc>
      </w:tr>
      <w:tr w:rsidR="008A0916" w:rsidRPr="008A0916" w14:paraId="2ACC3784" w14:textId="77777777" w:rsidTr="000844FD">
        <w:tc>
          <w:tcPr>
            <w:tcW w:w="2694" w:type="dxa"/>
            <w:tcBorders>
              <w:top w:val="single" w:sz="4" w:space="0" w:color="auto"/>
              <w:left w:val="single" w:sz="4" w:space="0" w:color="auto"/>
              <w:bottom w:val="single" w:sz="4" w:space="0" w:color="auto"/>
              <w:right w:val="single" w:sz="4" w:space="0" w:color="auto"/>
            </w:tcBorders>
          </w:tcPr>
          <w:p w14:paraId="2B6AD278"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C191F22" w14:textId="77777777" w:rsidR="008A0916" w:rsidRPr="008A0916" w:rsidRDefault="008A0916" w:rsidP="008A0916">
            <w:pPr>
              <w:spacing w:before="60" w:after="60"/>
              <w:ind w:left="785"/>
              <w:jc w:val="both"/>
              <w:rPr>
                <w:rFonts w:ascii="Arial" w:eastAsia="Calibri" w:hAnsi="Arial" w:cs="Arial"/>
                <w:sz w:val="20"/>
                <w:szCs w:val="20"/>
              </w:rPr>
            </w:pPr>
          </w:p>
        </w:tc>
      </w:tr>
    </w:tbl>
    <w:p w14:paraId="777A8676" w14:textId="77777777" w:rsidR="008A0916" w:rsidRPr="008A0916" w:rsidRDefault="008A0916" w:rsidP="008A0916">
      <w:pPr>
        <w:spacing w:before="60" w:after="60"/>
      </w:pPr>
    </w:p>
    <w:p w14:paraId="32854FF5"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8A0916" w:rsidRPr="008A0916" w14:paraId="50294978"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F5943D8" w14:textId="63A5F087" w:rsidR="008A0916" w:rsidRPr="008A0916" w:rsidRDefault="00273DA8" w:rsidP="008A0916">
            <w:pPr>
              <w:rPr>
                <w:rFonts w:ascii="Arial" w:hAnsi="Arial"/>
                <w:i/>
                <w:iCs/>
                <w:sz w:val="20"/>
                <w:szCs w:val="20"/>
              </w:rPr>
            </w:pPr>
            <w:r>
              <w:rPr>
                <w:rFonts w:ascii="Arial" w:hAnsi="Arial"/>
                <w:b/>
                <w:i/>
                <w:iCs/>
                <w:sz w:val="20"/>
                <w:szCs w:val="20"/>
              </w:rPr>
              <w:t>ADMINISTRATOR ORACLE BAZE IN JAVA OKOLJA</w:t>
            </w:r>
            <w:r w:rsidR="008A0916" w:rsidRPr="008A0916">
              <w:rPr>
                <w:rFonts w:ascii="Arial" w:hAnsi="Arial"/>
                <w:i/>
                <w:iCs/>
                <w:sz w:val="20"/>
                <w:szCs w:val="20"/>
              </w:rPr>
              <w:t xml:space="preserve">, </w:t>
            </w:r>
          </w:p>
          <w:p w14:paraId="5E8C8724" w14:textId="5E6D4BEA" w:rsidR="008A0916" w:rsidRPr="008A0916" w:rsidRDefault="008A0916" w:rsidP="00273DA8">
            <w:pPr>
              <w:rPr>
                <w:rFonts w:ascii="Arial" w:hAnsi="Arial"/>
                <w:i/>
                <w:iCs/>
                <w:sz w:val="20"/>
                <w:szCs w:val="20"/>
              </w:rPr>
            </w:pPr>
            <w:r w:rsidRPr="008A0916">
              <w:rPr>
                <w:rFonts w:ascii="Arial" w:hAnsi="Arial"/>
                <w:i/>
                <w:iCs/>
                <w:sz w:val="20"/>
                <w:szCs w:val="20"/>
              </w:rPr>
              <w:t xml:space="preserve">kandidat ponudnika, ki izpolnjuje zahteve iz </w:t>
            </w:r>
            <w:r w:rsidR="00273DA8">
              <w:rPr>
                <w:rFonts w:ascii="Arial" w:hAnsi="Arial"/>
                <w:i/>
                <w:iCs/>
                <w:sz w:val="20"/>
                <w:szCs w:val="20"/>
              </w:rPr>
              <w:t>četrte</w:t>
            </w:r>
            <w:r w:rsidRPr="008A0916">
              <w:rPr>
                <w:rFonts w:ascii="Arial" w:hAnsi="Arial"/>
                <w:i/>
                <w:iCs/>
                <w:sz w:val="20"/>
                <w:szCs w:val="20"/>
              </w:rPr>
              <w:t xml:space="preserv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1C326621"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5AF44ED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9809A0A" w14:textId="77777777" w:rsidR="008A0916" w:rsidRPr="008A0916" w:rsidRDefault="008A0916" w:rsidP="008A0916">
            <w:pPr>
              <w:spacing w:before="60" w:after="60"/>
              <w:rPr>
                <w:rFonts w:ascii="Arial" w:hAnsi="Arial"/>
                <w:b/>
                <w:bCs/>
                <w:iCs/>
                <w:sz w:val="20"/>
                <w:szCs w:val="20"/>
              </w:rPr>
            </w:pPr>
          </w:p>
          <w:p w14:paraId="05A263FA" w14:textId="77777777" w:rsidR="008A0916" w:rsidRPr="008A0916" w:rsidRDefault="008A0916" w:rsidP="008A0916">
            <w:pPr>
              <w:spacing w:before="60" w:after="60"/>
              <w:rPr>
                <w:rFonts w:ascii="Arial" w:hAnsi="Arial"/>
                <w:b/>
                <w:bCs/>
                <w:iCs/>
                <w:sz w:val="20"/>
                <w:szCs w:val="20"/>
              </w:rPr>
            </w:pPr>
          </w:p>
          <w:p w14:paraId="41E22857" w14:textId="77777777" w:rsidR="008A0916" w:rsidRPr="008A0916" w:rsidRDefault="008A0916" w:rsidP="008A0916">
            <w:pPr>
              <w:spacing w:before="60" w:after="60"/>
              <w:rPr>
                <w:rFonts w:ascii="Arial" w:hAnsi="Arial"/>
                <w:b/>
                <w:bCs/>
                <w:iCs/>
                <w:sz w:val="20"/>
                <w:szCs w:val="20"/>
              </w:rPr>
            </w:pPr>
          </w:p>
        </w:tc>
      </w:tr>
      <w:tr w:rsidR="008A0916" w:rsidRPr="008A0916" w14:paraId="43E6266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5484AF44"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144B526" w14:textId="77777777" w:rsidR="008A0916" w:rsidRPr="008A0916" w:rsidRDefault="008A0916" w:rsidP="008A0916">
            <w:pPr>
              <w:spacing w:before="60" w:after="60"/>
              <w:rPr>
                <w:rFonts w:ascii="Arial" w:hAnsi="Arial"/>
                <w:b/>
                <w:bCs/>
                <w:iCs/>
                <w:sz w:val="20"/>
                <w:szCs w:val="20"/>
              </w:rPr>
            </w:pPr>
          </w:p>
        </w:tc>
      </w:tr>
      <w:tr w:rsidR="008A0916" w:rsidRPr="008A0916" w14:paraId="13E2BAA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F5D299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410A2A6" w14:textId="77777777" w:rsidR="008A0916" w:rsidRPr="008A0916" w:rsidRDefault="008A0916" w:rsidP="008A0916">
            <w:pPr>
              <w:rPr>
                <w:rFonts w:ascii="Arial" w:hAnsi="Arial"/>
                <w:b/>
                <w:bCs/>
                <w:i/>
                <w:iCs/>
                <w:sz w:val="20"/>
                <w:szCs w:val="20"/>
              </w:rPr>
            </w:pPr>
          </w:p>
          <w:p w14:paraId="6D3CA79F" w14:textId="77777777" w:rsidR="008A0916" w:rsidRPr="008A0916" w:rsidRDefault="008A0916" w:rsidP="008A0916">
            <w:pPr>
              <w:rPr>
                <w:rFonts w:ascii="Arial" w:hAnsi="Arial"/>
                <w:b/>
                <w:bCs/>
                <w:i/>
                <w:iCs/>
                <w:sz w:val="20"/>
                <w:szCs w:val="20"/>
              </w:rPr>
            </w:pPr>
          </w:p>
          <w:p w14:paraId="4AF77F7D" w14:textId="77777777" w:rsidR="008A0916" w:rsidRPr="008A0916" w:rsidRDefault="008A0916" w:rsidP="008A0916">
            <w:pPr>
              <w:rPr>
                <w:rFonts w:ascii="Arial" w:hAnsi="Arial"/>
                <w:b/>
                <w:bCs/>
                <w:i/>
                <w:iCs/>
                <w:sz w:val="20"/>
                <w:szCs w:val="20"/>
              </w:rPr>
            </w:pPr>
          </w:p>
        </w:tc>
      </w:tr>
      <w:tr w:rsidR="00273DA8" w:rsidRPr="008A0916" w14:paraId="20FDA354"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A58D229" w14:textId="298DA1A2" w:rsidR="00273DA8" w:rsidRPr="00B56822" w:rsidRDefault="00273DA8" w:rsidP="008A0916">
            <w:pPr>
              <w:rPr>
                <w:rFonts w:ascii="Arial" w:hAnsi="Arial"/>
                <w:b/>
                <w:bCs/>
                <w:i/>
                <w:iCs/>
                <w:sz w:val="20"/>
                <w:szCs w:val="20"/>
              </w:rPr>
            </w:pPr>
            <w:r w:rsidRPr="00B56822">
              <w:rPr>
                <w:rFonts w:ascii="Arial" w:hAnsi="Arial"/>
                <w:i/>
                <w:iCs/>
                <w:sz w:val="20"/>
              </w:rPr>
              <w:t>Število let delovnih izkušenj</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C8337BA" w14:textId="77777777" w:rsidR="00273DA8" w:rsidRPr="00B56822" w:rsidRDefault="00273DA8" w:rsidP="008A0916">
            <w:pPr>
              <w:rPr>
                <w:rFonts w:ascii="Arial" w:hAnsi="Arial"/>
                <w:b/>
                <w:bCs/>
                <w:i/>
                <w:iCs/>
                <w:sz w:val="20"/>
                <w:szCs w:val="20"/>
              </w:rPr>
            </w:pPr>
          </w:p>
        </w:tc>
      </w:tr>
    </w:tbl>
    <w:p w14:paraId="10AC46A1" w14:textId="77777777" w:rsidR="008A0916" w:rsidRPr="008A0916" w:rsidRDefault="008A0916" w:rsidP="008A0916">
      <w:pPr>
        <w:spacing w:before="60" w:after="60"/>
      </w:pPr>
    </w:p>
    <w:tbl>
      <w:tblPr>
        <w:tblW w:w="9781" w:type="dxa"/>
        <w:tblInd w:w="108" w:type="dxa"/>
        <w:tblLook w:val="01E0" w:firstRow="1" w:lastRow="1" w:firstColumn="1" w:lastColumn="1" w:noHBand="0" w:noVBand="0"/>
      </w:tblPr>
      <w:tblGrid>
        <w:gridCol w:w="2694"/>
        <w:gridCol w:w="7087"/>
      </w:tblGrid>
      <w:tr w:rsidR="008A0916" w:rsidRPr="008A0916" w14:paraId="71CF5BA3"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C1E4F27" w14:textId="7E189065" w:rsidR="008A0916" w:rsidRPr="008A0916" w:rsidRDefault="008A0916" w:rsidP="00273DA8">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w:t>
            </w:r>
            <w:r w:rsidR="00273DA8">
              <w:rPr>
                <w:rFonts w:ascii="Arial" w:hAnsi="Arial"/>
                <w:b/>
                <w:i/>
                <w:iCs/>
                <w:sz w:val="20"/>
                <w:szCs w:val="20"/>
              </w:rPr>
              <w:t>ADMINISTRATORJA ORACLE BAZE IN JAVA OKOLJA</w:t>
            </w:r>
            <w:r w:rsidRPr="008A0916">
              <w:rPr>
                <w:rFonts w:ascii="Arial" w:hAnsi="Arial"/>
                <w:i/>
                <w:iCs/>
                <w:sz w:val="20"/>
                <w:szCs w:val="20"/>
              </w:rPr>
              <w:tab/>
            </w:r>
          </w:p>
        </w:tc>
      </w:tr>
      <w:tr w:rsidR="008A0916" w:rsidRPr="008A0916" w14:paraId="52897B2A" w14:textId="77777777" w:rsidTr="000844FD">
        <w:tc>
          <w:tcPr>
            <w:tcW w:w="2694" w:type="dxa"/>
            <w:tcBorders>
              <w:top w:val="single" w:sz="4" w:space="0" w:color="auto"/>
              <w:left w:val="single" w:sz="4" w:space="0" w:color="auto"/>
              <w:bottom w:val="single" w:sz="4" w:space="0" w:color="auto"/>
              <w:right w:val="single" w:sz="4" w:space="0" w:color="auto"/>
            </w:tcBorders>
          </w:tcPr>
          <w:p w14:paraId="3AFB7F91"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5D59A12F" w14:textId="77777777" w:rsidR="008A0916" w:rsidRPr="008A0916" w:rsidRDefault="008A0916" w:rsidP="008A0916">
            <w:pPr>
              <w:spacing w:before="60" w:after="60"/>
              <w:rPr>
                <w:rFonts w:ascii="Arial" w:hAnsi="Arial"/>
                <w:b/>
                <w:bCs/>
                <w:iCs/>
                <w:sz w:val="20"/>
                <w:szCs w:val="20"/>
              </w:rPr>
            </w:pPr>
          </w:p>
        </w:tc>
      </w:tr>
      <w:tr w:rsidR="008A0916" w:rsidRPr="008A0916" w14:paraId="4AAE89A7" w14:textId="77777777" w:rsidTr="000844FD">
        <w:tc>
          <w:tcPr>
            <w:tcW w:w="2694" w:type="dxa"/>
            <w:tcBorders>
              <w:top w:val="single" w:sz="4" w:space="0" w:color="auto"/>
              <w:left w:val="single" w:sz="4" w:space="0" w:color="auto"/>
              <w:bottom w:val="single" w:sz="4" w:space="0" w:color="auto"/>
              <w:right w:val="single" w:sz="4" w:space="0" w:color="auto"/>
            </w:tcBorders>
          </w:tcPr>
          <w:p w14:paraId="7F46D418"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5B4394C1" w14:textId="77777777" w:rsidR="008A0916" w:rsidRPr="008A0916" w:rsidRDefault="008A0916" w:rsidP="008A0916">
            <w:pPr>
              <w:spacing w:before="60" w:after="60"/>
              <w:rPr>
                <w:rFonts w:ascii="Arial" w:hAnsi="Arial"/>
                <w:b/>
                <w:bCs/>
                <w:iCs/>
                <w:sz w:val="20"/>
                <w:szCs w:val="20"/>
              </w:rPr>
            </w:pPr>
          </w:p>
        </w:tc>
      </w:tr>
      <w:tr w:rsidR="008A0916" w:rsidRPr="008A0916" w14:paraId="3E474C8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4E3A7D5" w14:textId="77777777" w:rsidR="008A0916" w:rsidRPr="008A0916" w:rsidRDefault="008A0916" w:rsidP="008A0916">
            <w:pPr>
              <w:rPr>
                <w:rFonts w:ascii="Arial" w:hAnsi="Arial"/>
                <w:b/>
                <w:i/>
                <w:iCs/>
                <w:sz w:val="20"/>
                <w:szCs w:val="20"/>
              </w:rPr>
            </w:pPr>
            <w:r w:rsidRPr="008A0916">
              <w:rPr>
                <w:rFonts w:ascii="Arial" w:hAnsi="Arial"/>
                <w:b/>
                <w:i/>
                <w:iCs/>
                <w:sz w:val="20"/>
                <w:szCs w:val="20"/>
              </w:rPr>
              <w:lastRenderedPageBreak/>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CAA59E4" w14:textId="77777777" w:rsidR="008A0916" w:rsidRPr="008A0916" w:rsidRDefault="008A0916" w:rsidP="008A0916">
            <w:pPr>
              <w:spacing w:before="60" w:after="60"/>
              <w:rPr>
                <w:rFonts w:ascii="Arial" w:hAnsi="Arial"/>
                <w:b/>
                <w:bCs/>
                <w:iCs/>
                <w:sz w:val="20"/>
                <w:szCs w:val="20"/>
              </w:rPr>
            </w:pPr>
          </w:p>
        </w:tc>
      </w:tr>
      <w:tr w:rsidR="008A0916" w:rsidRPr="008A0916" w14:paraId="7665C074" w14:textId="77777777" w:rsidTr="000844FD">
        <w:tc>
          <w:tcPr>
            <w:tcW w:w="2694" w:type="dxa"/>
            <w:tcBorders>
              <w:top w:val="single" w:sz="4" w:space="0" w:color="auto"/>
              <w:left w:val="single" w:sz="4" w:space="0" w:color="auto"/>
              <w:bottom w:val="single" w:sz="4" w:space="0" w:color="auto"/>
              <w:right w:val="single" w:sz="4" w:space="0" w:color="auto"/>
            </w:tcBorders>
          </w:tcPr>
          <w:p w14:paraId="5050BD6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47FD045" w14:textId="77777777" w:rsidR="008A0916" w:rsidRPr="008A0916" w:rsidRDefault="008A0916" w:rsidP="008A0916">
            <w:pPr>
              <w:spacing w:before="60" w:after="60"/>
              <w:rPr>
                <w:rFonts w:ascii="Arial" w:hAnsi="Arial"/>
                <w:b/>
                <w:bCs/>
                <w:iCs/>
                <w:sz w:val="20"/>
                <w:szCs w:val="20"/>
              </w:rPr>
            </w:pPr>
          </w:p>
        </w:tc>
      </w:tr>
      <w:tr w:rsidR="008A0916" w:rsidRPr="008A0916" w14:paraId="704D5EEA" w14:textId="77777777" w:rsidTr="000844FD">
        <w:tc>
          <w:tcPr>
            <w:tcW w:w="2694" w:type="dxa"/>
            <w:tcBorders>
              <w:top w:val="single" w:sz="4" w:space="0" w:color="auto"/>
              <w:left w:val="single" w:sz="4" w:space="0" w:color="auto"/>
              <w:bottom w:val="single" w:sz="4" w:space="0" w:color="auto"/>
              <w:right w:val="single" w:sz="4" w:space="0" w:color="auto"/>
            </w:tcBorders>
          </w:tcPr>
          <w:p w14:paraId="389516BB"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A95CFB0" w14:textId="77777777" w:rsidR="008A0916" w:rsidRPr="008A0916" w:rsidRDefault="008A0916" w:rsidP="008A0916">
            <w:pPr>
              <w:spacing w:before="60" w:after="60"/>
              <w:rPr>
                <w:rFonts w:ascii="Arial" w:hAnsi="Arial"/>
                <w:b/>
                <w:bCs/>
                <w:iCs/>
                <w:sz w:val="20"/>
                <w:szCs w:val="20"/>
              </w:rPr>
            </w:pPr>
          </w:p>
        </w:tc>
      </w:tr>
      <w:tr w:rsidR="008A0916" w:rsidRPr="008A0916" w14:paraId="1E8DBDD9" w14:textId="77777777" w:rsidTr="000844FD">
        <w:tc>
          <w:tcPr>
            <w:tcW w:w="2694" w:type="dxa"/>
            <w:tcBorders>
              <w:top w:val="single" w:sz="4" w:space="0" w:color="auto"/>
              <w:left w:val="single" w:sz="4" w:space="0" w:color="auto"/>
              <w:bottom w:val="single" w:sz="4" w:space="0" w:color="auto"/>
              <w:right w:val="single" w:sz="4" w:space="0" w:color="auto"/>
            </w:tcBorders>
          </w:tcPr>
          <w:p w14:paraId="633F17E3"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6845A6D" w14:textId="77777777" w:rsidR="008A0916" w:rsidRPr="008A0916" w:rsidRDefault="008A0916" w:rsidP="008A0916">
            <w:pPr>
              <w:spacing w:before="60" w:after="60"/>
              <w:ind w:left="785"/>
              <w:jc w:val="both"/>
              <w:rPr>
                <w:rFonts w:ascii="Arial" w:eastAsia="Calibri" w:hAnsi="Arial" w:cs="Arial"/>
                <w:sz w:val="20"/>
                <w:szCs w:val="20"/>
              </w:rPr>
            </w:pPr>
          </w:p>
        </w:tc>
      </w:tr>
    </w:tbl>
    <w:p w14:paraId="3EB8F4CA" w14:textId="77777777" w:rsidR="008A0916" w:rsidRPr="008A0916" w:rsidRDefault="008A0916" w:rsidP="008A0916">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01646A" w:rsidRPr="0001646A" w14:paraId="55537707" w14:textId="77777777" w:rsidTr="00197CE8">
        <w:tc>
          <w:tcPr>
            <w:tcW w:w="2694" w:type="dxa"/>
            <w:tcBorders>
              <w:top w:val="single" w:sz="4" w:space="0" w:color="auto"/>
              <w:left w:val="single" w:sz="4" w:space="0" w:color="auto"/>
              <w:bottom w:val="single" w:sz="4" w:space="0" w:color="auto"/>
              <w:right w:val="single" w:sz="4" w:space="0" w:color="auto"/>
            </w:tcBorders>
          </w:tcPr>
          <w:p w14:paraId="49F91FC2" w14:textId="77777777" w:rsidR="0001646A" w:rsidRPr="0001646A" w:rsidRDefault="0001646A" w:rsidP="0001646A">
            <w:pPr>
              <w:spacing w:line="260" w:lineRule="atLeast"/>
              <w:jc w:val="both"/>
              <w:rPr>
                <w:rFonts w:ascii="Arial" w:hAnsi="Arial" w:cs="Arial"/>
                <w:i/>
                <w:iCs/>
                <w:sz w:val="20"/>
                <w:szCs w:val="20"/>
                <w:lang w:eastAsia="en-US"/>
              </w:rPr>
            </w:pPr>
          </w:p>
        </w:tc>
        <w:tc>
          <w:tcPr>
            <w:tcW w:w="7087" w:type="dxa"/>
            <w:tcBorders>
              <w:top w:val="single" w:sz="4" w:space="0" w:color="auto"/>
              <w:left w:val="single" w:sz="4" w:space="0" w:color="auto"/>
              <w:bottom w:val="single" w:sz="4" w:space="0" w:color="auto"/>
              <w:right w:val="single" w:sz="4" w:space="0" w:color="auto"/>
            </w:tcBorders>
          </w:tcPr>
          <w:p w14:paraId="75443934" w14:textId="77777777" w:rsidR="0001646A" w:rsidRPr="0001646A" w:rsidRDefault="0001646A" w:rsidP="0001646A">
            <w:pPr>
              <w:spacing w:line="260" w:lineRule="atLeast"/>
              <w:jc w:val="both"/>
              <w:rPr>
                <w:rFonts w:ascii="Arial" w:hAnsi="Arial" w:cs="Arial"/>
                <w:b/>
                <w:bCs/>
                <w:iCs/>
                <w:sz w:val="20"/>
                <w:szCs w:val="20"/>
                <w:lang w:eastAsia="en-US"/>
              </w:rPr>
            </w:pPr>
            <w:r w:rsidRPr="0001646A">
              <w:rPr>
                <w:rFonts w:ascii="Arial" w:hAnsi="Arial" w:cs="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01646A" w:rsidRPr="0001646A" w14:paraId="3E246777" w14:textId="77777777" w:rsidTr="00197CE8">
        <w:tc>
          <w:tcPr>
            <w:tcW w:w="2694" w:type="dxa"/>
            <w:tcBorders>
              <w:top w:val="single" w:sz="4" w:space="0" w:color="auto"/>
              <w:left w:val="single" w:sz="4" w:space="0" w:color="auto"/>
              <w:bottom w:val="single" w:sz="4" w:space="0" w:color="auto"/>
              <w:right w:val="single" w:sz="4" w:space="0" w:color="auto"/>
            </w:tcBorders>
          </w:tcPr>
          <w:p w14:paraId="7E0A1A2F" w14:textId="5E26926B" w:rsidR="0001646A" w:rsidRPr="0001646A" w:rsidRDefault="0001646A" w:rsidP="0001646A">
            <w:pPr>
              <w:spacing w:line="260" w:lineRule="atLeast"/>
              <w:jc w:val="both"/>
              <w:rPr>
                <w:rFonts w:ascii="Arial" w:hAnsi="Arial" w:cs="Arial"/>
                <w:i/>
                <w:iCs/>
                <w:sz w:val="20"/>
                <w:szCs w:val="20"/>
                <w:lang w:eastAsia="en-US"/>
              </w:rPr>
            </w:pPr>
            <w:r w:rsidRPr="0001646A">
              <w:rPr>
                <w:rFonts w:ascii="Arial" w:hAnsi="Arial" w:cs="Arial"/>
                <w:b/>
                <w:i/>
                <w:iCs/>
                <w:sz w:val="20"/>
                <w:szCs w:val="20"/>
                <w:lang w:eastAsia="en-US"/>
              </w:rPr>
              <w:t xml:space="preserve">Podpis pooblaščene osebe pri ponudniku oziroma v primeru skupne ponudbe pooblaščene osebe vodilnega partnerja: </w:t>
            </w:r>
            <w:r w:rsidRPr="0001646A">
              <w:rPr>
                <w:rFonts w:ascii="Arial" w:hAnsi="Arial" w:cs="Arial"/>
                <w:i/>
                <w:iCs/>
                <w:sz w:val="20"/>
                <w:szCs w:val="20"/>
                <w:lang w:eastAsia="en-US"/>
              </w:rPr>
              <w:t xml:space="preserve">(ime in priimek, lastnoročni </w:t>
            </w:r>
            <w:r w:rsidR="004966FE">
              <w:rPr>
                <w:rFonts w:ascii="Arial" w:hAnsi="Arial" w:cs="Arial"/>
                <w:i/>
                <w:iCs/>
                <w:sz w:val="20"/>
                <w:szCs w:val="20"/>
                <w:lang w:eastAsia="en-US"/>
              </w:rPr>
              <w:t xml:space="preserve">ali elektronski </w:t>
            </w:r>
            <w:r w:rsidRPr="0001646A">
              <w:rPr>
                <w:rFonts w:ascii="Arial" w:hAnsi="Arial" w:cs="Arial"/>
                <w:i/>
                <w:iCs/>
                <w:sz w:val="20"/>
                <w:szCs w:val="20"/>
                <w:lang w:eastAsia="en-US"/>
              </w:rPr>
              <w:t>podpis in datum podpisa):</w:t>
            </w:r>
          </w:p>
        </w:tc>
        <w:tc>
          <w:tcPr>
            <w:tcW w:w="7087" w:type="dxa"/>
            <w:tcBorders>
              <w:top w:val="single" w:sz="4" w:space="0" w:color="auto"/>
              <w:left w:val="single" w:sz="4" w:space="0" w:color="auto"/>
              <w:bottom w:val="single" w:sz="4" w:space="0" w:color="auto"/>
              <w:right w:val="single" w:sz="4" w:space="0" w:color="auto"/>
            </w:tcBorders>
          </w:tcPr>
          <w:p w14:paraId="649B8AB0" w14:textId="77777777" w:rsidR="0001646A" w:rsidRPr="0001646A" w:rsidRDefault="0001646A" w:rsidP="0001646A">
            <w:pPr>
              <w:spacing w:line="260" w:lineRule="atLeast"/>
              <w:jc w:val="both"/>
              <w:rPr>
                <w:rFonts w:ascii="Arial" w:hAnsi="Arial" w:cs="Arial"/>
                <w:b/>
                <w:bCs/>
                <w:iCs/>
                <w:sz w:val="20"/>
                <w:szCs w:val="20"/>
                <w:lang w:eastAsia="en-US"/>
              </w:rPr>
            </w:pPr>
          </w:p>
        </w:tc>
      </w:tr>
    </w:tbl>
    <w:p w14:paraId="15A21ECB" w14:textId="77777777" w:rsidR="0001646A" w:rsidRPr="0001646A" w:rsidRDefault="0001646A" w:rsidP="0001646A">
      <w:pPr>
        <w:spacing w:line="260" w:lineRule="atLeast"/>
        <w:jc w:val="both"/>
        <w:rPr>
          <w:rFonts w:ascii="Arial" w:hAnsi="Arial" w:cs="Arial"/>
          <w:sz w:val="20"/>
          <w:szCs w:val="20"/>
          <w:lang w:eastAsia="en-US"/>
        </w:rPr>
      </w:pPr>
    </w:p>
    <w:p w14:paraId="3592CC2C" w14:textId="411CB48F" w:rsidR="00D4347E" w:rsidRPr="00D4347E" w:rsidRDefault="00D4347E" w:rsidP="0001646A">
      <w:pPr>
        <w:spacing w:line="260" w:lineRule="atLeast"/>
        <w:jc w:val="both"/>
        <w:rPr>
          <w:rFonts w:ascii="Arial" w:hAnsi="Arial" w:cs="Arial"/>
          <w:i/>
          <w:sz w:val="20"/>
          <w:szCs w:val="20"/>
          <w:lang w:eastAsia="en-US"/>
        </w:rPr>
      </w:pPr>
      <w:r w:rsidRPr="00D4347E">
        <w:rPr>
          <w:rFonts w:ascii="Arial" w:hAnsi="Arial" w:cs="Arial"/>
          <w:i/>
          <w:sz w:val="20"/>
          <w:szCs w:val="20"/>
          <w:lang w:eastAsia="en-US"/>
        </w:rPr>
        <w:t>Po potrebi razširiti tabelo</w:t>
      </w:r>
    </w:p>
    <w:p w14:paraId="1B20BA9A" w14:textId="77777777" w:rsidR="00D4347E" w:rsidRDefault="00D4347E" w:rsidP="0001646A">
      <w:pPr>
        <w:spacing w:line="260" w:lineRule="atLeast"/>
        <w:jc w:val="both"/>
        <w:rPr>
          <w:rFonts w:ascii="Arial" w:hAnsi="Arial" w:cs="Arial"/>
          <w:sz w:val="20"/>
          <w:szCs w:val="20"/>
          <w:lang w:eastAsia="en-US"/>
        </w:rPr>
      </w:pPr>
    </w:p>
    <w:p w14:paraId="07840E11" w14:textId="5AEEEDAC" w:rsidR="0001646A" w:rsidRPr="0001646A" w:rsidRDefault="0001646A" w:rsidP="0001646A">
      <w:pPr>
        <w:spacing w:line="260" w:lineRule="atLeast"/>
        <w:jc w:val="both"/>
        <w:rPr>
          <w:rFonts w:ascii="Arial" w:hAnsi="Arial" w:cs="Arial"/>
          <w:b/>
          <w:sz w:val="20"/>
          <w:szCs w:val="20"/>
          <w:lang w:eastAsia="en-US"/>
        </w:rPr>
      </w:pPr>
      <w:r w:rsidRPr="0001646A">
        <w:rPr>
          <w:rFonts w:ascii="Arial" w:hAnsi="Arial" w:cs="Arial"/>
          <w:sz w:val="20"/>
          <w:szCs w:val="20"/>
          <w:lang w:eastAsia="en-US"/>
        </w:rPr>
        <w:t>Ponudnik navede samo tiste kadre, ki so nujni, da ponudnik izpolni pogoj o izpolnjevanju kadrovskih pogojev.</w:t>
      </w:r>
    </w:p>
    <w:p w14:paraId="701C5E1E" w14:textId="77777777" w:rsidR="0001646A" w:rsidRPr="0001646A" w:rsidRDefault="0001646A" w:rsidP="0001646A">
      <w:pPr>
        <w:spacing w:line="260" w:lineRule="atLeast"/>
        <w:jc w:val="both"/>
        <w:rPr>
          <w:rFonts w:ascii="Arial" w:hAnsi="Arial" w:cs="Arial"/>
          <w:b/>
          <w:sz w:val="20"/>
          <w:szCs w:val="20"/>
          <w:lang w:eastAsia="en-US"/>
        </w:rPr>
      </w:pPr>
    </w:p>
    <w:p w14:paraId="0B538ABB" w14:textId="77777777" w:rsidR="0001646A" w:rsidRPr="0001646A" w:rsidRDefault="0001646A" w:rsidP="0001646A">
      <w:pPr>
        <w:spacing w:line="260" w:lineRule="atLeast"/>
        <w:jc w:val="both"/>
        <w:rPr>
          <w:rFonts w:ascii="Arial" w:hAnsi="Arial" w:cs="Arial"/>
          <w:b/>
          <w:sz w:val="20"/>
          <w:szCs w:val="20"/>
          <w:lang w:eastAsia="en-US"/>
        </w:rPr>
      </w:pPr>
    </w:p>
    <w:p w14:paraId="1EFDD5B8" w14:textId="77777777" w:rsidR="0001646A" w:rsidRPr="0001646A" w:rsidRDefault="0001646A" w:rsidP="0001646A">
      <w:pPr>
        <w:spacing w:line="260" w:lineRule="atLeast"/>
        <w:jc w:val="both"/>
        <w:rPr>
          <w:rFonts w:ascii="Arial" w:hAnsi="Arial" w:cs="Arial"/>
          <w:b/>
          <w:sz w:val="20"/>
          <w:szCs w:val="20"/>
          <w:lang w:eastAsia="en-US"/>
        </w:rPr>
      </w:pPr>
    </w:p>
    <w:p w14:paraId="0AFCA6A6" w14:textId="77777777" w:rsidR="0001646A" w:rsidRPr="0001646A" w:rsidRDefault="0001646A" w:rsidP="0001646A">
      <w:pPr>
        <w:spacing w:line="260" w:lineRule="atLeast"/>
        <w:jc w:val="both"/>
        <w:rPr>
          <w:rFonts w:ascii="Arial" w:hAnsi="Arial" w:cs="Arial"/>
          <w:b/>
          <w:sz w:val="20"/>
          <w:szCs w:val="20"/>
          <w:lang w:eastAsia="en-US"/>
        </w:rPr>
      </w:pPr>
    </w:p>
    <w:p w14:paraId="1991E7A1" w14:textId="77777777" w:rsidR="0001646A" w:rsidRPr="0001646A" w:rsidRDefault="0001646A" w:rsidP="0001646A">
      <w:pPr>
        <w:spacing w:line="260" w:lineRule="atLeast"/>
        <w:jc w:val="both"/>
        <w:rPr>
          <w:rFonts w:ascii="Arial" w:hAnsi="Arial" w:cs="Arial"/>
          <w:b/>
          <w:sz w:val="20"/>
          <w:szCs w:val="20"/>
          <w:lang w:eastAsia="en-US"/>
        </w:rPr>
      </w:pPr>
    </w:p>
    <w:p w14:paraId="0D6FBD3E" w14:textId="77777777" w:rsidR="0001646A" w:rsidRPr="0001646A" w:rsidRDefault="0001646A" w:rsidP="0001646A">
      <w:pPr>
        <w:spacing w:line="260" w:lineRule="atLeast"/>
        <w:jc w:val="both"/>
        <w:rPr>
          <w:rFonts w:ascii="Arial" w:hAnsi="Arial" w:cs="Arial"/>
          <w:b/>
          <w:sz w:val="20"/>
          <w:szCs w:val="20"/>
          <w:lang w:eastAsia="en-US"/>
        </w:rPr>
      </w:pPr>
    </w:p>
    <w:p w14:paraId="12BBBE61" w14:textId="77777777" w:rsidR="0001646A" w:rsidRPr="0001646A" w:rsidRDefault="0001646A" w:rsidP="0001646A">
      <w:pPr>
        <w:spacing w:line="260" w:lineRule="atLeast"/>
        <w:jc w:val="both"/>
        <w:rPr>
          <w:rFonts w:ascii="Arial" w:hAnsi="Arial" w:cs="Arial"/>
          <w:b/>
          <w:sz w:val="20"/>
          <w:szCs w:val="20"/>
          <w:lang w:eastAsia="en-US"/>
        </w:rPr>
      </w:pPr>
    </w:p>
    <w:p w14:paraId="47835452" w14:textId="77777777" w:rsidR="0001646A" w:rsidRPr="0001646A" w:rsidRDefault="0001646A" w:rsidP="0001646A">
      <w:pPr>
        <w:spacing w:line="260" w:lineRule="atLeast"/>
        <w:jc w:val="both"/>
        <w:rPr>
          <w:rFonts w:ascii="Arial" w:hAnsi="Arial" w:cs="Arial"/>
          <w:b/>
          <w:sz w:val="20"/>
          <w:szCs w:val="20"/>
          <w:lang w:eastAsia="en-US"/>
        </w:rPr>
      </w:pPr>
    </w:p>
    <w:p w14:paraId="1446B9C4" w14:textId="77777777" w:rsidR="0001646A" w:rsidRPr="0001646A" w:rsidRDefault="0001646A" w:rsidP="0001646A">
      <w:pPr>
        <w:spacing w:line="260" w:lineRule="atLeast"/>
        <w:jc w:val="both"/>
        <w:rPr>
          <w:rFonts w:ascii="Arial" w:hAnsi="Arial" w:cs="Arial"/>
          <w:b/>
          <w:sz w:val="20"/>
          <w:szCs w:val="20"/>
          <w:lang w:eastAsia="en-US"/>
        </w:rPr>
      </w:pPr>
    </w:p>
    <w:p w14:paraId="78513DDC" w14:textId="77777777" w:rsidR="0001646A" w:rsidRPr="0001646A" w:rsidRDefault="0001646A" w:rsidP="0001646A">
      <w:pPr>
        <w:spacing w:line="260" w:lineRule="atLeast"/>
        <w:jc w:val="both"/>
        <w:rPr>
          <w:rFonts w:ascii="Arial" w:hAnsi="Arial" w:cs="Arial"/>
          <w:b/>
          <w:sz w:val="20"/>
          <w:szCs w:val="20"/>
          <w:lang w:eastAsia="en-US"/>
        </w:rPr>
      </w:pPr>
    </w:p>
    <w:p w14:paraId="5FBF20D3" w14:textId="77777777" w:rsidR="0001646A" w:rsidRPr="0001646A" w:rsidRDefault="0001646A" w:rsidP="0001646A">
      <w:pPr>
        <w:spacing w:line="260" w:lineRule="atLeast"/>
        <w:jc w:val="both"/>
        <w:rPr>
          <w:rFonts w:ascii="Arial" w:hAnsi="Arial" w:cs="Arial"/>
          <w:b/>
          <w:sz w:val="20"/>
          <w:szCs w:val="20"/>
          <w:lang w:eastAsia="en-US"/>
        </w:rPr>
      </w:pPr>
    </w:p>
    <w:p w14:paraId="425B1AE4" w14:textId="77777777" w:rsidR="0001646A" w:rsidRPr="0001646A" w:rsidRDefault="0001646A" w:rsidP="0001646A">
      <w:pPr>
        <w:spacing w:line="260" w:lineRule="atLeast"/>
        <w:jc w:val="both"/>
        <w:rPr>
          <w:rFonts w:ascii="Arial" w:hAnsi="Arial" w:cs="Arial"/>
          <w:b/>
          <w:sz w:val="20"/>
          <w:szCs w:val="20"/>
          <w:lang w:eastAsia="en-US"/>
        </w:rPr>
      </w:pPr>
    </w:p>
    <w:p w14:paraId="3C23674F" w14:textId="77777777" w:rsidR="0001646A" w:rsidRPr="0001646A" w:rsidRDefault="0001646A" w:rsidP="0001646A">
      <w:pPr>
        <w:spacing w:line="260" w:lineRule="atLeast"/>
        <w:jc w:val="both"/>
        <w:rPr>
          <w:rFonts w:ascii="Arial" w:hAnsi="Arial" w:cs="Arial"/>
          <w:b/>
          <w:sz w:val="20"/>
          <w:szCs w:val="20"/>
          <w:lang w:eastAsia="en-US"/>
        </w:rPr>
      </w:pPr>
    </w:p>
    <w:p w14:paraId="353F0A4E" w14:textId="74552376" w:rsidR="0001646A" w:rsidRDefault="0001646A" w:rsidP="0001646A">
      <w:pPr>
        <w:spacing w:line="260" w:lineRule="atLeast"/>
        <w:jc w:val="both"/>
        <w:rPr>
          <w:rFonts w:ascii="Arial" w:hAnsi="Arial" w:cs="Arial"/>
          <w:b/>
          <w:sz w:val="20"/>
          <w:szCs w:val="20"/>
          <w:lang w:eastAsia="en-US"/>
        </w:rPr>
      </w:pPr>
    </w:p>
    <w:p w14:paraId="013E5AFC" w14:textId="68282FE7" w:rsidR="00B7306B" w:rsidRDefault="00B7306B" w:rsidP="0001646A">
      <w:pPr>
        <w:spacing w:line="260" w:lineRule="atLeast"/>
        <w:jc w:val="both"/>
        <w:rPr>
          <w:rFonts w:ascii="Arial" w:hAnsi="Arial" w:cs="Arial"/>
          <w:b/>
          <w:sz w:val="20"/>
          <w:szCs w:val="20"/>
          <w:lang w:eastAsia="en-US"/>
        </w:rPr>
      </w:pPr>
    </w:p>
    <w:p w14:paraId="68C2AD12" w14:textId="4FEAB07A" w:rsidR="00B7306B" w:rsidRDefault="00B7306B" w:rsidP="0001646A">
      <w:pPr>
        <w:spacing w:line="260" w:lineRule="atLeast"/>
        <w:jc w:val="both"/>
        <w:rPr>
          <w:rFonts w:ascii="Arial" w:hAnsi="Arial" w:cs="Arial"/>
          <w:b/>
          <w:sz w:val="20"/>
          <w:szCs w:val="20"/>
          <w:lang w:eastAsia="en-US"/>
        </w:rPr>
      </w:pPr>
    </w:p>
    <w:p w14:paraId="798125CA" w14:textId="02832181" w:rsidR="00B7306B" w:rsidRDefault="00B7306B" w:rsidP="0001646A">
      <w:pPr>
        <w:spacing w:line="260" w:lineRule="atLeast"/>
        <w:jc w:val="both"/>
        <w:rPr>
          <w:rFonts w:ascii="Arial" w:hAnsi="Arial" w:cs="Arial"/>
          <w:b/>
          <w:sz w:val="20"/>
          <w:szCs w:val="20"/>
          <w:lang w:eastAsia="en-US"/>
        </w:rPr>
      </w:pPr>
    </w:p>
    <w:p w14:paraId="7BA90FFA" w14:textId="7464051B" w:rsidR="00B7306B" w:rsidRDefault="00B7306B" w:rsidP="0001646A">
      <w:pPr>
        <w:spacing w:line="260" w:lineRule="atLeast"/>
        <w:jc w:val="both"/>
        <w:rPr>
          <w:rFonts w:ascii="Arial" w:hAnsi="Arial" w:cs="Arial"/>
          <w:b/>
          <w:sz w:val="20"/>
          <w:szCs w:val="20"/>
          <w:lang w:eastAsia="en-US"/>
        </w:rPr>
      </w:pPr>
    </w:p>
    <w:p w14:paraId="3C24C2B6" w14:textId="08C4FFC4" w:rsidR="00B7306B" w:rsidRDefault="00B7306B" w:rsidP="0001646A">
      <w:pPr>
        <w:spacing w:line="260" w:lineRule="atLeast"/>
        <w:jc w:val="both"/>
        <w:rPr>
          <w:rFonts w:ascii="Arial" w:hAnsi="Arial" w:cs="Arial"/>
          <w:b/>
          <w:sz w:val="20"/>
          <w:szCs w:val="20"/>
          <w:lang w:eastAsia="en-US"/>
        </w:rPr>
      </w:pPr>
    </w:p>
    <w:p w14:paraId="0894C352" w14:textId="5A52DCA3" w:rsidR="00B7306B" w:rsidRDefault="00B7306B" w:rsidP="0001646A">
      <w:pPr>
        <w:spacing w:line="260" w:lineRule="atLeast"/>
        <w:jc w:val="both"/>
        <w:rPr>
          <w:rFonts w:ascii="Arial" w:hAnsi="Arial" w:cs="Arial"/>
          <w:b/>
          <w:sz w:val="20"/>
          <w:szCs w:val="20"/>
          <w:lang w:eastAsia="en-US"/>
        </w:rPr>
      </w:pPr>
    </w:p>
    <w:p w14:paraId="37E7493C" w14:textId="1640A365" w:rsidR="00B7306B" w:rsidRDefault="00B7306B" w:rsidP="0001646A">
      <w:pPr>
        <w:spacing w:line="260" w:lineRule="atLeast"/>
        <w:jc w:val="both"/>
        <w:rPr>
          <w:rFonts w:ascii="Arial" w:hAnsi="Arial" w:cs="Arial"/>
          <w:b/>
          <w:sz w:val="20"/>
          <w:szCs w:val="20"/>
          <w:lang w:eastAsia="en-US"/>
        </w:rPr>
      </w:pPr>
    </w:p>
    <w:p w14:paraId="48C90899" w14:textId="64894F3C" w:rsidR="00B7306B" w:rsidRDefault="00B7306B" w:rsidP="0001646A">
      <w:pPr>
        <w:spacing w:line="260" w:lineRule="atLeast"/>
        <w:jc w:val="both"/>
        <w:rPr>
          <w:rFonts w:ascii="Arial" w:hAnsi="Arial" w:cs="Arial"/>
          <w:b/>
          <w:sz w:val="20"/>
          <w:szCs w:val="20"/>
          <w:lang w:eastAsia="en-US"/>
        </w:rPr>
      </w:pPr>
    </w:p>
    <w:p w14:paraId="02B197D4" w14:textId="5D5CFE9B" w:rsidR="00B7306B" w:rsidRDefault="00B7306B" w:rsidP="0001646A">
      <w:pPr>
        <w:spacing w:line="260" w:lineRule="atLeast"/>
        <w:jc w:val="both"/>
        <w:rPr>
          <w:rFonts w:ascii="Arial" w:hAnsi="Arial" w:cs="Arial"/>
          <w:b/>
          <w:sz w:val="20"/>
          <w:szCs w:val="20"/>
          <w:lang w:eastAsia="en-US"/>
        </w:rPr>
      </w:pPr>
    </w:p>
    <w:p w14:paraId="53A07B57" w14:textId="77777777" w:rsidR="00B7306B" w:rsidRPr="0001646A" w:rsidRDefault="00B7306B" w:rsidP="0001646A">
      <w:pPr>
        <w:spacing w:line="260" w:lineRule="atLeast"/>
        <w:jc w:val="both"/>
        <w:rPr>
          <w:rFonts w:ascii="Arial" w:hAnsi="Arial" w:cs="Arial"/>
          <w:b/>
          <w:sz w:val="20"/>
          <w:szCs w:val="20"/>
          <w:lang w:eastAsia="en-US"/>
        </w:rPr>
      </w:pPr>
    </w:p>
    <w:p w14:paraId="650BE3C0" w14:textId="03B988E1" w:rsidR="006D7A55" w:rsidRDefault="006D7A55" w:rsidP="00E74A6D">
      <w:pPr>
        <w:spacing w:before="60" w:after="60"/>
        <w:jc w:val="both"/>
        <w:rPr>
          <w:rFonts w:ascii="Arial" w:hAnsi="Arial" w:cs="Arial"/>
          <w:b/>
          <w:sz w:val="20"/>
          <w:szCs w:val="20"/>
        </w:rPr>
      </w:pPr>
    </w:p>
    <w:p w14:paraId="7FC4C2A7" w14:textId="060E4B60" w:rsidR="00273DA8" w:rsidRDefault="00273DA8" w:rsidP="00E74A6D">
      <w:pPr>
        <w:spacing w:before="60" w:after="60"/>
        <w:jc w:val="both"/>
        <w:rPr>
          <w:rFonts w:ascii="Arial" w:hAnsi="Arial" w:cs="Arial"/>
          <w:b/>
          <w:sz w:val="20"/>
          <w:szCs w:val="20"/>
        </w:rPr>
      </w:pPr>
    </w:p>
    <w:p w14:paraId="6D6E65D5" w14:textId="6A33A9D8" w:rsidR="00273DA8" w:rsidRDefault="00273DA8" w:rsidP="00E74A6D">
      <w:pPr>
        <w:spacing w:before="60" w:after="60"/>
        <w:jc w:val="both"/>
        <w:rPr>
          <w:rFonts w:ascii="Arial" w:hAnsi="Arial" w:cs="Arial"/>
          <w:b/>
          <w:sz w:val="20"/>
          <w:szCs w:val="20"/>
        </w:rPr>
      </w:pPr>
    </w:p>
    <w:p w14:paraId="5B07B73B" w14:textId="2A5775B7" w:rsidR="00273DA8" w:rsidRDefault="00273DA8" w:rsidP="00E74A6D">
      <w:pPr>
        <w:spacing w:before="60" w:after="60"/>
        <w:jc w:val="both"/>
        <w:rPr>
          <w:rFonts w:ascii="Arial" w:hAnsi="Arial" w:cs="Arial"/>
          <w:b/>
          <w:sz w:val="20"/>
          <w:szCs w:val="20"/>
        </w:rPr>
      </w:pPr>
    </w:p>
    <w:p w14:paraId="72CECB3B" w14:textId="4326EFDE" w:rsidR="00273DA8" w:rsidRDefault="00273DA8" w:rsidP="00E74A6D">
      <w:pPr>
        <w:spacing w:before="60" w:after="60"/>
        <w:jc w:val="both"/>
        <w:rPr>
          <w:rFonts w:ascii="Arial" w:hAnsi="Arial" w:cs="Arial"/>
          <w:b/>
          <w:sz w:val="20"/>
          <w:szCs w:val="20"/>
        </w:rPr>
      </w:pPr>
    </w:p>
    <w:p w14:paraId="142D2D4C" w14:textId="77777777" w:rsidR="006D7A55" w:rsidRPr="00A93C7A" w:rsidRDefault="006D7A55" w:rsidP="006D7A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4</w:t>
      </w:r>
      <w:r w:rsidRPr="00A93C7A">
        <w:rPr>
          <w:rFonts w:ascii="Arial" w:hAnsi="Arial" w:cs="Arial"/>
          <w:b/>
          <w:sz w:val="20"/>
          <w:szCs w:val="20"/>
          <w:lang w:eastAsia="en-US"/>
        </w:rPr>
        <w:t>: IZJAVA REFERENČNEGA NAROČNIKA – REFERENCE PONUDNIKA IN KADRA</w:t>
      </w:r>
    </w:p>
    <w:p w14:paraId="242F6958" w14:textId="77777777" w:rsidR="00A93C7A" w:rsidRPr="00A93C7A" w:rsidRDefault="00A93C7A" w:rsidP="00DF0ED4">
      <w:pPr>
        <w:spacing w:line="260" w:lineRule="atLeast"/>
        <w:rPr>
          <w:rFonts w:ascii="Arial" w:hAnsi="Arial" w:cs="Arial"/>
          <w:sz w:val="20"/>
          <w:szCs w:val="20"/>
          <w:lang w:eastAsia="en-US"/>
        </w:rPr>
      </w:pPr>
    </w:p>
    <w:p w14:paraId="49E9194E" w14:textId="77777777" w:rsidR="00A93C7A" w:rsidRPr="00A93C7A" w:rsidRDefault="00A93C7A" w:rsidP="00A93C7A">
      <w:pPr>
        <w:spacing w:line="260" w:lineRule="atLeast"/>
        <w:rPr>
          <w:rFonts w:ascii="Arial" w:hAnsi="Arial" w:cs="Arial"/>
          <w:sz w:val="20"/>
          <w:szCs w:val="20"/>
          <w:lang w:eastAsia="en-US"/>
        </w:rPr>
      </w:pPr>
      <w:r w:rsidRPr="00A93C7A">
        <w:rPr>
          <w:rFonts w:ascii="Arial" w:hAnsi="Arial" w:cs="Arial"/>
          <w:b/>
          <w:sz w:val="20"/>
          <w:szCs w:val="20"/>
          <w:lang w:eastAsia="en-US"/>
        </w:rPr>
        <w:t xml:space="preserve">* Reference kadra – za izpolnjevanje pogoja: DA / NE </w:t>
      </w:r>
      <w:r w:rsidRPr="00A93C7A">
        <w:rPr>
          <w:rFonts w:ascii="Arial" w:hAnsi="Arial" w:cs="Arial"/>
          <w:sz w:val="20"/>
          <w:szCs w:val="20"/>
          <w:lang w:eastAsia="en-US"/>
        </w:rPr>
        <w:t>(obkrožiti)</w:t>
      </w:r>
    </w:p>
    <w:p w14:paraId="0E7C91FE" w14:textId="77777777" w:rsidR="00A93C7A" w:rsidRPr="00A93C7A" w:rsidRDefault="00A93C7A" w:rsidP="00A93C7A">
      <w:pPr>
        <w:spacing w:line="260" w:lineRule="atLeast"/>
        <w:rPr>
          <w:rFonts w:ascii="Arial" w:hAnsi="Arial" w:cs="Arial"/>
          <w:sz w:val="20"/>
          <w:szCs w:val="20"/>
          <w:lang w:eastAsia="en-US"/>
        </w:rPr>
      </w:pPr>
    </w:p>
    <w:p w14:paraId="5BF969C8" w14:textId="77777777" w:rsidR="00A93C7A" w:rsidRPr="00A93C7A" w:rsidRDefault="00A93C7A" w:rsidP="00A93C7A">
      <w:pPr>
        <w:spacing w:line="260" w:lineRule="atLeast"/>
        <w:rPr>
          <w:rFonts w:ascii="Arial" w:hAnsi="Arial" w:cs="Arial"/>
          <w:b/>
          <w:sz w:val="20"/>
          <w:szCs w:val="20"/>
          <w:lang w:eastAsia="en-US"/>
        </w:rPr>
      </w:pPr>
      <w:r w:rsidRPr="00A93C7A">
        <w:rPr>
          <w:rFonts w:ascii="Arial" w:hAnsi="Arial" w:cs="Arial"/>
          <w:b/>
          <w:sz w:val="20"/>
          <w:szCs w:val="20"/>
          <w:lang w:eastAsia="en-US"/>
        </w:rPr>
        <w:t xml:space="preserve">* Reference ponudnika – za izpolnjevanje pogoja: DA / NE </w:t>
      </w:r>
      <w:r w:rsidRPr="00A93C7A">
        <w:rPr>
          <w:rFonts w:ascii="Arial" w:hAnsi="Arial" w:cs="Arial"/>
          <w:sz w:val="20"/>
          <w:szCs w:val="20"/>
          <w:lang w:eastAsia="en-US"/>
        </w:rPr>
        <w:t>(obkrožiti)</w:t>
      </w:r>
    </w:p>
    <w:p w14:paraId="0A5BF374" w14:textId="77777777" w:rsidR="00A93C7A" w:rsidRPr="00A93C7A" w:rsidRDefault="00A93C7A" w:rsidP="00A93C7A">
      <w:pPr>
        <w:spacing w:line="260" w:lineRule="atLeast"/>
        <w:rPr>
          <w:rFonts w:ascii="Arial" w:hAnsi="Arial" w:cs="Arial"/>
          <w:b/>
          <w:sz w:val="20"/>
          <w:szCs w:val="20"/>
          <w:lang w:eastAsia="en-US"/>
        </w:rPr>
      </w:pPr>
    </w:p>
    <w:p w14:paraId="04975BCC"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Naziv in naslov referenčnega naročnika (potrjevalca reference):</w:t>
      </w:r>
    </w:p>
    <w:p w14:paraId="3DA94C7E" w14:textId="77777777" w:rsidR="00A93C7A" w:rsidRPr="00A93C7A" w:rsidRDefault="00A93C7A" w:rsidP="00A93C7A">
      <w:pPr>
        <w:spacing w:line="260" w:lineRule="atLeast"/>
        <w:jc w:val="both"/>
        <w:rPr>
          <w:rFonts w:ascii="Arial" w:eastAsia="Calibri" w:hAnsi="Arial" w:cs="Arial"/>
          <w:sz w:val="20"/>
          <w:szCs w:val="20"/>
          <w:lang w:eastAsia="en-US"/>
        </w:rPr>
      </w:pPr>
    </w:p>
    <w:p w14:paraId="22E85E22"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w:t>
      </w:r>
    </w:p>
    <w:p w14:paraId="47700875" w14:textId="77777777" w:rsidR="00A93C7A" w:rsidRPr="00A93C7A" w:rsidRDefault="00A93C7A" w:rsidP="00A93C7A">
      <w:pPr>
        <w:spacing w:line="260" w:lineRule="atLeast"/>
        <w:jc w:val="both"/>
        <w:rPr>
          <w:rFonts w:ascii="Arial" w:eastAsia="Calibri" w:hAnsi="Arial" w:cs="Arial"/>
          <w:sz w:val="20"/>
          <w:szCs w:val="20"/>
          <w:lang w:eastAsia="en-US"/>
        </w:rPr>
      </w:pPr>
    </w:p>
    <w:p w14:paraId="2B6ED7DF" w14:textId="77777777" w:rsidR="004966FE" w:rsidRDefault="00A93C7A" w:rsidP="00A93C7A">
      <w:pPr>
        <w:tabs>
          <w:tab w:val="left" w:pos="708"/>
        </w:tabs>
        <w:spacing w:line="260" w:lineRule="atLeast"/>
        <w:jc w:val="both"/>
        <w:rPr>
          <w:rFonts w:ascii="Arial" w:hAnsi="Arial"/>
          <w:sz w:val="20"/>
          <w:szCs w:val="20"/>
          <w:lang w:eastAsia="en-US"/>
        </w:rPr>
      </w:pPr>
      <w:r w:rsidRPr="00A93C7A">
        <w:rPr>
          <w:rFonts w:ascii="Arial" w:hAnsi="Arial"/>
          <w:color w:val="000000"/>
          <w:sz w:val="20"/>
          <w:szCs w:val="20"/>
          <w:lang w:eastAsia="en-US"/>
        </w:rPr>
        <w:t xml:space="preserve">Pod kazensko in materialno odgovornostjo izjavljamo, da </w:t>
      </w:r>
      <w:r w:rsidRPr="00A93C7A">
        <w:rPr>
          <w:rFonts w:ascii="Arial" w:hAnsi="Arial"/>
          <w:sz w:val="20"/>
          <w:szCs w:val="20"/>
          <w:lang w:eastAsia="en-US"/>
        </w:rPr>
        <w:t xml:space="preserve">je </w:t>
      </w:r>
      <w:r w:rsidRPr="00A93C7A">
        <w:rPr>
          <w:rFonts w:ascii="Arial" w:hAnsi="Arial"/>
          <w:bCs/>
          <w:color w:val="000000"/>
          <w:sz w:val="20"/>
          <w:szCs w:val="20"/>
          <w:lang w:eastAsia="en-US"/>
        </w:rPr>
        <w:t>____________________________</w:t>
      </w:r>
      <w:r w:rsidRPr="00A93C7A">
        <w:rPr>
          <w:rFonts w:ascii="Arial" w:hAnsi="Arial"/>
          <w:sz w:val="20"/>
          <w:szCs w:val="20"/>
          <w:lang w:eastAsia="en-US"/>
        </w:rPr>
        <w:t xml:space="preserve"> </w:t>
      </w:r>
      <w:r w:rsidRPr="00A93C7A">
        <w:rPr>
          <w:rFonts w:ascii="Arial" w:hAnsi="Arial"/>
          <w:i/>
          <w:sz w:val="20"/>
          <w:szCs w:val="20"/>
          <w:lang w:eastAsia="en-US"/>
        </w:rPr>
        <w:t xml:space="preserve">(navesti naziv ponudnika/navesti ime in priimek kadra) </w:t>
      </w:r>
      <w:r w:rsidRPr="00A93C7A">
        <w:rPr>
          <w:rFonts w:ascii="Arial" w:hAnsi="Arial"/>
          <w:sz w:val="20"/>
          <w:szCs w:val="20"/>
          <w:lang w:eastAsia="en-US"/>
        </w:rPr>
        <w:t>kot</w:t>
      </w:r>
      <w:r w:rsidRPr="00A93C7A">
        <w:rPr>
          <w:rFonts w:ascii="Arial" w:hAnsi="Arial"/>
          <w:i/>
          <w:sz w:val="20"/>
          <w:szCs w:val="20"/>
          <w:lang w:eastAsia="en-US"/>
        </w:rPr>
        <w:t xml:space="preserve"> ________________________________ (navesti, v kakšni vlogi je kader sodeloval) </w:t>
      </w:r>
      <w:r w:rsidRPr="00A93C7A">
        <w:rPr>
          <w:rFonts w:ascii="Arial" w:hAnsi="Arial"/>
          <w:sz w:val="20"/>
          <w:szCs w:val="20"/>
          <w:lang w:eastAsia="en-US"/>
        </w:rPr>
        <w:t>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w:t>
      </w:r>
      <w:r w:rsidR="004966FE">
        <w:rPr>
          <w:rFonts w:ascii="Arial" w:hAnsi="Arial"/>
          <w:sz w:val="20"/>
          <w:szCs w:val="20"/>
          <w:lang w:eastAsia="en-US"/>
        </w:rPr>
        <w:t>.</w:t>
      </w:r>
    </w:p>
    <w:p w14:paraId="3263DECF" w14:textId="77777777" w:rsidR="004966FE" w:rsidRDefault="004966FE" w:rsidP="00A93C7A">
      <w:pPr>
        <w:tabs>
          <w:tab w:val="left" w:pos="708"/>
        </w:tabs>
        <w:spacing w:line="260" w:lineRule="atLeast"/>
        <w:jc w:val="both"/>
        <w:rPr>
          <w:rFonts w:ascii="Arial" w:hAnsi="Arial"/>
          <w:sz w:val="20"/>
          <w:szCs w:val="20"/>
          <w:lang w:eastAsia="en-US"/>
        </w:rPr>
      </w:pPr>
    </w:p>
    <w:p w14:paraId="30013CA2" w14:textId="0E266FDE" w:rsidR="00A93C7A" w:rsidRPr="00A93C7A" w:rsidRDefault="004966FE" w:rsidP="00A93C7A">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3A7FDB4F" w14:textId="77777777" w:rsidR="00A93C7A" w:rsidRPr="00A93C7A" w:rsidRDefault="00A93C7A" w:rsidP="00A93C7A">
      <w:pPr>
        <w:tabs>
          <w:tab w:val="center" w:pos="4320"/>
          <w:tab w:val="right" w:pos="8640"/>
        </w:tabs>
        <w:spacing w:line="260" w:lineRule="atLeast"/>
        <w:jc w:val="both"/>
        <w:rPr>
          <w:rFonts w:ascii="Arial" w:hAnsi="Arial" w:cs="Arial"/>
          <w:sz w:val="20"/>
          <w:lang w:eastAsia="en-US"/>
        </w:rPr>
      </w:pPr>
    </w:p>
    <w:p w14:paraId="560D31FA" w14:textId="77777777" w:rsidR="00A93C7A" w:rsidRPr="00A93C7A" w:rsidRDefault="00A93C7A" w:rsidP="00A93C7A">
      <w:pPr>
        <w:tabs>
          <w:tab w:val="center" w:pos="4320"/>
          <w:tab w:val="right" w:pos="8640"/>
        </w:tabs>
        <w:spacing w:line="260" w:lineRule="atLeast"/>
        <w:jc w:val="both"/>
        <w:rPr>
          <w:rFonts w:ascii="Arial" w:hAnsi="Arial" w:cs="Arial"/>
          <w:sz w:val="20"/>
          <w:lang w:eastAsia="en-US"/>
        </w:rPr>
      </w:pPr>
      <w:r w:rsidRPr="00A93C7A">
        <w:rPr>
          <w:rFonts w:ascii="Arial" w:hAnsi="Arial" w:cs="Arial"/>
          <w:sz w:val="20"/>
          <w:lang w:eastAsia="en-US"/>
        </w:rPr>
        <w:t xml:space="preserve">Navedba naziva in vsebine referenc v skladu z zahtevo iz razpisne dokumentacije: </w:t>
      </w:r>
    </w:p>
    <w:p w14:paraId="53431A36"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50517404" w14:textId="77777777" w:rsidR="00A93C7A" w:rsidRPr="00A93C7A" w:rsidRDefault="00A93C7A" w:rsidP="00A93C7A">
      <w:pPr>
        <w:tabs>
          <w:tab w:val="left" w:pos="708"/>
        </w:tabs>
        <w:spacing w:line="260" w:lineRule="atLeast"/>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5FDC9498"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2C3D6E93"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4BC7D1B2"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4BC480C4"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4C8CB6A5" w14:textId="77777777" w:rsidR="00A93C7A" w:rsidRPr="00A93C7A" w:rsidRDefault="00A93C7A" w:rsidP="00A93C7A">
      <w:pPr>
        <w:spacing w:line="260" w:lineRule="atLeast"/>
        <w:jc w:val="both"/>
        <w:rPr>
          <w:rFonts w:ascii="Arial" w:hAnsi="Arial" w:cs="Arial"/>
          <w:sz w:val="20"/>
          <w:szCs w:val="20"/>
          <w:lang w:eastAsia="en-US"/>
        </w:rPr>
      </w:pPr>
    </w:p>
    <w:p w14:paraId="4D47B0CE" w14:textId="77777777" w:rsidR="00A93C7A" w:rsidRPr="00A93C7A" w:rsidRDefault="00A93C7A" w:rsidP="00A93C7A">
      <w:pPr>
        <w:spacing w:line="260" w:lineRule="atLeast"/>
        <w:jc w:val="both"/>
        <w:rPr>
          <w:rFonts w:ascii="Arial" w:hAnsi="Arial" w:cs="Arial"/>
          <w:sz w:val="20"/>
          <w:szCs w:val="20"/>
          <w:lang w:eastAsia="en-US"/>
        </w:rPr>
      </w:pPr>
      <w:r w:rsidRPr="00A93C7A">
        <w:rPr>
          <w:rFonts w:ascii="Arial" w:hAnsi="Arial" w:cs="Arial"/>
          <w:sz w:val="20"/>
          <w:szCs w:val="20"/>
          <w:lang w:eastAsia="en-US"/>
        </w:rPr>
        <w:t>Predmetno izjavo je mogoče preveriti pri osebi:</w:t>
      </w:r>
    </w:p>
    <w:p w14:paraId="5256B902" w14:textId="77777777" w:rsidR="00A93C7A" w:rsidRPr="00A93C7A" w:rsidRDefault="00A93C7A" w:rsidP="00A93C7A">
      <w:pPr>
        <w:spacing w:line="260" w:lineRule="atLeast"/>
        <w:jc w:val="both"/>
        <w:rPr>
          <w:rFonts w:ascii="Arial" w:hAnsi="Arial" w:cs="Arial"/>
          <w:bCs/>
          <w:color w:val="000000"/>
          <w:sz w:val="20"/>
          <w:szCs w:val="20"/>
        </w:rPr>
      </w:pPr>
      <w:r w:rsidRPr="00A93C7A">
        <w:rPr>
          <w:rFonts w:ascii="Arial" w:hAnsi="Arial" w:cs="Arial"/>
          <w:bCs/>
          <w:color w:val="000000"/>
          <w:sz w:val="20"/>
          <w:szCs w:val="20"/>
        </w:rPr>
        <w:t>__________________________________</w:t>
      </w:r>
    </w:p>
    <w:p w14:paraId="64046A53" w14:textId="77777777" w:rsidR="00A93C7A" w:rsidRPr="00A93C7A" w:rsidRDefault="00A93C7A" w:rsidP="00A93C7A">
      <w:pPr>
        <w:spacing w:line="260" w:lineRule="atLeast"/>
        <w:jc w:val="both"/>
        <w:rPr>
          <w:rFonts w:ascii="Arial" w:hAnsi="Arial" w:cs="Arial"/>
          <w:sz w:val="20"/>
          <w:szCs w:val="20"/>
          <w:lang w:eastAsia="en-US"/>
        </w:rPr>
      </w:pPr>
      <w:r w:rsidRPr="00A93C7A">
        <w:rPr>
          <w:rFonts w:ascii="Arial" w:hAnsi="Arial" w:cs="Arial"/>
          <w:bCs/>
          <w:color w:val="000000"/>
          <w:sz w:val="20"/>
          <w:szCs w:val="20"/>
        </w:rPr>
        <w:t>na telefonski številki __________________ ali elektronskem naslovu: ___________________.</w:t>
      </w:r>
    </w:p>
    <w:p w14:paraId="186FE1E0" w14:textId="77777777" w:rsidR="00A93C7A" w:rsidRPr="00A93C7A" w:rsidRDefault="00A93C7A" w:rsidP="00A93C7A">
      <w:pPr>
        <w:spacing w:line="260" w:lineRule="atLeast"/>
        <w:jc w:val="both"/>
        <w:rPr>
          <w:rFonts w:ascii="Arial" w:eastAsia="Calibri" w:hAnsi="Arial" w:cs="Arial"/>
          <w:sz w:val="20"/>
          <w:szCs w:val="22"/>
          <w:lang w:eastAsia="en-US"/>
        </w:rPr>
      </w:pPr>
    </w:p>
    <w:p w14:paraId="1738FB2F" w14:textId="77777777" w:rsidR="00A93C7A" w:rsidRPr="00A93C7A" w:rsidRDefault="00A93C7A" w:rsidP="00A93C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A93C7A" w:rsidRPr="00A93C7A" w14:paraId="6977EFB2" w14:textId="77777777" w:rsidTr="00771015">
        <w:tc>
          <w:tcPr>
            <w:tcW w:w="3085" w:type="dxa"/>
            <w:vAlign w:val="center"/>
            <w:hideMark/>
          </w:tcPr>
          <w:p w14:paraId="00090562" w14:textId="77777777" w:rsidR="00A93C7A" w:rsidRPr="00A93C7A" w:rsidRDefault="00A93C7A" w:rsidP="00A93C7A">
            <w:pPr>
              <w:spacing w:line="260" w:lineRule="atLeast"/>
              <w:rPr>
                <w:rFonts w:ascii="Arial" w:eastAsia="Calibri" w:hAnsi="Arial" w:cs="Arial"/>
                <w:sz w:val="20"/>
                <w:szCs w:val="22"/>
                <w:lang w:eastAsia="en-US"/>
              </w:rPr>
            </w:pPr>
            <w:r w:rsidRPr="00A93C7A">
              <w:rPr>
                <w:rFonts w:ascii="Arial" w:eastAsia="Calibri" w:hAnsi="Arial" w:cs="Arial"/>
                <w:sz w:val="20"/>
                <w:szCs w:val="22"/>
                <w:lang w:eastAsia="en-US"/>
              </w:rPr>
              <w:t>Kraj: ______________</w:t>
            </w:r>
          </w:p>
          <w:p w14:paraId="752022C4" w14:textId="77777777" w:rsidR="00A93C7A" w:rsidRPr="00A93C7A" w:rsidRDefault="00A93C7A" w:rsidP="00A93C7A">
            <w:pPr>
              <w:spacing w:line="260" w:lineRule="atLeast"/>
              <w:rPr>
                <w:rFonts w:ascii="Arial" w:eastAsia="Calibri" w:hAnsi="Arial" w:cs="Arial"/>
                <w:sz w:val="20"/>
                <w:szCs w:val="22"/>
                <w:lang w:eastAsia="en-US"/>
              </w:rPr>
            </w:pPr>
          </w:p>
          <w:p w14:paraId="6CE2B2D0" w14:textId="77777777" w:rsidR="00A93C7A" w:rsidRPr="00A93C7A" w:rsidRDefault="00A93C7A" w:rsidP="00A93C7A">
            <w:pPr>
              <w:spacing w:line="260" w:lineRule="atLeast"/>
              <w:rPr>
                <w:rFonts w:ascii="Arial" w:eastAsia="Calibri" w:hAnsi="Arial" w:cs="Arial"/>
                <w:sz w:val="20"/>
                <w:szCs w:val="22"/>
                <w:lang w:eastAsia="en-US"/>
              </w:rPr>
            </w:pPr>
            <w:r w:rsidRPr="00A93C7A">
              <w:rPr>
                <w:rFonts w:ascii="Arial" w:eastAsia="Calibri" w:hAnsi="Arial" w:cs="Arial"/>
                <w:sz w:val="20"/>
                <w:szCs w:val="22"/>
                <w:lang w:eastAsia="en-US"/>
              </w:rPr>
              <w:t>Datum: ____________</w:t>
            </w:r>
          </w:p>
        </w:tc>
        <w:tc>
          <w:tcPr>
            <w:tcW w:w="2268" w:type="dxa"/>
            <w:vAlign w:val="center"/>
            <w:hideMark/>
          </w:tcPr>
          <w:p w14:paraId="4FF2B58C" w14:textId="77777777" w:rsidR="00A93C7A" w:rsidRPr="00A93C7A" w:rsidRDefault="00A93C7A" w:rsidP="00A93C7A">
            <w:pPr>
              <w:spacing w:line="260" w:lineRule="atLeast"/>
              <w:jc w:val="center"/>
              <w:rPr>
                <w:rFonts w:ascii="Arial" w:eastAsia="Calibri" w:hAnsi="Arial" w:cs="Arial"/>
                <w:sz w:val="20"/>
                <w:szCs w:val="22"/>
                <w:lang w:eastAsia="en-US"/>
              </w:rPr>
            </w:pPr>
            <w:r w:rsidRPr="00A93C7A">
              <w:rPr>
                <w:rFonts w:ascii="Arial" w:eastAsia="Calibri" w:hAnsi="Arial" w:cs="Arial"/>
                <w:sz w:val="20"/>
                <w:szCs w:val="22"/>
                <w:lang w:eastAsia="en-US"/>
              </w:rPr>
              <w:t>žig</w:t>
            </w:r>
          </w:p>
        </w:tc>
        <w:tc>
          <w:tcPr>
            <w:tcW w:w="4253" w:type="dxa"/>
            <w:vAlign w:val="center"/>
          </w:tcPr>
          <w:p w14:paraId="2D2B8990" w14:textId="77777777" w:rsidR="00A93C7A" w:rsidRPr="00A93C7A" w:rsidRDefault="00A93C7A" w:rsidP="00A93C7A">
            <w:pPr>
              <w:spacing w:line="260" w:lineRule="atLeast"/>
              <w:jc w:val="both"/>
              <w:rPr>
                <w:rFonts w:ascii="Arial" w:eastAsia="Calibri" w:hAnsi="Arial" w:cs="Arial"/>
                <w:sz w:val="20"/>
                <w:szCs w:val="22"/>
                <w:lang w:eastAsia="en-US"/>
              </w:rPr>
            </w:pPr>
            <w:r w:rsidRPr="00A93C7A">
              <w:rPr>
                <w:rFonts w:ascii="Arial" w:eastAsia="Calibri" w:hAnsi="Arial" w:cs="Arial"/>
                <w:sz w:val="20"/>
                <w:szCs w:val="22"/>
                <w:lang w:eastAsia="en-US"/>
              </w:rPr>
              <w:t xml:space="preserve">Ime, priimek odgovorne osebe potrjevalca </w:t>
            </w:r>
          </w:p>
          <w:p w14:paraId="7A491AA6" w14:textId="77777777" w:rsidR="00A93C7A" w:rsidRPr="00A93C7A" w:rsidRDefault="00A93C7A" w:rsidP="00A93C7A">
            <w:pPr>
              <w:spacing w:line="260" w:lineRule="atLeast"/>
              <w:jc w:val="both"/>
              <w:rPr>
                <w:rFonts w:ascii="Arial" w:eastAsia="Calibri" w:hAnsi="Arial" w:cs="Arial"/>
                <w:sz w:val="20"/>
                <w:szCs w:val="22"/>
                <w:lang w:eastAsia="en-US"/>
              </w:rPr>
            </w:pPr>
          </w:p>
          <w:p w14:paraId="61903B21" w14:textId="77777777" w:rsidR="00A93C7A" w:rsidRPr="00A93C7A" w:rsidRDefault="00A93C7A" w:rsidP="00A93C7A">
            <w:pPr>
              <w:spacing w:line="260" w:lineRule="atLeast"/>
              <w:jc w:val="both"/>
              <w:rPr>
                <w:rFonts w:ascii="Arial" w:eastAsia="Calibri" w:hAnsi="Arial" w:cs="Arial"/>
                <w:sz w:val="20"/>
                <w:szCs w:val="22"/>
                <w:lang w:eastAsia="en-US"/>
              </w:rPr>
            </w:pPr>
            <w:r w:rsidRPr="00A93C7A">
              <w:rPr>
                <w:rFonts w:ascii="Arial" w:eastAsia="Calibri" w:hAnsi="Arial" w:cs="Arial"/>
                <w:sz w:val="20"/>
                <w:szCs w:val="22"/>
                <w:lang w:eastAsia="en-US"/>
              </w:rPr>
              <w:t>reference: __________________________</w:t>
            </w:r>
          </w:p>
          <w:p w14:paraId="75393F52" w14:textId="77777777" w:rsidR="00A93C7A" w:rsidRPr="00A93C7A" w:rsidRDefault="00A93C7A" w:rsidP="00A93C7A">
            <w:pPr>
              <w:spacing w:line="260" w:lineRule="atLeast"/>
              <w:jc w:val="both"/>
              <w:rPr>
                <w:rFonts w:ascii="Arial" w:eastAsia="Calibri" w:hAnsi="Arial" w:cs="Arial"/>
                <w:sz w:val="20"/>
                <w:szCs w:val="22"/>
                <w:lang w:eastAsia="en-US"/>
              </w:rPr>
            </w:pPr>
          </w:p>
          <w:p w14:paraId="303F20EE" w14:textId="77777777" w:rsidR="00A93C7A" w:rsidRPr="00A93C7A" w:rsidRDefault="00A93C7A" w:rsidP="00A93C7A">
            <w:pPr>
              <w:spacing w:line="260" w:lineRule="atLeast"/>
              <w:jc w:val="center"/>
              <w:rPr>
                <w:rFonts w:ascii="Arial" w:eastAsia="Calibri" w:hAnsi="Arial" w:cs="Arial"/>
                <w:sz w:val="20"/>
                <w:szCs w:val="22"/>
                <w:lang w:eastAsia="en-US"/>
              </w:rPr>
            </w:pPr>
          </w:p>
          <w:p w14:paraId="00DF12EC" w14:textId="77777777" w:rsidR="00A93C7A" w:rsidRPr="00A93C7A" w:rsidRDefault="00A93C7A" w:rsidP="00A93C7A">
            <w:pPr>
              <w:spacing w:line="260" w:lineRule="atLeast"/>
              <w:jc w:val="center"/>
              <w:rPr>
                <w:rFonts w:ascii="Arial" w:eastAsia="Calibri" w:hAnsi="Arial" w:cs="Arial"/>
                <w:sz w:val="20"/>
                <w:szCs w:val="22"/>
                <w:lang w:eastAsia="en-US"/>
              </w:rPr>
            </w:pPr>
            <w:r w:rsidRPr="00A93C7A">
              <w:rPr>
                <w:rFonts w:ascii="Arial" w:eastAsia="Calibri" w:hAnsi="Arial" w:cs="Arial"/>
                <w:sz w:val="20"/>
                <w:szCs w:val="22"/>
                <w:lang w:eastAsia="en-US"/>
              </w:rPr>
              <w:t>podpis</w:t>
            </w:r>
          </w:p>
          <w:p w14:paraId="08E58DA7" w14:textId="77777777" w:rsidR="00A93C7A" w:rsidRPr="00A93C7A" w:rsidRDefault="00A93C7A" w:rsidP="00A93C7A">
            <w:pPr>
              <w:spacing w:line="260" w:lineRule="atLeast"/>
              <w:rPr>
                <w:rFonts w:ascii="Arial" w:eastAsia="Calibri" w:hAnsi="Arial" w:cs="Arial"/>
                <w:sz w:val="20"/>
                <w:szCs w:val="22"/>
                <w:lang w:eastAsia="en-US"/>
              </w:rPr>
            </w:pPr>
          </w:p>
        </w:tc>
      </w:tr>
    </w:tbl>
    <w:p w14:paraId="39337591"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0631FB12"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46798847"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3F6DE21C"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75882F99"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04970236" w14:textId="77777777" w:rsidR="00A93C7A" w:rsidRPr="00A93C7A" w:rsidRDefault="00A93C7A" w:rsidP="00A93C7A">
      <w:pPr>
        <w:tabs>
          <w:tab w:val="center" w:pos="4320"/>
          <w:tab w:val="right" w:pos="8640"/>
        </w:tabs>
        <w:spacing w:line="260" w:lineRule="atLeast"/>
        <w:jc w:val="both"/>
        <w:rPr>
          <w:rFonts w:ascii="Arial" w:hAnsi="Arial" w:cs="Arial"/>
          <w:sz w:val="20"/>
          <w:lang w:eastAsia="en-US"/>
        </w:rPr>
      </w:pPr>
      <w:r w:rsidRPr="00A93C7A">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303C8E63" w14:textId="77777777" w:rsidR="00A93C7A" w:rsidRPr="00A93C7A" w:rsidRDefault="00A93C7A" w:rsidP="00A93C7A">
      <w:pPr>
        <w:suppressAutoHyphens/>
        <w:rPr>
          <w:rFonts w:ascii="Arial" w:hAnsi="Arial" w:cs="Arial"/>
          <w:sz w:val="20"/>
          <w:szCs w:val="20"/>
          <w:lang w:eastAsia="en-US"/>
        </w:rPr>
      </w:pPr>
    </w:p>
    <w:p w14:paraId="1E2F2B5B" w14:textId="77777777" w:rsidR="002E738B" w:rsidRDefault="002E738B" w:rsidP="00E74A6D">
      <w:pPr>
        <w:spacing w:before="60" w:after="60"/>
        <w:jc w:val="both"/>
        <w:rPr>
          <w:rFonts w:ascii="Arial" w:hAnsi="Arial" w:cs="Arial"/>
          <w:b/>
          <w:sz w:val="20"/>
          <w:szCs w:val="20"/>
        </w:rPr>
      </w:pPr>
    </w:p>
    <w:p w14:paraId="129F0F2A" w14:textId="42882029" w:rsidR="002E738B" w:rsidRDefault="002E738B" w:rsidP="00E74A6D">
      <w:pPr>
        <w:spacing w:before="60" w:after="60"/>
        <w:jc w:val="both"/>
        <w:rPr>
          <w:rFonts w:ascii="Arial" w:hAnsi="Arial" w:cs="Arial"/>
          <w:b/>
          <w:sz w:val="20"/>
          <w:szCs w:val="20"/>
        </w:rPr>
      </w:pPr>
    </w:p>
    <w:p w14:paraId="7B46A52D" w14:textId="77777777" w:rsidR="00273DA8" w:rsidRDefault="00273DA8" w:rsidP="00E74A6D">
      <w:pPr>
        <w:spacing w:before="60" w:after="60"/>
        <w:jc w:val="both"/>
        <w:rPr>
          <w:rFonts w:ascii="Arial" w:hAnsi="Arial" w:cs="Arial"/>
          <w:b/>
          <w:sz w:val="20"/>
          <w:szCs w:val="20"/>
        </w:rPr>
      </w:pPr>
    </w:p>
    <w:p w14:paraId="7B156E35" w14:textId="77777777" w:rsidR="002E738B" w:rsidRDefault="002E738B" w:rsidP="00E74A6D">
      <w:pPr>
        <w:spacing w:before="60" w:after="60"/>
        <w:jc w:val="both"/>
        <w:rPr>
          <w:rFonts w:ascii="Arial" w:hAnsi="Arial" w:cs="Arial"/>
          <w:b/>
          <w:sz w:val="20"/>
          <w:szCs w:val="20"/>
        </w:rPr>
      </w:pPr>
    </w:p>
    <w:p w14:paraId="0031F10D" w14:textId="77777777" w:rsidR="002E738B" w:rsidRDefault="002E738B" w:rsidP="00E74A6D">
      <w:pPr>
        <w:spacing w:before="60" w:after="60"/>
        <w:jc w:val="both"/>
        <w:rPr>
          <w:rFonts w:ascii="Arial" w:hAnsi="Arial" w:cs="Arial"/>
          <w:b/>
          <w:sz w:val="20"/>
          <w:szCs w:val="20"/>
        </w:rPr>
      </w:pPr>
    </w:p>
    <w:p w14:paraId="29D7BB19" w14:textId="24E08290" w:rsidR="005839BF" w:rsidRPr="0051730C" w:rsidRDefault="005839BF" w:rsidP="0051730C">
      <w:pPr>
        <w:spacing w:line="260" w:lineRule="atLeast"/>
        <w:jc w:val="both"/>
        <w:rPr>
          <w:rFonts w:ascii="Arial" w:hAnsi="Arial" w:cs="Arial"/>
          <w:b/>
          <w:sz w:val="20"/>
          <w:szCs w:val="20"/>
        </w:rPr>
      </w:pPr>
    </w:p>
    <w:p w14:paraId="543186DF" w14:textId="77777777" w:rsidR="000E0B66" w:rsidRPr="0051730C" w:rsidRDefault="000E0B66" w:rsidP="0051730C">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lastRenderedPageBreak/>
        <w:t xml:space="preserve">Obrazec </w:t>
      </w:r>
      <w:r w:rsidR="006D7A55" w:rsidRPr="0051730C">
        <w:rPr>
          <w:rFonts w:ascii="Arial" w:hAnsi="Arial" w:cs="Arial"/>
          <w:b/>
          <w:sz w:val="20"/>
          <w:szCs w:val="20"/>
          <w:lang w:eastAsia="en-US"/>
        </w:rPr>
        <w:t>5</w:t>
      </w:r>
      <w:r w:rsidRPr="0051730C">
        <w:rPr>
          <w:rFonts w:ascii="Arial" w:hAnsi="Arial" w:cs="Arial"/>
          <w:b/>
          <w:sz w:val="20"/>
          <w:szCs w:val="20"/>
          <w:lang w:eastAsia="en-US"/>
        </w:rPr>
        <w:t>: VZOREC POGODBE O IZVEDBI JAVNEGA NAROČILA</w:t>
      </w:r>
    </w:p>
    <w:p w14:paraId="0B0FFC38" w14:textId="5F6AAB59" w:rsidR="000E0B66" w:rsidRPr="0051730C" w:rsidRDefault="000E0B66" w:rsidP="0051730C">
      <w:pPr>
        <w:spacing w:line="260" w:lineRule="atLeast"/>
        <w:jc w:val="both"/>
        <w:rPr>
          <w:rFonts w:ascii="Arial" w:hAnsi="Arial" w:cs="Arial"/>
          <w:sz w:val="20"/>
          <w:szCs w:val="20"/>
          <w:lang w:eastAsia="en-US"/>
        </w:rPr>
      </w:pPr>
    </w:p>
    <w:p w14:paraId="7328A6C9" w14:textId="7E96C6A3"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b/>
          <w:bCs/>
          <w:sz w:val="20"/>
          <w:szCs w:val="20"/>
          <w:lang w:eastAsia="en-US"/>
        </w:rPr>
        <w:t>Ministrstvo za infrastrukturo</w:t>
      </w:r>
      <w:r w:rsidRPr="0051730C">
        <w:rPr>
          <w:rFonts w:ascii="Arial" w:hAnsi="Arial" w:cs="Arial"/>
          <w:sz w:val="20"/>
          <w:szCs w:val="20"/>
          <w:lang w:eastAsia="en-US"/>
        </w:rPr>
        <w:t xml:space="preserve">, Langusova ulica 4, 1535 Ljubljana, z davčno številko 25967061, matično številko 2399270000, ki ga zastopa </w:t>
      </w:r>
      <w:r w:rsidR="0051730C">
        <w:rPr>
          <w:rFonts w:ascii="Arial" w:hAnsi="Arial" w:cs="Arial"/>
          <w:sz w:val="20"/>
          <w:szCs w:val="20"/>
          <w:lang w:eastAsia="en-US"/>
        </w:rPr>
        <w:t>mini</w:t>
      </w:r>
      <w:r w:rsidRPr="0051730C">
        <w:rPr>
          <w:rFonts w:ascii="Arial" w:hAnsi="Arial" w:cs="Arial"/>
          <w:sz w:val="20"/>
          <w:szCs w:val="20"/>
          <w:lang w:eastAsia="en-US"/>
        </w:rPr>
        <w:t xml:space="preserve">ster </w:t>
      </w:r>
      <w:r w:rsidR="0051730C">
        <w:rPr>
          <w:rFonts w:ascii="Arial" w:hAnsi="Arial" w:cs="Arial"/>
          <w:sz w:val="20"/>
          <w:szCs w:val="20"/>
          <w:lang w:eastAsia="en-US"/>
        </w:rPr>
        <w:t>__________________</w:t>
      </w:r>
      <w:r w:rsidRPr="0051730C">
        <w:rPr>
          <w:rFonts w:ascii="Arial" w:hAnsi="Arial" w:cs="Arial"/>
          <w:sz w:val="20"/>
          <w:szCs w:val="20"/>
          <w:lang w:eastAsia="en-US"/>
        </w:rPr>
        <w:t xml:space="preserve"> (v nadaljevanju: naročnik)</w:t>
      </w:r>
    </w:p>
    <w:p w14:paraId="79936CB2" w14:textId="77777777" w:rsidR="004A25D5" w:rsidRPr="0051730C" w:rsidRDefault="004A25D5" w:rsidP="0051730C">
      <w:pPr>
        <w:spacing w:line="260" w:lineRule="atLeast"/>
        <w:jc w:val="both"/>
        <w:rPr>
          <w:rFonts w:ascii="Arial" w:hAnsi="Arial" w:cs="Arial"/>
          <w:sz w:val="20"/>
          <w:szCs w:val="20"/>
          <w:lang w:eastAsia="en-US"/>
        </w:rPr>
      </w:pPr>
    </w:p>
    <w:p w14:paraId="27BDD649"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in</w:t>
      </w:r>
    </w:p>
    <w:p w14:paraId="38D27E78" w14:textId="77777777" w:rsidR="004A25D5" w:rsidRPr="0051730C" w:rsidRDefault="004A25D5" w:rsidP="0051730C">
      <w:pPr>
        <w:spacing w:line="260" w:lineRule="atLeast"/>
        <w:jc w:val="both"/>
        <w:rPr>
          <w:rFonts w:ascii="Arial" w:hAnsi="Arial" w:cs="Arial"/>
          <w:sz w:val="20"/>
          <w:szCs w:val="20"/>
          <w:lang w:eastAsia="en-US"/>
        </w:rPr>
      </w:pPr>
    </w:p>
    <w:p w14:paraId="7E4A9429" w14:textId="77777777" w:rsidR="004A25D5" w:rsidRPr="0051730C" w:rsidRDefault="004A25D5" w:rsidP="0051730C">
      <w:pPr>
        <w:spacing w:line="260" w:lineRule="atLeast"/>
        <w:jc w:val="both"/>
        <w:rPr>
          <w:rFonts w:ascii="Arial" w:hAnsi="Arial" w:cs="Arial"/>
          <w:b/>
          <w:bCs/>
          <w:sz w:val="20"/>
          <w:szCs w:val="20"/>
          <w:lang w:eastAsia="en-US"/>
        </w:rPr>
      </w:pPr>
      <w:r w:rsidRPr="0051730C">
        <w:rPr>
          <w:rFonts w:ascii="Arial" w:hAnsi="Arial" w:cs="Arial"/>
          <w:b/>
          <w:bCs/>
          <w:sz w:val="20"/>
          <w:szCs w:val="20"/>
          <w:lang w:eastAsia="en-US"/>
        </w:rPr>
        <w:t>___________________________________________________</w:t>
      </w:r>
      <w:r w:rsidRPr="0051730C">
        <w:rPr>
          <w:rFonts w:ascii="Arial" w:hAnsi="Arial" w:cs="Arial"/>
          <w:sz w:val="20"/>
          <w:szCs w:val="20"/>
          <w:lang w:eastAsia="en-US"/>
        </w:rPr>
        <w:t>, z davčno številko ________, matično številko ________, ki ga zastopa direktor _________________ (v nadaljevanju: izvajalec)</w:t>
      </w:r>
    </w:p>
    <w:p w14:paraId="0E22EF8B" w14:textId="77777777" w:rsidR="004A25D5" w:rsidRPr="0051730C" w:rsidRDefault="004A25D5" w:rsidP="0051730C">
      <w:pPr>
        <w:spacing w:line="260" w:lineRule="atLeast"/>
        <w:jc w:val="both"/>
        <w:rPr>
          <w:rFonts w:ascii="Arial" w:hAnsi="Arial" w:cs="Arial"/>
          <w:b/>
          <w:bCs/>
          <w:sz w:val="20"/>
          <w:szCs w:val="20"/>
          <w:lang w:eastAsia="en-US"/>
        </w:rPr>
      </w:pPr>
    </w:p>
    <w:p w14:paraId="6D4C6AB4" w14:textId="77777777" w:rsidR="004A25D5" w:rsidRPr="0051730C" w:rsidRDefault="004A25D5" w:rsidP="0051730C">
      <w:pPr>
        <w:spacing w:line="260" w:lineRule="atLeast"/>
        <w:rPr>
          <w:rFonts w:ascii="Arial" w:hAnsi="Arial" w:cs="Arial"/>
          <w:b/>
          <w:bCs/>
          <w:sz w:val="20"/>
          <w:szCs w:val="20"/>
          <w:lang w:eastAsia="en-US"/>
        </w:rPr>
      </w:pPr>
    </w:p>
    <w:p w14:paraId="27A678F9" w14:textId="77777777" w:rsidR="004A25D5" w:rsidRPr="0051730C" w:rsidRDefault="004A25D5" w:rsidP="0051730C">
      <w:pPr>
        <w:spacing w:line="260" w:lineRule="atLeast"/>
        <w:jc w:val="center"/>
        <w:rPr>
          <w:rFonts w:ascii="Arial" w:hAnsi="Arial" w:cs="Arial"/>
          <w:b/>
          <w:bCs/>
          <w:sz w:val="20"/>
          <w:szCs w:val="20"/>
          <w:lang w:eastAsia="en-US"/>
        </w:rPr>
      </w:pPr>
      <w:r w:rsidRPr="0051730C">
        <w:rPr>
          <w:rFonts w:ascii="Arial" w:hAnsi="Arial" w:cs="Arial"/>
          <w:sz w:val="20"/>
          <w:szCs w:val="20"/>
          <w:lang w:eastAsia="en-US"/>
        </w:rPr>
        <w:t>skleneta</w:t>
      </w:r>
    </w:p>
    <w:p w14:paraId="387BAC6B" w14:textId="77777777" w:rsidR="004A25D5" w:rsidRPr="0051730C" w:rsidRDefault="004A25D5" w:rsidP="0051730C">
      <w:pPr>
        <w:spacing w:line="260" w:lineRule="atLeast"/>
        <w:jc w:val="center"/>
        <w:rPr>
          <w:rFonts w:ascii="Arial" w:hAnsi="Arial" w:cs="Arial"/>
          <w:b/>
          <w:bCs/>
          <w:sz w:val="20"/>
          <w:szCs w:val="20"/>
          <w:lang w:eastAsia="en-US"/>
        </w:rPr>
      </w:pPr>
    </w:p>
    <w:p w14:paraId="7B92550B" w14:textId="77777777" w:rsidR="004A25D5" w:rsidRPr="0051730C" w:rsidRDefault="004A25D5" w:rsidP="0051730C">
      <w:pPr>
        <w:spacing w:line="260" w:lineRule="atLeast"/>
        <w:jc w:val="center"/>
        <w:rPr>
          <w:rFonts w:ascii="Arial" w:hAnsi="Arial" w:cs="Arial"/>
          <w:b/>
          <w:bCs/>
          <w:sz w:val="20"/>
          <w:szCs w:val="20"/>
          <w:lang w:eastAsia="en-US"/>
        </w:rPr>
      </w:pPr>
      <w:r w:rsidRPr="0051730C">
        <w:rPr>
          <w:rFonts w:ascii="Arial" w:hAnsi="Arial" w:cs="Arial"/>
          <w:b/>
          <w:bCs/>
          <w:sz w:val="20"/>
          <w:szCs w:val="20"/>
          <w:lang w:eastAsia="en-US"/>
        </w:rPr>
        <w:t>POGODBO O IZVEDBI JAVNEGA NAROČILA</w:t>
      </w:r>
    </w:p>
    <w:p w14:paraId="37D56E79" w14:textId="77777777" w:rsidR="004A25D5" w:rsidRPr="0051730C" w:rsidRDefault="004A25D5" w:rsidP="0051730C">
      <w:pPr>
        <w:spacing w:line="260" w:lineRule="atLeast"/>
        <w:jc w:val="center"/>
        <w:rPr>
          <w:rFonts w:ascii="Arial" w:hAnsi="Arial" w:cs="Arial"/>
          <w:b/>
          <w:bCs/>
          <w:sz w:val="20"/>
          <w:szCs w:val="20"/>
          <w:lang w:eastAsia="en-US"/>
        </w:rPr>
      </w:pPr>
      <w:r w:rsidRPr="0051730C">
        <w:rPr>
          <w:rFonts w:ascii="Arial" w:hAnsi="Arial" w:cs="Arial"/>
          <w:b/>
          <w:bCs/>
          <w:sz w:val="20"/>
          <w:szCs w:val="20"/>
          <w:lang w:eastAsia="en-US"/>
        </w:rPr>
        <w:t xml:space="preserve"> št. 2430-22-___________</w:t>
      </w:r>
    </w:p>
    <w:p w14:paraId="11FBEBF4" w14:textId="77777777" w:rsidR="004A25D5" w:rsidRPr="0051730C" w:rsidRDefault="004A25D5" w:rsidP="0051730C">
      <w:pPr>
        <w:spacing w:line="260" w:lineRule="atLeast"/>
        <w:jc w:val="center"/>
        <w:rPr>
          <w:rFonts w:ascii="Arial" w:hAnsi="Arial" w:cs="Arial"/>
          <w:b/>
          <w:bCs/>
          <w:sz w:val="20"/>
          <w:szCs w:val="20"/>
          <w:lang w:eastAsia="en-US"/>
        </w:rPr>
      </w:pPr>
    </w:p>
    <w:p w14:paraId="0897BADF" w14:textId="77777777" w:rsidR="004A25D5" w:rsidRPr="0051730C" w:rsidRDefault="004A25D5" w:rsidP="0051730C">
      <w:pPr>
        <w:spacing w:line="260" w:lineRule="atLeast"/>
        <w:jc w:val="center"/>
        <w:rPr>
          <w:rFonts w:ascii="Arial" w:hAnsi="Arial" w:cs="Arial"/>
          <w:b/>
          <w:bCs/>
          <w:caps/>
          <w:sz w:val="20"/>
          <w:szCs w:val="20"/>
          <w:lang w:eastAsia="en-US"/>
        </w:rPr>
      </w:pPr>
      <w:r w:rsidRPr="0051730C">
        <w:rPr>
          <w:rFonts w:ascii="Arial" w:hAnsi="Arial" w:cs="Arial"/>
          <w:b/>
          <w:bCs/>
          <w:sz w:val="20"/>
          <w:szCs w:val="20"/>
          <w:lang w:eastAsia="en-US"/>
        </w:rPr>
        <w:t>za »Vzdrževanje in nadgradnje aplikacije za subvencionirane vozovnice«</w:t>
      </w:r>
    </w:p>
    <w:p w14:paraId="3FE8BE93" w14:textId="77777777" w:rsidR="004A25D5" w:rsidRPr="0051730C" w:rsidRDefault="004A25D5" w:rsidP="0051730C">
      <w:pPr>
        <w:spacing w:line="260" w:lineRule="atLeast"/>
        <w:jc w:val="center"/>
        <w:rPr>
          <w:rFonts w:ascii="Arial" w:hAnsi="Arial" w:cs="Arial"/>
          <w:b/>
          <w:bCs/>
          <w:sz w:val="20"/>
          <w:szCs w:val="20"/>
          <w:lang w:eastAsia="en-US"/>
        </w:rPr>
      </w:pPr>
    </w:p>
    <w:p w14:paraId="4D539DB3" w14:textId="513D3CCE" w:rsidR="0051730C" w:rsidRPr="004657F1" w:rsidRDefault="0051730C" w:rsidP="0051730C">
      <w:pPr>
        <w:spacing w:line="260" w:lineRule="atLeast"/>
        <w:jc w:val="both"/>
        <w:rPr>
          <w:rFonts w:ascii="Arial" w:hAnsi="Arial" w:cs="Arial"/>
          <w:sz w:val="20"/>
          <w:szCs w:val="20"/>
          <w:lang w:eastAsia="en-US"/>
        </w:rPr>
      </w:pPr>
      <w:r w:rsidRPr="004657F1">
        <w:rPr>
          <w:rFonts w:ascii="Arial" w:hAnsi="Arial" w:cs="Arial"/>
          <w:sz w:val="20"/>
          <w:szCs w:val="20"/>
          <w:lang w:eastAsia="en-US"/>
        </w:rPr>
        <w:t>Pogodba je sklenjena po izvedenem odprtem postopku na podlagi 40</w:t>
      </w:r>
      <w:r w:rsidRPr="004657F1">
        <w:rPr>
          <w:rFonts w:ascii="Arial" w:hAnsi="Arial" w:cs="Arial"/>
          <w:sz w:val="20"/>
          <w:szCs w:val="20"/>
        </w:rPr>
        <w:t>. člena Zakona o javnem naročanju (Ur. list RS, št. 91/15</w:t>
      </w:r>
      <w:r>
        <w:rPr>
          <w:rFonts w:ascii="Arial" w:hAnsi="Arial" w:cs="Arial"/>
          <w:sz w:val="20"/>
          <w:szCs w:val="20"/>
        </w:rPr>
        <w:t>,</w:t>
      </w:r>
      <w:r w:rsidRPr="004657F1">
        <w:rPr>
          <w:rFonts w:ascii="Arial" w:hAnsi="Arial" w:cs="Arial"/>
          <w:sz w:val="20"/>
          <w:szCs w:val="20"/>
        </w:rPr>
        <w:t xml:space="preserve"> 14/18</w:t>
      </w:r>
      <w:r w:rsidR="00817DF3">
        <w:rPr>
          <w:rFonts w:ascii="Arial" w:hAnsi="Arial" w:cs="Arial"/>
          <w:sz w:val="20"/>
          <w:szCs w:val="20"/>
        </w:rPr>
        <w:t>,</w:t>
      </w:r>
      <w:r>
        <w:rPr>
          <w:rFonts w:ascii="Arial" w:hAnsi="Arial" w:cs="Arial"/>
          <w:sz w:val="20"/>
          <w:szCs w:val="20"/>
        </w:rPr>
        <w:t xml:space="preserve"> 121/21</w:t>
      </w:r>
      <w:r w:rsidR="00817DF3">
        <w:rPr>
          <w:rFonts w:ascii="Arial" w:hAnsi="Arial" w:cs="Arial"/>
          <w:sz w:val="20"/>
          <w:szCs w:val="20"/>
        </w:rPr>
        <w:t xml:space="preserve"> in 10/22</w:t>
      </w:r>
      <w:r w:rsidRPr="004657F1">
        <w:rPr>
          <w:rFonts w:ascii="Arial" w:hAnsi="Arial" w:cs="Arial"/>
          <w:sz w:val="20"/>
          <w:szCs w:val="20"/>
        </w:rPr>
        <w:t>)</w:t>
      </w:r>
      <w:r w:rsidRPr="004657F1">
        <w:rPr>
          <w:rFonts w:ascii="Arial" w:hAnsi="Arial" w:cs="Arial"/>
          <w:sz w:val="20"/>
          <w:szCs w:val="20"/>
          <w:lang w:eastAsia="en-US"/>
        </w:rPr>
        <w:t xml:space="preserve"> in na podlagi odločitve naročnika o oddaji javnega naročila št. </w:t>
      </w:r>
      <w:r>
        <w:rPr>
          <w:rFonts w:ascii="Arial" w:hAnsi="Arial" w:cs="Arial"/>
          <w:sz w:val="20"/>
          <w:szCs w:val="20"/>
          <w:lang w:eastAsia="en-US"/>
        </w:rPr>
        <w:t>_______________</w:t>
      </w:r>
      <w:r w:rsidRPr="004657F1">
        <w:rPr>
          <w:rFonts w:ascii="Arial" w:hAnsi="Arial" w:cs="Arial"/>
          <w:sz w:val="20"/>
          <w:szCs w:val="20"/>
        </w:rPr>
        <w:t xml:space="preserve"> </w:t>
      </w:r>
      <w:r w:rsidRPr="004657F1">
        <w:rPr>
          <w:rFonts w:ascii="Arial" w:hAnsi="Arial" w:cs="Arial"/>
          <w:sz w:val="20"/>
          <w:szCs w:val="20"/>
          <w:lang w:eastAsia="en-US"/>
        </w:rPr>
        <w:t xml:space="preserve">z dne </w:t>
      </w:r>
      <w:r>
        <w:rPr>
          <w:rFonts w:ascii="Arial" w:hAnsi="Arial" w:cs="Arial"/>
          <w:sz w:val="20"/>
          <w:szCs w:val="20"/>
        </w:rPr>
        <w:t>_____________________</w:t>
      </w:r>
      <w:r w:rsidRPr="004657F1">
        <w:rPr>
          <w:rFonts w:ascii="Arial" w:hAnsi="Arial" w:cs="Arial"/>
          <w:sz w:val="20"/>
          <w:szCs w:val="20"/>
        </w:rPr>
        <w:t>.</w:t>
      </w:r>
    </w:p>
    <w:p w14:paraId="67CC2B76" w14:textId="77777777" w:rsidR="004A25D5" w:rsidRPr="0051730C" w:rsidRDefault="004A25D5" w:rsidP="0051730C">
      <w:pPr>
        <w:spacing w:line="260" w:lineRule="atLeast"/>
        <w:jc w:val="both"/>
        <w:rPr>
          <w:rFonts w:ascii="Arial" w:hAnsi="Arial" w:cs="Arial"/>
          <w:sz w:val="20"/>
          <w:szCs w:val="20"/>
          <w:lang w:eastAsia="en-US"/>
        </w:rPr>
      </w:pPr>
    </w:p>
    <w:p w14:paraId="1EAC3C2A" w14:textId="7F73ABEE"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I. </w:t>
      </w:r>
      <w:r w:rsidR="004A25D5" w:rsidRPr="0051730C">
        <w:rPr>
          <w:rFonts w:ascii="Arial" w:hAnsi="Arial" w:cs="Arial"/>
          <w:b/>
          <w:sz w:val="20"/>
          <w:szCs w:val="20"/>
          <w:lang w:eastAsia="en-US"/>
        </w:rPr>
        <w:t>UVODNE DOLOČBE</w:t>
      </w:r>
    </w:p>
    <w:p w14:paraId="508CD91E"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46724723" w14:textId="77777777" w:rsidR="004A25D5" w:rsidRPr="0051730C" w:rsidRDefault="004A25D5" w:rsidP="0051730C">
      <w:pPr>
        <w:spacing w:line="260" w:lineRule="atLeast"/>
        <w:jc w:val="both"/>
        <w:rPr>
          <w:rFonts w:ascii="Arial" w:hAnsi="Arial" w:cs="Arial"/>
          <w:sz w:val="20"/>
          <w:szCs w:val="20"/>
          <w:lang w:eastAsia="en-US"/>
        </w:rPr>
      </w:pPr>
    </w:p>
    <w:p w14:paraId="291FF17E"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Pogodbeni stranki uvodoma ugotavljata, da je pri naročniku že implementirana aplikativna programska oprema za subvencioniranje vozovnic, za katero je potrebno zagotoviti operativno delovanje in razpoložljivost, redno vzdrževanje, podporo uporabnikom in prilagoditve. Te storitve so nujno potrebne za zagotavljanje neprekinjenega, nemotenega, odzivnega in varnega delovanja aplikacije, ki informacijsko podpira postopke subvencioniranja vozovnic.</w:t>
      </w:r>
    </w:p>
    <w:p w14:paraId="49803834" w14:textId="77777777" w:rsidR="004A25D5" w:rsidRPr="0051730C" w:rsidRDefault="004A25D5" w:rsidP="0051730C">
      <w:pPr>
        <w:keepNext/>
        <w:spacing w:line="260" w:lineRule="atLeast"/>
        <w:jc w:val="both"/>
        <w:rPr>
          <w:rFonts w:ascii="Arial" w:hAnsi="Arial" w:cs="Arial"/>
          <w:b/>
          <w:sz w:val="20"/>
          <w:szCs w:val="20"/>
        </w:rPr>
      </w:pPr>
    </w:p>
    <w:p w14:paraId="56F8FD07" w14:textId="45A55061"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II. </w:t>
      </w:r>
      <w:r w:rsidR="004A25D5" w:rsidRPr="0051730C">
        <w:rPr>
          <w:rFonts w:ascii="Arial" w:hAnsi="Arial" w:cs="Arial"/>
          <w:b/>
          <w:sz w:val="20"/>
          <w:szCs w:val="20"/>
          <w:lang w:eastAsia="en-US"/>
        </w:rPr>
        <w:t>PREDMET POGODBE</w:t>
      </w:r>
    </w:p>
    <w:p w14:paraId="290FE317"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6187B242" w14:textId="77777777" w:rsidR="004A25D5" w:rsidRPr="0051730C" w:rsidRDefault="004A25D5" w:rsidP="0051730C">
      <w:pPr>
        <w:spacing w:line="260" w:lineRule="atLeast"/>
        <w:rPr>
          <w:rFonts w:ascii="Arial" w:hAnsi="Arial" w:cs="Arial"/>
          <w:sz w:val="20"/>
          <w:szCs w:val="20"/>
          <w:lang w:eastAsia="en-US"/>
        </w:rPr>
      </w:pPr>
    </w:p>
    <w:p w14:paraId="66AD3DD7" w14:textId="2F18BA13"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Predmet pogodbe je »</w:t>
      </w:r>
      <w:r w:rsidRPr="0051730C">
        <w:rPr>
          <w:rFonts w:ascii="Arial" w:hAnsi="Arial" w:cs="Arial"/>
          <w:b/>
          <w:bCs/>
          <w:sz w:val="20"/>
          <w:szCs w:val="20"/>
          <w:lang w:eastAsia="en-US"/>
        </w:rPr>
        <w:t>Vzdrževanje in nadgradnje aplikacije za subvencionirane vozovnice</w:t>
      </w:r>
      <w:r w:rsidRPr="0051730C">
        <w:rPr>
          <w:rFonts w:ascii="Arial" w:hAnsi="Arial" w:cs="Arial"/>
          <w:sz w:val="20"/>
          <w:szCs w:val="20"/>
          <w:lang w:eastAsia="en-US"/>
        </w:rPr>
        <w:t xml:space="preserve">« (v nadaljevanju: aplikacija), s tem pa naslednje aktivnosti: </w:t>
      </w:r>
    </w:p>
    <w:p w14:paraId="1F2A4DC1" w14:textId="5AEB3334" w:rsidR="004A25D5" w:rsidRPr="0051730C" w:rsidRDefault="0051730C" w:rsidP="0051730C">
      <w:pPr>
        <w:spacing w:line="260" w:lineRule="atLeast"/>
        <w:jc w:val="both"/>
        <w:rPr>
          <w:rFonts w:ascii="Arial" w:hAnsi="Arial" w:cs="Arial"/>
          <w:sz w:val="20"/>
          <w:szCs w:val="20"/>
        </w:rPr>
      </w:pPr>
      <w:r>
        <w:rPr>
          <w:rFonts w:ascii="Arial" w:hAnsi="Arial" w:cs="Arial"/>
          <w:sz w:val="20"/>
          <w:szCs w:val="20"/>
        </w:rPr>
        <w:t>1. r</w:t>
      </w:r>
      <w:r w:rsidR="004A25D5" w:rsidRPr="0051730C">
        <w:rPr>
          <w:rFonts w:ascii="Arial" w:hAnsi="Arial" w:cs="Arial"/>
          <w:sz w:val="20"/>
          <w:szCs w:val="20"/>
        </w:rPr>
        <w:t>edno vzdrževanje aplikacije;</w:t>
      </w:r>
    </w:p>
    <w:p w14:paraId="34F5A720" w14:textId="2B8457E3" w:rsidR="004A25D5" w:rsidRPr="0051730C" w:rsidRDefault="0051730C" w:rsidP="0051730C">
      <w:pPr>
        <w:spacing w:line="260" w:lineRule="atLeast"/>
        <w:jc w:val="both"/>
        <w:rPr>
          <w:rFonts w:ascii="Arial" w:hAnsi="Arial" w:cs="Arial"/>
          <w:sz w:val="20"/>
          <w:szCs w:val="20"/>
        </w:rPr>
      </w:pPr>
      <w:r>
        <w:rPr>
          <w:rFonts w:ascii="Arial" w:hAnsi="Arial" w:cs="Arial"/>
          <w:sz w:val="20"/>
          <w:szCs w:val="20"/>
        </w:rPr>
        <w:t>2. p</w:t>
      </w:r>
      <w:r w:rsidR="004A25D5" w:rsidRPr="0051730C">
        <w:rPr>
          <w:rFonts w:ascii="Arial" w:hAnsi="Arial" w:cs="Arial"/>
          <w:sz w:val="20"/>
          <w:szCs w:val="20"/>
        </w:rPr>
        <w:t>rilagoditve aplikacije: prilagoditve sistema in kontrol izmenjave podatkov, kontrol nadzora, druge manjše prilagoditve in izdelava posebnih obdelav podatkov, statistik, itd.;</w:t>
      </w:r>
    </w:p>
    <w:p w14:paraId="4F195170" w14:textId="5D985BBE" w:rsidR="004A25D5" w:rsidRPr="0051730C" w:rsidRDefault="0051730C" w:rsidP="0051730C">
      <w:pPr>
        <w:spacing w:line="260" w:lineRule="atLeast"/>
        <w:jc w:val="both"/>
        <w:rPr>
          <w:rFonts w:ascii="Arial" w:hAnsi="Arial" w:cs="Arial"/>
          <w:sz w:val="20"/>
          <w:szCs w:val="20"/>
        </w:rPr>
      </w:pPr>
      <w:r>
        <w:rPr>
          <w:rFonts w:ascii="Arial" w:hAnsi="Arial" w:cs="Arial"/>
          <w:sz w:val="20"/>
          <w:szCs w:val="20"/>
        </w:rPr>
        <w:t>3. n</w:t>
      </w:r>
      <w:r w:rsidR="004A25D5" w:rsidRPr="0051730C">
        <w:rPr>
          <w:rFonts w:ascii="Arial" w:hAnsi="Arial" w:cs="Arial"/>
          <w:sz w:val="20"/>
          <w:szCs w:val="20"/>
        </w:rPr>
        <w:t>adgradnje integracije sistema subvencij s sistemom e-Vloge (</w:t>
      </w:r>
      <w:proofErr w:type="spellStart"/>
      <w:r w:rsidR="004A25D5" w:rsidRPr="0051730C">
        <w:rPr>
          <w:rFonts w:ascii="Arial" w:hAnsi="Arial" w:cs="Arial"/>
          <w:sz w:val="20"/>
          <w:szCs w:val="20"/>
        </w:rPr>
        <w:t>eUprava</w:t>
      </w:r>
      <w:proofErr w:type="spellEnd"/>
      <w:r w:rsidR="004A25D5" w:rsidRPr="0051730C">
        <w:rPr>
          <w:rFonts w:ascii="Arial" w:hAnsi="Arial" w:cs="Arial"/>
          <w:sz w:val="20"/>
          <w:szCs w:val="20"/>
        </w:rPr>
        <w:t>) in sistemom IJPP;</w:t>
      </w:r>
    </w:p>
    <w:p w14:paraId="19561539" w14:textId="379B8597" w:rsidR="004A25D5" w:rsidRPr="0051730C" w:rsidRDefault="0051730C" w:rsidP="0051730C">
      <w:pPr>
        <w:spacing w:line="260" w:lineRule="atLeast"/>
        <w:jc w:val="both"/>
        <w:rPr>
          <w:rFonts w:ascii="Arial" w:hAnsi="Arial" w:cs="Arial"/>
          <w:sz w:val="20"/>
          <w:szCs w:val="20"/>
        </w:rPr>
      </w:pPr>
      <w:r>
        <w:rPr>
          <w:rFonts w:ascii="Arial" w:hAnsi="Arial" w:cs="Arial"/>
          <w:sz w:val="20"/>
          <w:szCs w:val="20"/>
        </w:rPr>
        <w:t>4. t</w:t>
      </w:r>
      <w:r w:rsidR="004A25D5" w:rsidRPr="0051730C">
        <w:rPr>
          <w:rFonts w:ascii="Arial" w:hAnsi="Arial" w:cs="Arial"/>
          <w:sz w:val="20"/>
          <w:szCs w:val="20"/>
        </w:rPr>
        <w:t>ehnološko varnostne nadgradnje sistema Subvencij prevozov.</w:t>
      </w:r>
    </w:p>
    <w:p w14:paraId="1678F5E4" w14:textId="77777777" w:rsidR="004A25D5" w:rsidRPr="0051730C" w:rsidRDefault="004A25D5" w:rsidP="0051730C">
      <w:pPr>
        <w:autoSpaceDE w:val="0"/>
        <w:autoSpaceDN w:val="0"/>
        <w:adjustRightInd w:val="0"/>
        <w:spacing w:line="260" w:lineRule="atLeast"/>
        <w:rPr>
          <w:rFonts w:ascii="Arial" w:hAnsi="Arial" w:cs="Arial"/>
          <w:sz w:val="20"/>
          <w:szCs w:val="20"/>
          <w:lang w:eastAsia="en-US"/>
        </w:rPr>
      </w:pPr>
    </w:p>
    <w:p w14:paraId="397DD890" w14:textId="77777777" w:rsidR="004A25D5" w:rsidRPr="0051730C" w:rsidRDefault="004A25D5" w:rsidP="0051730C">
      <w:pPr>
        <w:autoSpaceDE w:val="0"/>
        <w:autoSpaceDN w:val="0"/>
        <w:adjustRightInd w:val="0"/>
        <w:spacing w:line="260" w:lineRule="atLeast"/>
        <w:rPr>
          <w:rFonts w:ascii="Arial" w:hAnsi="Arial" w:cs="Arial"/>
          <w:sz w:val="20"/>
          <w:szCs w:val="20"/>
          <w:lang w:eastAsia="en-US"/>
        </w:rPr>
      </w:pPr>
      <w:r w:rsidRPr="0051730C">
        <w:rPr>
          <w:rFonts w:ascii="Arial" w:hAnsi="Arial" w:cs="Arial"/>
          <w:sz w:val="20"/>
          <w:szCs w:val="20"/>
          <w:lang w:eastAsia="en-US"/>
        </w:rPr>
        <w:t>Izvajalec bo izvršil pogodbena dela v skladu in v obsegu z naslednjimi dokumenti:</w:t>
      </w:r>
    </w:p>
    <w:p w14:paraId="2BE9D0A6" w14:textId="52582489" w:rsidR="004A25D5" w:rsidRPr="0051730C" w:rsidRDefault="004A25D5" w:rsidP="00273DA8">
      <w:pPr>
        <w:pStyle w:val="Odstavekseznama"/>
        <w:numPr>
          <w:ilvl w:val="0"/>
          <w:numId w:val="29"/>
        </w:numPr>
        <w:autoSpaceDE w:val="0"/>
        <w:autoSpaceDN w:val="0"/>
        <w:adjustRightInd w:val="0"/>
        <w:spacing w:line="260" w:lineRule="atLeast"/>
        <w:jc w:val="both"/>
        <w:rPr>
          <w:rFonts w:ascii="Arial" w:hAnsi="Arial" w:cs="Arial"/>
          <w:sz w:val="20"/>
          <w:szCs w:val="20"/>
        </w:rPr>
      </w:pPr>
      <w:r w:rsidRPr="0051730C">
        <w:rPr>
          <w:rFonts w:ascii="Arial" w:hAnsi="Arial" w:cs="Arial"/>
          <w:sz w:val="20"/>
          <w:szCs w:val="20"/>
        </w:rPr>
        <w:t>pogodbo,</w:t>
      </w:r>
    </w:p>
    <w:p w14:paraId="43F63CF5" w14:textId="4C92EDFE" w:rsidR="004A25D5" w:rsidRPr="0051730C" w:rsidRDefault="004A25D5" w:rsidP="00273DA8">
      <w:pPr>
        <w:pStyle w:val="Odstavekseznama"/>
        <w:numPr>
          <w:ilvl w:val="0"/>
          <w:numId w:val="29"/>
        </w:numPr>
        <w:autoSpaceDE w:val="0"/>
        <w:autoSpaceDN w:val="0"/>
        <w:adjustRightInd w:val="0"/>
        <w:spacing w:line="260" w:lineRule="atLeast"/>
        <w:jc w:val="both"/>
        <w:rPr>
          <w:rFonts w:ascii="Arial" w:hAnsi="Arial" w:cs="Arial"/>
          <w:sz w:val="20"/>
          <w:szCs w:val="20"/>
        </w:rPr>
      </w:pPr>
      <w:r w:rsidRPr="0051730C">
        <w:rPr>
          <w:rFonts w:ascii="Arial" w:hAnsi="Arial" w:cs="Arial"/>
          <w:sz w:val="20"/>
          <w:szCs w:val="20"/>
        </w:rPr>
        <w:t>ponudbo št. ………………………… z dne ………. s predračunom izvajalca in vsemi ostalimi prilogami ponudbe (v nadaljevanju: ponudba) ter</w:t>
      </w:r>
    </w:p>
    <w:p w14:paraId="588D55E0" w14:textId="6826F0A9" w:rsidR="004A25D5" w:rsidRPr="0051730C" w:rsidRDefault="004A25D5" w:rsidP="00273DA8">
      <w:pPr>
        <w:pStyle w:val="Odstavekseznama"/>
        <w:numPr>
          <w:ilvl w:val="0"/>
          <w:numId w:val="29"/>
        </w:numPr>
        <w:autoSpaceDE w:val="0"/>
        <w:autoSpaceDN w:val="0"/>
        <w:adjustRightInd w:val="0"/>
        <w:spacing w:line="260" w:lineRule="atLeast"/>
        <w:jc w:val="both"/>
        <w:rPr>
          <w:rFonts w:ascii="Arial" w:hAnsi="Arial" w:cs="Arial"/>
          <w:sz w:val="20"/>
          <w:szCs w:val="20"/>
        </w:rPr>
      </w:pPr>
      <w:r w:rsidRPr="0051730C">
        <w:rPr>
          <w:rFonts w:ascii="Arial" w:hAnsi="Arial" w:cs="Arial"/>
          <w:sz w:val="20"/>
          <w:szCs w:val="20"/>
        </w:rPr>
        <w:t>razpisno dokumentacijo (vključno s tehničnimi specifikacijami), na podlagi katere je bila sklenjena ta pogodba.</w:t>
      </w:r>
    </w:p>
    <w:p w14:paraId="4124482B" w14:textId="77777777" w:rsidR="004A25D5" w:rsidRPr="0051730C" w:rsidRDefault="004A25D5" w:rsidP="0051730C">
      <w:pPr>
        <w:spacing w:line="260" w:lineRule="atLeast"/>
        <w:jc w:val="both"/>
        <w:rPr>
          <w:rFonts w:ascii="Arial" w:hAnsi="Arial" w:cs="Arial"/>
          <w:sz w:val="20"/>
          <w:szCs w:val="20"/>
          <w:lang w:eastAsia="en-US"/>
        </w:rPr>
      </w:pPr>
    </w:p>
    <w:p w14:paraId="27F172A3" w14:textId="5FA38430"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III. </w:t>
      </w:r>
      <w:r w:rsidR="004A25D5" w:rsidRPr="0051730C">
        <w:rPr>
          <w:rFonts w:ascii="Arial" w:hAnsi="Arial" w:cs="Arial"/>
          <w:b/>
          <w:sz w:val="20"/>
          <w:szCs w:val="20"/>
          <w:lang w:eastAsia="en-US"/>
        </w:rPr>
        <w:t>POGODBENA VREDNOST DEL IN OBRAČUNAVANJE STORITEV</w:t>
      </w:r>
    </w:p>
    <w:p w14:paraId="74C7A8F5" w14:textId="77777777" w:rsidR="004A25D5" w:rsidRPr="0051730C" w:rsidRDefault="004A25D5" w:rsidP="0051730C">
      <w:pPr>
        <w:keepNext/>
        <w:spacing w:line="260" w:lineRule="atLeast"/>
        <w:jc w:val="both"/>
        <w:rPr>
          <w:rFonts w:ascii="Arial" w:hAnsi="Arial" w:cs="Arial"/>
          <w:b/>
          <w:sz w:val="20"/>
          <w:szCs w:val="20"/>
        </w:rPr>
      </w:pPr>
    </w:p>
    <w:p w14:paraId="2AA9C5BA"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4E133AD3" w14:textId="77777777" w:rsidR="004A25D5" w:rsidRPr="0051730C" w:rsidRDefault="004A25D5" w:rsidP="0051730C">
      <w:pPr>
        <w:spacing w:line="260" w:lineRule="atLeast"/>
        <w:rPr>
          <w:rFonts w:ascii="Arial" w:hAnsi="Arial" w:cs="Arial"/>
          <w:sz w:val="20"/>
          <w:szCs w:val="20"/>
          <w:lang w:eastAsia="en-US"/>
        </w:rPr>
      </w:pPr>
    </w:p>
    <w:p w14:paraId="590A750E" w14:textId="4E74AE23"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Pogodbena vrednost del iz prvega člena te pogodbe znaša:</w:t>
      </w:r>
    </w:p>
    <w:p w14:paraId="676CC4F6" w14:textId="77777777" w:rsidR="0051730C" w:rsidRDefault="004A25D5" w:rsidP="0051730C">
      <w:pPr>
        <w:pStyle w:val="Odstavekseznama"/>
        <w:numPr>
          <w:ilvl w:val="0"/>
          <w:numId w:val="13"/>
        </w:numPr>
        <w:spacing w:line="260" w:lineRule="atLeast"/>
        <w:jc w:val="both"/>
        <w:rPr>
          <w:rFonts w:ascii="Arial" w:hAnsi="Arial" w:cs="Arial"/>
          <w:sz w:val="20"/>
          <w:szCs w:val="20"/>
          <w:lang w:eastAsia="en-US"/>
        </w:rPr>
      </w:pPr>
      <w:r w:rsidRPr="0051730C">
        <w:rPr>
          <w:rFonts w:ascii="Arial" w:hAnsi="Arial" w:cs="Arial"/>
          <w:sz w:val="20"/>
          <w:szCs w:val="20"/>
          <w:lang w:eastAsia="en-US"/>
        </w:rPr>
        <w:t>brez davka na dodano vrednost ___________ EUR (z besedo _________________________) in</w:t>
      </w:r>
    </w:p>
    <w:p w14:paraId="17F550AC" w14:textId="2D9FD2F5" w:rsidR="004A25D5" w:rsidRPr="0051730C" w:rsidRDefault="004A25D5" w:rsidP="0051730C">
      <w:pPr>
        <w:pStyle w:val="Odstavekseznama"/>
        <w:numPr>
          <w:ilvl w:val="0"/>
          <w:numId w:val="13"/>
        </w:numPr>
        <w:spacing w:line="260" w:lineRule="atLeast"/>
        <w:jc w:val="both"/>
        <w:rPr>
          <w:rFonts w:ascii="Arial" w:hAnsi="Arial" w:cs="Arial"/>
          <w:sz w:val="20"/>
          <w:szCs w:val="20"/>
          <w:lang w:eastAsia="en-US"/>
        </w:rPr>
      </w:pPr>
      <w:r w:rsidRPr="0051730C">
        <w:rPr>
          <w:rFonts w:ascii="Arial" w:hAnsi="Arial" w:cs="Arial"/>
          <w:sz w:val="20"/>
          <w:szCs w:val="20"/>
          <w:lang w:eastAsia="en-US"/>
        </w:rPr>
        <w:t>z davkom na dodano vrednost ____________ EUR (z besedo _________________________).</w:t>
      </w:r>
    </w:p>
    <w:p w14:paraId="383560AA" w14:textId="16EC409A"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lastRenderedPageBreak/>
        <w:t xml:space="preserve">Pogodbena vrednost ter cene posameznih postavk izvajalčeve ponudbe so fiksne in nespremenljive. Ponudba izvajalca št. </w:t>
      </w:r>
      <w:r w:rsidR="0051730C">
        <w:rPr>
          <w:rFonts w:ascii="Arial" w:hAnsi="Arial" w:cs="Arial"/>
          <w:sz w:val="20"/>
          <w:szCs w:val="20"/>
          <w:lang w:eastAsia="en-US"/>
        </w:rPr>
        <w:t>______________________</w:t>
      </w:r>
      <w:r w:rsidRPr="0051730C">
        <w:rPr>
          <w:rFonts w:ascii="Arial" w:hAnsi="Arial" w:cs="Arial"/>
          <w:sz w:val="20"/>
          <w:szCs w:val="20"/>
          <w:lang w:eastAsia="en-US"/>
        </w:rPr>
        <w:t xml:space="preserve"> z dne</w:t>
      </w:r>
      <w:r w:rsidR="0051730C">
        <w:rPr>
          <w:rFonts w:ascii="Arial" w:hAnsi="Arial" w:cs="Arial"/>
          <w:sz w:val="20"/>
          <w:szCs w:val="20"/>
          <w:lang w:eastAsia="en-US"/>
        </w:rPr>
        <w:t>_________________</w:t>
      </w:r>
      <w:r w:rsidRPr="0051730C">
        <w:rPr>
          <w:rFonts w:ascii="Arial" w:hAnsi="Arial" w:cs="Arial"/>
          <w:sz w:val="20"/>
          <w:szCs w:val="20"/>
          <w:lang w:eastAsia="en-US"/>
        </w:rPr>
        <w:t xml:space="preserve"> je sestavni del te pogodbe.</w:t>
      </w:r>
    </w:p>
    <w:p w14:paraId="72CA2B21" w14:textId="77777777" w:rsidR="004A25D5" w:rsidRPr="0051730C" w:rsidRDefault="004A25D5" w:rsidP="0051730C">
      <w:pPr>
        <w:spacing w:line="260" w:lineRule="atLeast"/>
        <w:jc w:val="both"/>
        <w:rPr>
          <w:rFonts w:ascii="Arial" w:hAnsi="Arial" w:cs="Arial"/>
          <w:sz w:val="20"/>
          <w:szCs w:val="20"/>
          <w:lang w:eastAsia="en-US"/>
        </w:rPr>
      </w:pPr>
    </w:p>
    <w:p w14:paraId="50E574DE"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Če izvajalec ne izvrši pogodbene obveznosti v skladu s pogodbo in razpisno ter ponudbeno dokumentacijo, lahko naročnik odstopi od pogodbe ali zniža pogodbeno ceno.</w:t>
      </w:r>
    </w:p>
    <w:p w14:paraId="0DC14770" w14:textId="77777777" w:rsidR="004A25D5" w:rsidRPr="0051730C" w:rsidRDefault="004A25D5" w:rsidP="0051730C">
      <w:pPr>
        <w:spacing w:line="260" w:lineRule="atLeast"/>
        <w:jc w:val="both"/>
        <w:rPr>
          <w:rFonts w:ascii="Arial" w:hAnsi="Arial" w:cs="Arial"/>
          <w:sz w:val="20"/>
          <w:szCs w:val="20"/>
          <w:lang w:eastAsia="en-US"/>
        </w:rPr>
      </w:pPr>
    </w:p>
    <w:p w14:paraId="4ADE3E8C"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Naročnik si pridržuje pravico, da ne naroči celotne količine pogodbenih del.</w:t>
      </w:r>
    </w:p>
    <w:p w14:paraId="4B1256CD" w14:textId="77777777" w:rsidR="004A25D5" w:rsidRPr="0051730C" w:rsidRDefault="004A25D5" w:rsidP="0051730C">
      <w:pPr>
        <w:spacing w:line="260" w:lineRule="atLeast"/>
        <w:jc w:val="both"/>
        <w:rPr>
          <w:rFonts w:ascii="Arial" w:hAnsi="Arial" w:cs="Arial"/>
          <w:sz w:val="20"/>
          <w:szCs w:val="20"/>
          <w:lang w:eastAsia="en-US"/>
        </w:rPr>
      </w:pPr>
    </w:p>
    <w:p w14:paraId="1998DD6D" w14:textId="28248327"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IV. </w:t>
      </w:r>
      <w:r w:rsidR="004A25D5" w:rsidRPr="0051730C">
        <w:rPr>
          <w:rFonts w:ascii="Arial" w:hAnsi="Arial" w:cs="Arial"/>
          <w:b/>
          <w:sz w:val="20"/>
          <w:szCs w:val="20"/>
          <w:lang w:eastAsia="en-US"/>
        </w:rPr>
        <w:t>IZVEDBENI ROK</w:t>
      </w:r>
    </w:p>
    <w:p w14:paraId="1873681B"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1E6D8E8E" w14:textId="77777777" w:rsidR="004A25D5" w:rsidRPr="0051730C" w:rsidRDefault="004A25D5" w:rsidP="0051730C">
      <w:pPr>
        <w:spacing w:line="260" w:lineRule="atLeast"/>
        <w:rPr>
          <w:rFonts w:ascii="Arial" w:hAnsi="Arial" w:cs="Arial"/>
          <w:sz w:val="20"/>
          <w:szCs w:val="20"/>
          <w:lang w:eastAsia="en-US"/>
        </w:rPr>
      </w:pPr>
    </w:p>
    <w:p w14:paraId="6C02A0A5"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Izvajalec se zavezuje, da bo pričel s pogodbenimi deli takoj, ko bo po podpisu pogodbe dostavljeno finančno zavarovanje za dobro izvedbo pogodbenih obveznosti. </w:t>
      </w:r>
    </w:p>
    <w:p w14:paraId="3BD9C996" w14:textId="77777777" w:rsidR="004A25D5" w:rsidRPr="0051730C" w:rsidRDefault="004A25D5" w:rsidP="0051730C">
      <w:pPr>
        <w:spacing w:line="260" w:lineRule="atLeast"/>
        <w:rPr>
          <w:rFonts w:ascii="Arial" w:hAnsi="Arial" w:cs="Arial"/>
          <w:sz w:val="20"/>
          <w:szCs w:val="20"/>
          <w:lang w:eastAsia="en-US"/>
        </w:rPr>
      </w:pPr>
    </w:p>
    <w:p w14:paraId="2D174BD8"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Končni rok za dokončanje del iz prvega odstavka 2. člena te pogodbe je 24 mesecev od podpisa pogodbe.</w:t>
      </w:r>
    </w:p>
    <w:p w14:paraId="71C57AD4" w14:textId="77777777" w:rsidR="004A25D5" w:rsidRPr="0051730C" w:rsidRDefault="004A25D5" w:rsidP="0051730C">
      <w:pPr>
        <w:spacing w:line="260" w:lineRule="atLeast"/>
        <w:jc w:val="both"/>
        <w:rPr>
          <w:rFonts w:ascii="Arial" w:hAnsi="Arial" w:cs="Arial"/>
          <w:sz w:val="20"/>
          <w:szCs w:val="20"/>
          <w:lang w:eastAsia="en-US"/>
        </w:rPr>
      </w:pPr>
    </w:p>
    <w:p w14:paraId="4005FD4B"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Roki izvedbe posameznih aktivnosti, navedenih v prvem odstavku 2. člena te pogodbe, so določeni v projektni nalogi v poglavju »Dinamika izvajanja projekta«.</w:t>
      </w:r>
    </w:p>
    <w:p w14:paraId="40D2FDD6" w14:textId="77777777" w:rsidR="004A25D5" w:rsidRPr="0051730C" w:rsidRDefault="004A25D5" w:rsidP="0051730C">
      <w:pPr>
        <w:spacing w:line="260" w:lineRule="atLeast"/>
        <w:jc w:val="both"/>
        <w:rPr>
          <w:rFonts w:ascii="Arial" w:hAnsi="Arial" w:cs="Arial"/>
          <w:sz w:val="20"/>
          <w:szCs w:val="20"/>
          <w:lang w:eastAsia="en-US"/>
        </w:rPr>
      </w:pPr>
    </w:p>
    <w:p w14:paraId="7960E18A" w14:textId="67B9C21A"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V. </w:t>
      </w:r>
      <w:r w:rsidR="004A25D5" w:rsidRPr="0051730C">
        <w:rPr>
          <w:rFonts w:ascii="Arial" w:hAnsi="Arial" w:cs="Arial"/>
          <w:b/>
          <w:sz w:val="20"/>
          <w:szCs w:val="20"/>
          <w:lang w:eastAsia="en-US"/>
        </w:rPr>
        <w:t>NAROČANJE STORITEV IN POROČANJE</w:t>
      </w:r>
    </w:p>
    <w:p w14:paraId="14B9736E" w14:textId="77777777" w:rsidR="004A25D5" w:rsidRPr="0051730C" w:rsidRDefault="004A25D5" w:rsidP="0051730C">
      <w:pPr>
        <w:spacing w:line="260" w:lineRule="atLeast"/>
        <w:rPr>
          <w:rFonts w:ascii="Arial" w:hAnsi="Arial" w:cs="Arial"/>
          <w:sz w:val="20"/>
          <w:szCs w:val="20"/>
          <w:lang w:eastAsia="en-US"/>
        </w:rPr>
      </w:pPr>
    </w:p>
    <w:p w14:paraId="298E0606"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4889DD76" w14:textId="77777777" w:rsidR="004A25D5" w:rsidRPr="0051730C" w:rsidRDefault="004A25D5" w:rsidP="0051730C">
      <w:pPr>
        <w:spacing w:line="260" w:lineRule="atLeast"/>
        <w:rPr>
          <w:rFonts w:ascii="Arial" w:hAnsi="Arial" w:cs="Arial"/>
          <w:sz w:val="20"/>
          <w:szCs w:val="20"/>
          <w:lang w:eastAsia="en-US"/>
        </w:rPr>
      </w:pPr>
    </w:p>
    <w:p w14:paraId="6C01C411" w14:textId="24F37F26"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Storitve iz 1. točke prvega odstavka 2. člena te pogodbe, ki se nanašajo na </w:t>
      </w:r>
      <w:r w:rsidR="00430E34">
        <w:rPr>
          <w:rFonts w:ascii="Arial" w:hAnsi="Arial" w:cs="Arial"/>
          <w:sz w:val="20"/>
          <w:szCs w:val="20"/>
          <w:lang w:eastAsia="en-US"/>
        </w:rPr>
        <w:t xml:space="preserve">odpravljanje skritih in drugih napak pri delovanju aplikacije, </w:t>
      </w:r>
      <w:r w:rsidR="00DB6ABF">
        <w:rPr>
          <w:rFonts w:ascii="Arial" w:hAnsi="Arial" w:cs="Arial"/>
          <w:sz w:val="20"/>
          <w:szCs w:val="20"/>
          <w:lang w:eastAsia="en-US"/>
        </w:rPr>
        <w:t>osveževanje šifrantov</w:t>
      </w:r>
      <w:r w:rsidR="00430E34">
        <w:rPr>
          <w:rFonts w:ascii="Arial" w:hAnsi="Arial" w:cs="Arial"/>
          <w:sz w:val="20"/>
          <w:szCs w:val="20"/>
          <w:lang w:eastAsia="en-US"/>
        </w:rPr>
        <w:t xml:space="preserve">, </w:t>
      </w:r>
      <w:r w:rsidRPr="004D2BC7">
        <w:rPr>
          <w:rFonts w:ascii="Arial" w:hAnsi="Arial" w:cs="Arial"/>
          <w:sz w:val="20"/>
          <w:szCs w:val="20"/>
          <w:lang w:eastAsia="en-US"/>
        </w:rPr>
        <w:t>tehnično</w:t>
      </w:r>
      <w:r w:rsidR="003F6B60">
        <w:rPr>
          <w:rFonts w:ascii="Arial" w:hAnsi="Arial" w:cs="Arial"/>
          <w:sz w:val="20"/>
          <w:szCs w:val="20"/>
          <w:lang w:eastAsia="en-US"/>
        </w:rPr>
        <w:t xml:space="preserve"> in vsebinsko</w:t>
      </w:r>
      <w:r w:rsidRPr="004D2BC7">
        <w:rPr>
          <w:rFonts w:ascii="Arial" w:hAnsi="Arial" w:cs="Arial"/>
          <w:sz w:val="20"/>
          <w:szCs w:val="20"/>
          <w:lang w:eastAsia="en-US"/>
        </w:rPr>
        <w:t xml:space="preserve"> podporo</w:t>
      </w:r>
      <w:r w:rsidRPr="000C4F75">
        <w:rPr>
          <w:rFonts w:ascii="Arial" w:hAnsi="Arial" w:cs="Arial"/>
          <w:sz w:val="20"/>
          <w:szCs w:val="20"/>
          <w:lang w:eastAsia="en-US"/>
        </w:rPr>
        <w:t xml:space="preserve"> pri uporabi aplikacije naročniku</w:t>
      </w:r>
      <w:r w:rsidR="003F6B60">
        <w:rPr>
          <w:rFonts w:ascii="Arial" w:hAnsi="Arial" w:cs="Arial"/>
          <w:sz w:val="20"/>
          <w:szCs w:val="20"/>
          <w:lang w:eastAsia="en-US"/>
        </w:rPr>
        <w:t xml:space="preserve"> in njenim uporabnikom</w:t>
      </w:r>
      <w:r w:rsidRPr="000C4F75">
        <w:rPr>
          <w:rFonts w:ascii="Arial" w:hAnsi="Arial" w:cs="Arial"/>
          <w:sz w:val="20"/>
          <w:szCs w:val="20"/>
          <w:lang w:eastAsia="en-US"/>
        </w:rPr>
        <w:t xml:space="preserve">, </w:t>
      </w:r>
      <w:r w:rsidR="00DB6ABF">
        <w:rPr>
          <w:rFonts w:ascii="Arial" w:hAnsi="Arial" w:cs="Arial"/>
          <w:sz w:val="20"/>
          <w:szCs w:val="20"/>
          <w:lang w:eastAsia="en-US"/>
        </w:rPr>
        <w:t xml:space="preserve">upravljanje portala, </w:t>
      </w:r>
      <w:r w:rsidRPr="000C4F75">
        <w:rPr>
          <w:rFonts w:ascii="Arial" w:hAnsi="Arial" w:cs="Arial"/>
          <w:sz w:val="20"/>
          <w:szCs w:val="20"/>
          <w:lang w:eastAsia="en-US"/>
        </w:rPr>
        <w:t>nadzor nad delovanjem aplikativnih strežnikov in obsegom podatkov</w:t>
      </w:r>
      <w:r w:rsidR="003F6B60">
        <w:rPr>
          <w:rFonts w:ascii="Arial" w:hAnsi="Arial" w:cs="Arial"/>
          <w:sz w:val="20"/>
          <w:szCs w:val="20"/>
          <w:lang w:eastAsia="en-US"/>
        </w:rPr>
        <w:t>ne</w:t>
      </w:r>
      <w:r w:rsidRPr="000C4F75">
        <w:rPr>
          <w:rFonts w:ascii="Arial" w:hAnsi="Arial" w:cs="Arial"/>
          <w:sz w:val="20"/>
          <w:szCs w:val="20"/>
          <w:lang w:eastAsia="en-US"/>
        </w:rPr>
        <w:t xml:space="preserve"> baze</w:t>
      </w:r>
      <w:r w:rsidR="00DB6ABF">
        <w:rPr>
          <w:rFonts w:ascii="Arial" w:hAnsi="Arial" w:cs="Arial"/>
          <w:sz w:val="20"/>
          <w:szCs w:val="20"/>
          <w:lang w:eastAsia="en-US"/>
        </w:rPr>
        <w:t xml:space="preserve"> ter</w:t>
      </w:r>
      <w:r w:rsidRPr="000C4F75">
        <w:rPr>
          <w:rFonts w:ascii="Arial" w:hAnsi="Arial" w:cs="Arial"/>
          <w:sz w:val="20"/>
          <w:szCs w:val="20"/>
          <w:lang w:eastAsia="en-US"/>
        </w:rPr>
        <w:t xml:space="preserve"> </w:t>
      </w:r>
      <w:r w:rsidR="00DB6ABF">
        <w:rPr>
          <w:rFonts w:ascii="Arial" w:hAnsi="Arial" w:cs="Arial"/>
          <w:sz w:val="20"/>
          <w:szCs w:val="20"/>
          <w:lang w:eastAsia="en-US"/>
        </w:rPr>
        <w:t xml:space="preserve">arhiviranje in čiščenje starih podatkov </w:t>
      </w:r>
      <w:r w:rsidRPr="000C4F75">
        <w:rPr>
          <w:rFonts w:ascii="Arial" w:hAnsi="Arial" w:cs="Arial"/>
          <w:sz w:val="20"/>
          <w:szCs w:val="20"/>
          <w:lang w:eastAsia="en-US"/>
        </w:rPr>
        <w:t>kot je to</w:t>
      </w:r>
      <w:r w:rsidRPr="0051730C">
        <w:rPr>
          <w:rFonts w:ascii="Arial" w:hAnsi="Arial" w:cs="Arial"/>
          <w:sz w:val="20"/>
          <w:szCs w:val="20"/>
          <w:lang w:eastAsia="en-US"/>
        </w:rPr>
        <w:t xml:space="preserve"> opredeljeno v </w:t>
      </w:r>
      <w:r w:rsidR="00B142E2">
        <w:rPr>
          <w:rFonts w:ascii="Arial" w:hAnsi="Arial" w:cs="Arial"/>
          <w:sz w:val="20"/>
          <w:szCs w:val="20"/>
          <w:lang w:eastAsia="en-US"/>
        </w:rPr>
        <w:t>projektni nalogi</w:t>
      </w:r>
      <w:r w:rsidRPr="0051730C">
        <w:rPr>
          <w:rFonts w:ascii="Arial" w:hAnsi="Arial" w:cs="Arial"/>
          <w:sz w:val="20"/>
          <w:szCs w:val="20"/>
          <w:lang w:eastAsia="en-US"/>
        </w:rPr>
        <w:t xml:space="preserve">, ki </w:t>
      </w:r>
      <w:r w:rsidR="00B142E2">
        <w:rPr>
          <w:rFonts w:ascii="Arial" w:hAnsi="Arial" w:cs="Arial"/>
          <w:sz w:val="20"/>
          <w:szCs w:val="20"/>
          <w:lang w:eastAsia="en-US"/>
        </w:rPr>
        <w:t>je</w:t>
      </w:r>
      <w:r w:rsidRPr="0051730C">
        <w:rPr>
          <w:rFonts w:ascii="Arial" w:hAnsi="Arial" w:cs="Arial"/>
          <w:sz w:val="20"/>
          <w:szCs w:val="20"/>
          <w:lang w:eastAsia="en-US"/>
        </w:rPr>
        <w:t xml:space="preserve"> priloga te pogodbe, se izvajajo izključno na podlagi vsakokratnega zahtevka uporabnika. Zahtevke lahko oddaja naročnik ali druga oseba, ki ni zaposlena pri naročniku in je uporabnik aplikacije. Izvajalec je dolžan voditi register zahtevkov in beležiti posamezne zahtevke in izvajalcu mesečno, za pretekli mesec, poročati o količini dejansko opravljenega dela za rešitev posameznih zahtevkov.</w:t>
      </w:r>
    </w:p>
    <w:p w14:paraId="1ACBB5F7" w14:textId="77777777" w:rsidR="004A25D5" w:rsidRPr="0051730C" w:rsidRDefault="004A25D5" w:rsidP="0051730C">
      <w:pPr>
        <w:spacing w:line="260" w:lineRule="atLeast"/>
        <w:jc w:val="both"/>
        <w:rPr>
          <w:rFonts w:ascii="Arial" w:hAnsi="Arial" w:cs="Arial"/>
          <w:sz w:val="20"/>
          <w:szCs w:val="20"/>
          <w:highlight w:val="yellow"/>
          <w:lang w:eastAsia="en-US"/>
        </w:rPr>
      </w:pPr>
    </w:p>
    <w:p w14:paraId="14108CE4" w14:textId="3EBB8C93"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Druge storitve iz 1. točke prvega odstavka 2. člena te pogodbe, ki niso zajete v prejšnjem odstavku, izvajalec izvaja redno in kontinuirano. Izvajalec je dolžan, kot to določa tudi </w:t>
      </w:r>
      <w:r w:rsidR="00B142E2">
        <w:rPr>
          <w:rFonts w:ascii="Arial" w:hAnsi="Arial" w:cs="Arial"/>
          <w:sz w:val="20"/>
          <w:szCs w:val="20"/>
          <w:lang w:eastAsia="en-US"/>
        </w:rPr>
        <w:t>projektna naloga</w:t>
      </w:r>
      <w:r w:rsidRPr="0051730C">
        <w:rPr>
          <w:rFonts w:ascii="Arial" w:hAnsi="Arial" w:cs="Arial"/>
          <w:sz w:val="20"/>
          <w:szCs w:val="20"/>
          <w:lang w:eastAsia="en-US"/>
        </w:rPr>
        <w:t>, voditi dnevnik oziroma dnevnike storitev, v katerih mora navajati najmanj datum opravljenega dela, imena in priimke oseb, ki so opravljale delo, namen dela in opis dela. Za storitve iz tega odstavka bosta naročnik in izvajalec, takoj po sklenitvi te pogodbe, določila zgornjo mejo ur, ki jih izvajalec za te storitve mesečno lahko porabi. Izvajalec brez vsakokratnega pisnega dovoljenja naročnika za storitve po tem odstavku ne sme preseči določene zgornje meje ur. V primeru, da bi izvajalec presegel zgornjo mejo ur brez naročnikovega vsakokratnega pisnega dovoljenja, je upravičen do plačila le do višine zgornje meje ur. Izvajalec je dolžan za storitve po tem odstavku naročnika seznaniti z obsegom in vsebino opravljenega dela v mesečnem poročilu.</w:t>
      </w:r>
    </w:p>
    <w:p w14:paraId="59F9B73B" w14:textId="77777777" w:rsidR="004A25D5" w:rsidRPr="0051730C" w:rsidRDefault="004A25D5" w:rsidP="0051730C">
      <w:pPr>
        <w:spacing w:line="260" w:lineRule="atLeast"/>
        <w:jc w:val="both"/>
        <w:rPr>
          <w:rFonts w:ascii="Arial" w:hAnsi="Arial" w:cs="Arial"/>
          <w:sz w:val="20"/>
          <w:szCs w:val="20"/>
          <w:lang w:eastAsia="en-US"/>
        </w:rPr>
      </w:pPr>
    </w:p>
    <w:p w14:paraId="5BF7394F" w14:textId="4BA951C2" w:rsidR="004A25D5" w:rsidRDefault="004A25D5" w:rsidP="0051730C">
      <w:pPr>
        <w:spacing w:line="260" w:lineRule="atLeast"/>
        <w:jc w:val="both"/>
        <w:rPr>
          <w:rFonts w:ascii="Arial" w:eastAsia="Calibri" w:hAnsi="Arial" w:cs="Arial"/>
          <w:sz w:val="20"/>
          <w:szCs w:val="20"/>
          <w:lang w:eastAsia="en-US"/>
        </w:rPr>
      </w:pPr>
      <w:r w:rsidRPr="0051730C">
        <w:rPr>
          <w:rFonts w:ascii="Arial" w:eastAsia="Calibri" w:hAnsi="Arial" w:cs="Arial"/>
          <w:sz w:val="20"/>
          <w:szCs w:val="20"/>
          <w:lang w:eastAsia="en-US"/>
        </w:rPr>
        <w:t>Storitve iz 2.,3. in 4. točke prvega odstavka 2. člena te pogodbe se izvajajo po terminskem planu in na podlagi vsakokratnega izrecnega predhodnega pisnega naročila naročnika, ki je lahko tudi v obliki elektronske pošte, v skladu z izdelan</w:t>
      </w:r>
      <w:r w:rsidR="00B142E2">
        <w:rPr>
          <w:rFonts w:ascii="Arial" w:eastAsia="Calibri" w:hAnsi="Arial" w:cs="Arial"/>
          <w:sz w:val="20"/>
          <w:szCs w:val="20"/>
          <w:lang w:eastAsia="en-US"/>
        </w:rPr>
        <w:t>o</w:t>
      </w:r>
      <w:r w:rsidRPr="0051730C">
        <w:rPr>
          <w:rFonts w:ascii="Arial" w:eastAsia="Calibri" w:hAnsi="Arial" w:cs="Arial"/>
          <w:sz w:val="20"/>
          <w:szCs w:val="20"/>
          <w:lang w:eastAsia="en-US"/>
        </w:rPr>
        <w:t xml:space="preserve"> </w:t>
      </w:r>
      <w:r w:rsidR="00B142E2">
        <w:rPr>
          <w:rFonts w:ascii="Arial" w:eastAsia="Calibri" w:hAnsi="Arial" w:cs="Arial"/>
          <w:sz w:val="20"/>
          <w:szCs w:val="20"/>
          <w:lang w:eastAsia="en-US"/>
        </w:rPr>
        <w:t>projektno nalogo</w:t>
      </w:r>
      <w:r w:rsidRPr="0051730C">
        <w:rPr>
          <w:rFonts w:ascii="Arial" w:eastAsia="Calibri" w:hAnsi="Arial" w:cs="Arial"/>
          <w:sz w:val="20"/>
          <w:szCs w:val="20"/>
          <w:lang w:eastAsia="en-US"/>
        </w:rPr>
        <w:t>, oceno del in drugimi morebitnimi posebnimi zahtevami. V času izvajanja posameznih naročil po tem odstavku je izvajalec dolžan naročniku mesečno poročati, z vmesnim poročilom, o vsebini opravljenega dela, statusih nalog in izpolnjevanju terminskega plana. Uspešen zaključek naloge potrdi naročnik s podpisom primopredajnega zapisnika in potrditvijo poročila o zaključku naloge, ki je podlaga za izstavitev računa za storitve po tem odstavku.</w:t>
      </w:r>
    </w:p>
    <w:p w14:paraId="7160A238" w14:textId="77777777" w:rsidR="00A309E0" w:rsidRPr="0051730C" w:rsidRDefault="00A309E0" w:rsidP="0051730C">
      <w:pPr>
        <w:spacing w:line="260" w:lineRule="atLeast"/>
        <w:jc w:val="both"/>
        <w:rPr>
          <w:rFonts w:ascii="Arial" w:eastAsia="Calibri" w:hAnsi="Arial" w:cs="Arial"/>
          <w:sz w:val="20"/>
          <w:szCs w:val="20"/>
          <w:lang w:eastAsia="en-US"/>
        </w:rPr>
      </w:pPr>
    </w:p>
    <w:p w14:paraId="365E749A"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60ABF6CF" w14:textId="77777777" w:rsidR="004A25D5" w:rsidRPr="0051730C" w:rsidRDefault="004A25D5" w:rsidP="0051730C">
      <w:pPr>
        <w:overflowPunct w:val="0"/>
        <w:autoSpaceDE w:val="0"/>
        <w:autoSpaceDN w:val="0"/>
        <w:adjustRightInd w:val="0"/>
        <w:spacing w:line="260" w:lineRule="atLeast"/>
        <w:jc w:val="center"/>
        <w:textAlignment w:val="baseline"/>
        <w:rPr>
          <w:rFonts w:ascii="Arial" w:hAnsi="Arial" w:cs="Arial"/>
          <w:sz w:val="20"/>
          <w:szCs w:val="20"/>
          <w:lang w:eastAsia="en-US"/>
        </w:rPr>
      </w:pPr>
    </w:p>
    <w:p w14:paraId="40284C40"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Izvajalec je dolžan v času izvajanja te pogodbe naročniku poročati o vsebini in obsegu dejansko opravljenega dela na naslednji način:</w:t>
      </w:r>
    </w:p>
    <w:p w14:paraId="6502000D" w14:textId="36C8FF5B" w:rsidR="004A25D5" w:rsidRPr="0051730C" w:rsidRDefault="0051730C" w:rsidP="0051730C">
      <w:pPr>
        <w:overflowPunct w:val="0"/>
        <w:autoSpaceDE w:val="0"/>
        <w:autoSpaceDN w:val="0"/>
        <w:adjustRightInd w:val="0"/>
        <w:spacing w:line="260" w:lineRule="atLeast"/>
        <w:textAlignment w:val="baseline"/>
        <w:rPr>
          <w:rFonts w:ascii="Arial" w:hAnsi="Arial" w:cs="Arial"/>
          <w:sz w:val="20"/>
          <w:szCs w:val="20"/>
          <w:lang w:eastAsia="en-US"/>
        </w:rPr>
      </w:pPr>
      <w:r>
        <w:rPr>
          <w:rFonts w:ascii="Arial" w:hAnsi="Arial" w:cs="Arial"/>
          <w:sz w:val="20"/>
          <w:szCs w:val="20"/>
          <w:lang w:eastAsia="en-US"/>
        </w:rPr>
        <w:t xml:space="preserve">- </w:t>
      </w:r>
      <w:r w:rsidR="004A25D5" w:rsidRPr="0051730C">
        <w:rPr>
          <w:rFonts w:ascii="Arial" w:hAnsi="Arial" w:cs="Arial"/>
          <w:sz w:val="20"/>
          <w:szCs w:val="20"/>
          <w:lang w:eastAsia="en-US"/>
        </w:rPr>
        <w:t>redna vmesna poročila mesečno do 5. v mesecu za pretekli mesec,</w:t>
      </w:r>
    </w:p>
    <w:p w14:paraId="18C8D388" w14:textId="081B1C0A" w:rsidR="004A25D5" w:rsidRPr="0051730C" w:rsidRDefault="0051730C"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 </w:t>
      </w:r>
      <w:r w:rsidR="004A25D5" w:rsidRPr="0051730C">
        <w:rPr>
          <w:rFonts w:ascii="Arial" w:hAnsi="Arial" w:cs="Arial"/>
          <w:sz w:val="20"/>
          <w:szCs w:val="20"/>
          <w:lang w:eastAsia="en-US"/>
        </w:rPr>
        <w:t xml:space="preserve">končno poročilo najmanj 15 dni pred zaključkom roka izvedbe pogodbe. </w:t>
      </w:r>
    </w:p>
    <w:p w14:paraId="6B67D5F4"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0987F1C6"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Naročnik lahko zahteva vmesno poročilo tudi v kateremkoli trenutku med izvajanjem pogodbenega dela.</w:t>
      </w:r>
    </w:p>
    <w:p w14:paraId="3F52DD6C"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053D51"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Povzetek poročil mora biti v pisni obliki, podrobnosti pa so lahko v elektronski obliki in jih izvajalec naročniku dostavi vsakokrat na zgoščenki. V kolikor je v obdobju poročanja nastala programska oprema, jo je izvajalec dolžan deponirati v </w:t>
      </w:r>
      <w:proofErr w:type="spellStart"/>
      <w:r w:rsidRPr="0051730C">
        <w:rPr>
          <w:rFonts w:ascii="Arial" w:hAnsi="Arial" w:cs="Arial"/>
          <w:sz w:val="20"/>
          <w:szCs w:val="20"/>
          <w:lang w:eastAsia="en-US"/>
        </w:rPr>
        <w:t>repozitorij</w:t>
      </w:r>
      <w:proofErr w:type="spellEnd"/>
      <w:r w:rsidRPr="0051730C">
        <w:rPr>
          <w:rFonts w:ascii="Arial" w:hAnsi="Arial" w:cs="Arial"/>
          <w:sz w:val="20"/>
          <w:szCs w:val="20"/>
          <w:lang w:eastAsia="en-US"/>
        </w:rPr>
        <w:t xml:space="preserve"> izvorne kode SVN.</w:t>
      </w:r>
    </w:p>
    <w:p w14:paraId="090E3867"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967115"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Iz povzetkov rednih vmesnih mesečnih poročil mora biti razvidna vsebina in obseg opravljenega dela in predlog obračuna storitev, ki je izdelan v skladu z določili 3. člena te pogodbe. Naročnik vmesna poročila pisno potrdi ali zavrne najkasneje v roku 10 dni po prejemu. Potrjena vmesna poročila so podlaga za izstavitev računa.</w:t>
      </w:r>
    </w:p>
    <w:p w14:paraId="037CE5CF"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88EBFF"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Poročilo o zaključku naloge mora vsebovati poročilo o izvedenem delu in dokazilo o naročnikovem prevzemu izdelkov. Poročilu mora biti priložena tehnična, uporabniška in druga dokumentacija, povezana s predanim izdelkom.</w:t>
      </w:r>
    </w:p>
    <w:p w14:paraId="44D28B02"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1092A7D4" w14:textId="4DE456AC" w:rsidR="004A25D5"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Končno poročilo mora vsebovati dokazila o uspešno opravljenem delu in predanih izdelkih. Končnemu poročilu mora biti priložena vsa tehnična, uporabniška in druga dokumentacija, povezana s predanimi izdelki, ki ni bila že predana med izvajanjem projekta.</w:t>
      </w:r>
    </w:p>
    <w:p w14:paraId="4BDDEF68" w14:textId="77777777" w:rsidR="0051730C" w:rsidRPr="0051730C" w:rsidRDefault="0051730C"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3D1793" w14:textId="48551B1C"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VI. </w:t>
      </w:r>
      <w:r w:rsidR="004A25D5" w:rsidRPr="0051730C">
        <w:rPr>
          <w:rFonts w:ascii="Arial" w:hAnsi="Arial" w:cs="Arial"/>
          <w:b/>
          <w:sz w:val="20"/>
          <w:szCs w:val="20"/>
          <w:lang w:eastAsia="en-US"/>
        </w:rPr>
        <w:t>NIVO ZAGOTAVLJANJA STORITEV</w:t>
      </w:r>
    </w:p>
    <w:p w14:paraId="73BE5F01" w14:textId="77777777" w:rsidR="004A25D5" w:rsidRPr="0051730C" w:rsidRDefault="004A25D5" w:rsidP="0051730C">
      <w:pPr>
        <w:spacing w:line="260" w:lineRule="atLeast"/>
        <w:jc w:val="both"/>
        <w:rPr>
          <w:rFonts w:ascii="Arial" w:hAnsi="Arial" w:cs="Arial"/>
          <w:sz w:val="20"/>
          <w:szCs w:val="20"/>
          <w:highlight w:val="darkGray"/>
          <w:lang w:eastAsia="en-US"/>
        </w:rPr>
      </w:pPr>
    </w:p>
    <w:p w14:paraId="694FAC30"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308D8CF9" w14:textId="77777777" w:rsidR="004A25D5" w:rsidRPr="0051730C" w:rsidRDefault="004A25D5" w:rsidP="0051730C">
      <w:pPr>
        <w:spacing w:line="260" w:lineRule="atLeast"/>
        <w:jc w:val="both"/>
        <w:rPr>
          <w:rFonts w:ascii="Arial" w:hAnsi="Arial" w:cs="Arial"/>
          <w:sz w:val="20"/>
          <w:szCs w:val="20"/>
          <w:highlight w:val="darkGray"/>
          <w:lang w:eastAsia="en-US"/>
        </w:rPr>
      </w:pPr>
    </w:p>
    <w:p w14:paraId="4165F6A3"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Naročnik bo izvajalcu sporočal napake ter naročal nadgradnje, posege v sistem in druge storitve v obliki zahtevkov. Zahtevki se lahko nanašajo na storitve iz 1., 2., 3. In 4. točke prvega odstavka 2. člena te pogodbe. Zahtevke za storitve iz 1. točke prvega odstavka 2. člena te pogodbe lahko odda katerikoli uporabnik sistema. Zahtevke za storitve iz 2., 3. In 4. točke prvega odstavka 2. člena te pogodbe pa lahko oddaja skrbnik te pogodbe, druga oseba pa le ob vsakokratno izdanem soglasju skrbnika pogodbe.</w:t>
      </w:r>
    </w:p>
    <w:p w14:paraId="7FB39E4F" w14:textId="77777777" w:rsidR="004A25D5" w:rsidRPr="0051730C" w:rsidRDefault="004A25D5" w:rsidP="0051730C">
      <w:pPr>
        <w:spacing w:line="260" w:lineRule="atLeast"/>
        <w:jc w:val="both"/>
        <w:rPr>
          <w:rFonts w:ascii="Arial" w:hAnsi="Arial" w:cs="Arial"/>
          <w:sz w:val="20"/>
          <w:szCs w:val="20"/>
          <w:lang w:eastAsia="en-US"/>
        </w:rPr>
      </w:pPr>
    </w:p>
    <w:p w14:paraId="28CD2766"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je dolžan voditi evidenco oziroma register zahtevkov ter naročniku poročati o vsebini te evidence ter statusih posameznih zahtevkov. Izvajalec mora zagotavljati možnost oddaje zahtevka vse dni v letu, vse dni v tednu, 24 ur na dan (365x7x24) in se na zahtevke odzvati v času, določenem v 9. členu te pogodbe.</w:t>
      </w:r>
    </w:p>
    <w:p w14:paraId="616D40B4" w14:textId="77777777" w:rsidR="004A25D5" w:rsidRPr="0051730C" w:rsidRDefault="004A25D5" w:rsidP="0051730C">
      <w:pPr>
        <w:spacing w:line="260" w:lineRule="atLeast"/>
        <w:jc w:val="both"/>
        <w:rPr>
          <w:rFonts w:ascii="Arial" w:hAnsi="Arial" w:cs="Arial"/>
          <w:sz w:val="20"/>
          <w:szCs w:val="20"/>
          <w:lang w:eastAsia="en-US"/>
        </w:rPr>
      </w:pPr>
    </w:p>
    <w:p w14:paraId="375832A0"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bo naročnika ob podpisu pogodbe pisno obvestil o naslovu, elektronskem naslovu in telefonski številki za sprejem zahtevkov. Izvajalec bo naročnika pisno obveščal o morebitnih spremembah naslova, elektronskega naslova in telefonske številke in sicer takoj po nastanku spremembe. V kolikor sprememba naslova ni sporočena, se kot relevantni naslovi štejejo obstoječi naslovi.</w:t>
      </w:r>
    </w:p>
    <w:p w14:paraId="4D9AF9EB" w14:textId="77777777" w:rsidR="004A25D5" w:rsidRPr="0051730C" w:rsidRDefault="004A25D5" w:rsidP="0051730C">
      <w:pPr>
        <w:spacing w:line="260" w:lineRule="atLeast"/>
        <w:jc w:val="both"/>
        <w:rPr>
          <w:rFonts w:ascii="Arial" w:hAnsi="Arial" w:cs="Arial"/>
          <w:sz w:val="20"/>
          <w:szCs w:val="20"/>
          <w:lang w:eastAsia="en-US"/>
        </w:rPr>
      </w:pPr>
    </w:p>
    <w:p w14:paraId="4D728563"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3D73F8B6" w14:textId="77777777" w:rsidR="004A25D5" w:rsidRPr="0051730C" w:rsidRDefault="004A25D5" w:rsidP="0051730C">
      <w:pPr>
        <w:spacing w:line="260" w:lineRule="atLeast"/>
        <w:jc w:val="both"/>
        <w:rPr>
          <w:rFonts w:ascii="Arial" w:hAnsi="Arial" w:cs="Arial"/>
          <w:sz w:val="20"/>
          <w:szCs w:val="20"/>
          <w:lang w:eastAsia="en-US"/>
        </w:rPr>
      </w:pPr>
    </w:p>
    <w:p w14:paraId="25193E7A"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je dolžan v evidenci zahtevkov za vsak zahtevek zabeležiti naslednje podatke:</w:t>
      </w:r>
    </w:p>
    <w:p w14:paraId="547E986C"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enolična oznaka zahtevka;</w:t>
      </w:r>
    </w:p>
    <w:p w14:paraId="17AA59BA"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ime in priimek prijavitelja, kadar pa prijavitelj ni oseba, zaposlena pri naročniku, pa še naziv delodajalca prijavitelja;</w:t>
      </w:r>
    </w:p>
    <w:p w14:paraId="7D40FD06"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ime in priimek odgovorne osebe pri izvajalcu za reševanje zahtevka;</w:t>
      </w:r>
    </w:p>
    <w:p w14:paraId="4137C1D2"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datum in čas prijave;</w:t>
      </w:r>
    </w:p>
    <w:p w14:paraId="13136BD6"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datum in čas zaprtja zahtevka;</w:t>
      </w:r>
    </w:p>
    <w:p w14:paraId="6B1C9C59"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kratek opis zahtevka (razpoznavno ime zahtevka);</w:t>
      </w:r>
    </w:p>
    <w:p w14:paraId="43A6F798" w14:textId="77777777" w:rsidR="004A25D5" w:rsidRPr="0051730C" w:rsidRDefault="004A25D5" w:rsidP="00273DA8">
      <w:pPr>
        <w:pStyle w:val="Odstavekseznama"/>
        <w:numPr>
          <w:ilvl w:val="0"/>
          <w:numId w:val="35"/>
        </w:numPr>
        <w:spacing w:line="260" w:lineRule="atLeast"/>
        <w:contextualSpacing/>
        <w:jc w:val="both"/>
        <w:rPr>
          <w:rFonts w:ascii="Arial" w:hAnsi="Arial" w:cs="Arial"/>
          <w:sz w:val="20"/>
          <w:szCs w:val="20"/>
        </w:rPr>
      </w:pPr>
      <w:r w:rsidRPr="0051730C">
        <w:rPr>
          <w:rFonts w:ascii="Arial" w:hAnsi="Arial" w:cs="Arial"/>
          <w:sz w:val="20"/>
          <w:szCs w:val="20"/>
        </w:rPr>
        <w:t>resnost zahtevka (kritičen: poslovni proces uporabnika je onemogočen, resen: poslovni proces uporabnika je močno oviran, manjši: zmanjšana produktivnost uporabnika.);</w:t>
      </w:r>
    </w:p>
    <w:p w14:paraId="3F5CFC67" w14:textId="77777777" w:rsidR="0051730C" w:rsidRDefault="004A25D5" w:rsidP="00273DA8">
      <w:pPr>
        <w:pStyle w:val="Odstavekseznama"/>
        <w:numPr>
          <w:ilvl w:val="0"/>
          <w:numId w:val="34"/>
        </w:numPr>
        <w:spacing w:line="260" w:lineRule="atLeast"/>
        <w:contextualSpacing/>
        <w:jc w:val="both"/>
        <w:rPr>
          <w:rFonts w:ascii="Arial" w:hAnsi="Arial" w:cs="Arial"/>
          <w:sz w:val="20"/>
          <w:szCs w:val="20"/>
        </w:rPr>
      </w:pPr>
      <w:r w:rsidRPr="0051730C">
        <w:rPr>
          <w:rFonts w:ascii="Arial" w:hAnsi="Arial" w:cs="Arial"/>
          <w:sz w:val="20"/>
          <w:szCs w:val="20"/>
        </w:rPr>
        <w:t>predlagana prioriteta reševanja zahtevka (visoka, srednja, nizka);</w:t>
      </w:r>
    </w:p>
    <w:p w14:paraId="3DCE6CDF" w14:textId="77777777" w:rsidR="0051730C" w:rsidRDefault="004A25D5" w:rsidP="00273DA8">
      <w:pPr>
        <w:pStyle w:val="Odstavekseznama"/>
        <w:numPr>
          <w:ilvl w:val="0"/>
          <w:numId w:val="34"/>
        </w:numPr>
        <w:spacing w:line="260" w:lineRule="atLeast"/>
        <w:contextualSpacing/>
        <w:jc w:val="both"/>
        <w:rPr>
          <w:rFonts w:ascii="Arial" w:hAnsi="Arial" w:cs="Arial"/>
          <w:sz w:val="20"/>
          <w:szCs w:val="20"/>
        </w:rPr>
      </w:pPr>
      <w:r w:rsidRPr="0051730C">
        <w:rPr>
          <w:rFonts w:ascii="Arial" w:hAnsi="Arial" w:cs="Arial"/>
          <w:sz w:val="20"/>
          <w:szCs w:val="20"/>
        </w:rPr>
        <w:t>status zahtevka;</w:t>
      </w:r>
    </w:p>
    <w:p w14:paraId="3216FC90" w14:textId="73B4CD9F" w:rsidR="004A25D5" w:rsidRPr="0051730C" w:rsidRDefault="004A25D5" w:rsidP="00273DA8">
      <w:pPr>
        <w:pStyle w:val="Odstavekseznama"/>
        <w:numPr>
          <w:ilvl w:val="0"/>
          <w:numId w:val="34"/>
        </w:numPr>
        <w:spacing w:line="260" w:lineRule="atLeast"/>
        <w:contextualSpacing/>
        <w:jc w:val="both"/>
        <w:rPr>
          <w:rFonts w:ascii="Arial" w:hAnsi="Arial" w:cs="Arial"/>
          <w:sz w:val="20"/>
          <w:szCs w:val="20"/>
        </w:rPr>
      </w:pPr>
      <w:r w:rsidRPr="0051730C">
        <w:rPr>
          <w:rFonts w:ascii="Arial" w:hAnsi="Arial" w:cs="Arial"/>
          <w:sz w:val="20"/>
          <w:szCs w:val="20"/>
        </w:rPr>
        <w:t xml:space="preserve">čas reševanja </w:t>
      </w:r>
      <w:r w:rsidR="0051730C">
        <w:rPr>
          <w:rFonts w:ascii="Arial" w:hAnsi="Arial" w:cs="Arial"/>
          <w:sz w:val="20"/>
          <w:szCs w:val="20"/>
        </w:rPr>
        <w:t>zahtevka, zaokrožen na 15 minut.</w:t>
      </w:r>
    </w:p>
    <w:p w14:paraId="36E3FBF3" w14:textId="77777777" w:rsidR="004A25D5" w:rsidRPr="0051730C" w:rsidRDefault="004A25D5" w:rsidP="0051730C">
      <w:pPr>
        <w:spacing w:line="260" w:lineRule="atLeast"/>
        <w:contextualSpacing/>
        <w:jc w:val="both"/>
        <w:rPr>
          <w:rFonts w:ascii="Arial" w:hAnsi="Arial" w:cs="Arial"/>
          <w:sz w:val="20"/>
          <w:szCs w:val="20"/>
        </w:rPr>
      </w:pPr>
    </w:p>
    <w:p w14:paraId="634578BC"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 xml:space="preserve">Poročilo o vsebini evidence zahtevkov za obdobje poročanja mora vsebovati vse na dan izdelave poročila odprte zahtevke in vse zaključene zahtevke, ki so bili zaključeni v obdobju poročanja. </w:t>
      </w:r>
    </w:p>
    <w:p w14:paraId="7B35ADDE" w14:textId="77777777" w:rsidR="004A25D5" w:rsidRPr="0051730C" w:rsidRDefault="004A25D5" w:rsidP="0051730C">
      <w:pPr>
        <w:spacing w:line="260" w:lineRule="atLeast"/>
        <w:rPr>
          <w:rFonts w:ascii="Arial" w:hAnsi="Arial" w:cs="Arial"/>
          <w:sz w:val="20"/>
          <w:szCs w:val="20"/>
          <w:lang w:eastAsia="en-US"/>
        </w:rPr>
      </w:pPr>
    </w:p>
    <w:p w14:paraId="555C1B3A" w14:textId="77777777" w:rsidR="004A25D5" w:rsidRPr="0051730C" w:rsidRDefault="004A25D5" w:rsidP="0051730C">
      <w:pPr>
        <w:numPr>
          <w:ilvl w:val="0"/>
          <w:numId w:val="22"/>
        </w:numPr>
        <w:tabs>
          <w:tab w:val="num" w:pos="6171"/>
        </w:tabs>
        <w:spacing w:line="260" w:lineRule="atLeast"/>
        <w:jc w:val="center"/>
        <w:rPr>
          <w:rFonts w:ascii="Arial" w:hAnsi="Arial" w:cs="Arial"/>
          <w:sz w:val="20"/>
          <w:szCs w:val="20"/>
          <w:lang w:eastAsia="en-US"/>
        </w:rPr>
      </w:pPr>
    </w:p>
    <w:p w14:paraId="498D6A65" w14:textId="77777777" w:rsidR="004A25D5" w:rsidRPr="0051730C" w:rsidRDefault="004A25D5" w:rsidP="0051730C">
      <w:pPr>
        <w:spacing w:line="260" w:lineRule="atLeast"/>
        <w:jc w:val="both"/>
        <w:rPr>
          <w:rFonts w:ascii="Arial" w:hAnsi="Arial" w:cs="Arial"/>
          <w:sz w:val="20"/>
          <w:szCs w:val="20"/>
          <w:lang w:eastAsia="en-US"/>
        </w:rPr>
      </w:pPr>
    </w:p>
    <w:p w14:paraId="513774DD"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Odzivni čas na prijavo zahtevka je tisti čas, ki preteče od prejema uporabnikove ali naročnikove zahteve za pomoč do trenutka, ko izvajalec začne z reševanjem zahtevka. Odzivni čas je odvisen od resnosti zahtevka, kot ga v prijavi navede uporabnik ali naročnik in po potrebi uskladi z izvajalcem.</w:t>
      </w:r>
    </w:p>
    <w:p w14:paraId="578B29C3" w14:textId="77777777" w:rsidR="004A25D5" w:rsidRPr="0051730C" w:rsidRDefault="004A25D5" w:rsidP="0051730C">
      <w:pPr>
        <w:spacing w:line="260" w:lineRule="atLeast"/>
        <w:jc w:val="both"/>
        <w:rPr>
          <w:rFonts w:ascii="Arial" w:hAnsi="Arial" w:cs="Arial"/>
          <w:sz w:val="20"/>
          <w:szCs w:val="20"/>
          <w:lang w:eastAsia="en-US"/>
        </w:rPr>
      </w:pPr>
    </w:p>
    <w:p w14:paraId="10CDF1C3"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Čas, v katerem mora izvajalec odpraviti napako, začne teči od začetka reševanja zahtevka s strani izvajalca.</w:t>
      </w:r>
    </w:p>
    <w:p w14:paraId="47C08A19" w14:textId="77777777" w:rsidR="004A25D5" w:rsidRPr="0051730C" w:rsidRDefault="004A25D5" w:rsidP="0051730C">
      <w:pPr>
        <w:spacing w:line="260" w:lineRule="atLeast"/>
        <w:jc w:val="both"/>
        <w:rPr>
          <w:rFonts w:ascii="Arial" w:hAnsi="Arial" w:cs="Arial"/>
          <w:sz w:val="20"/>
          <w:szCs w:val="20"/>
          <w:lang w:eastAsia="en-US"/>
        </w:rPr>
      </w:pPr>
    </w:p>
    <w:p w14:paraId="407ECD21"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Resnost zahtevkov in odzivni čas ter čas, v katerem mora izvajalec odpraviti napako, ki sodi v storitev vzdrževanja, se določi po naslednji tabeli:</w:t>
      </w:r>
    </w:p>
    <w:p w14:paraId="5B9041FB" w14:textId="77777777" w:rsidR="004A25D5" w:rsidRPr="0051730C" w:rsidRDefault="004A25D5" w:rsidP="0051730C">
      <w:pPr>
        <w:spacing w:line="260" w:lineRule="atLeast"/>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1"/>
        <w:gridCol w:w="2159"/>
        <w:gridCol w:w="2160"/>
        <w:gridCol w:w="2160"/>
      </w:tblGrid>
      <w:tr w:rsidR="004A25D5" w:rsidRPr="0051730C" w14:paraId="78398D9B" w14:textId="77777777" w:rsidTr="00AB010A">
        <w:tc>
          <w:tcPr>
            <w:tcW w:w="2051" w:type="dxa"/>
            <w:shd w:val="clear" w:color="auto" w:fill="auto"/>
          </w:tcPr>
          <w:p w14:paraId="48400F9A" w14:textId="77777777" w:rsidR="004A25D5" w:rsidRPr="0051730C" w:rsidRDefault="004A25D5" w:rsidP="0051730C">
            <w:pPr>
              <w:spacing w:line="260" w:lineRule="atLeast"/>
              <w:jc w:val="both"/>
              <w:rPr>
                <w:rFonts w:ascii="Arial" w:hAnsi="Arial" w:cs="Arial"/>
                <w:b/>
                <w:sz w:val="20"/>
                <w:szCs w:val="20"/>
                <w:lang w:eastAsia="en-US"/>
              </w:rPr>
            </w:pPr>
          </w:p>
          <w:p w14:paraId="5CA3637B" w14:textId="77777777" w:rsidR="004A25D5" w:rsidRPr="0051730C" w:rsidRDefault="004A25D5" w:rsidP="0051730C">
            <w:pPr>
              <w:spacing w:line="260" w:lineRule="atLeast"/>
              <w:jc w:val="both"/>
              <w:rPr>
                <w:rFonts w:ascii="Arial" w:hAnsi="Arial" w:cs="Arial"/>
                <w:b/>
                <w:sz w:val="20"/>
                <w:szCs w:val="20"/>
                <w:lang w:eastAsia="en-US"/>
              </w:rPr>
            </w:pPr>
            <w:r w:rsidRPr="0051730C">
              <w:rPr>
                <w:rFonts w:ascii="Arial" w:hAnsi="Arial" w:cs="Arial"/>
                <w:b/>
                <w:sz w:val="20"/>
                <w:szCs w:val="20"/>
                <w:lang w:eastAsia="en-US"/>
              </w:rPr>
              <w:t>Resnost zahtevka</w:t>
            </w:r>
          </w:p>
        </w:tc>
        <w:tc>
          <w:tcPr>
            <w:tcW w:w="2159" w:type="dxa"/>
            <w:shd w:val="clear" w:color="auto" w:fill="auto"/>
          </w:tcPr>
          <w:p w14:paraId="032C4C0A" w14:textId="77777777" w:rsidR="004A25D5" w:rsidRPr="0051730C" w:rsidRDefault="004A25D5" w:rsidP="0051730C">
            <w:pPr>
              <w:spacing w:line="260" w:lineRule="atLeast"/>
              <w:jc w:val="both"/>
              <w:rPr>
                <w:rFonts w:ascii="Arial" w:hAnsi="Arial" w:cs="Arial"/>
                <w:b/>
                <w:sz w:val="20"/>
                <w:szCs w:val="20"/>
                <w:lang w:eastAsia="en-US"/>
              </w:rPr>
            </w:pPr>
          </w:p>
          <w:p w14:paraId="556DD3C1" w14:textId="77777777" w:rsidR="004A25D5" w:rsidRPr="0051730C" w:rsidRDefault="004A25D5" w:rsidP="0051730C">
            <w:pPr>
              <w:spacing w:line="260" w:lineRule="atLeast"/>
              <w:jc w:val="both"/>
              <w:rPr>
                <w:rFonts w:ascii="Arial" w:hAnsi="Arial" w:cs="Arial"/>
                <w:b/>
                <w:sz w:val="20"/>
                <w:szCs w:val="20"/>
                <w:lang w:eastAsia="en-US"/>
              </w:rPr>
            </w:pPr>
            <w:r w:rsidRPr="0051730C">
              <w:rPr>
                <w:rFonts w:ascii="Arial" w:hAnsi="Arial" w:cs="Arial"/>
                <w:b/>
                <w:sz w:val="20"/>
                <w:szCs w:val="20"/>
                <w:lang w:eastAsia="en-US"/>
              </w:rPr>
              <w:t>Opis zahtevka</w:t>
            </w:r>
          </w:p>
        </w:tc>
        <w:tc>
          <w:tcPr>
            <w:tcW w:w="2160" w:type="dxa"/>
            <w:shd w:val="clear" w:color="auto" w:fill="auto"/>
          </w:tcPr>
          <w:p w14:paraId="71616ED3" w14:textId="77777777" w:rsidR="004A25D5" w:rsidRPr="0051730C" w:rsidRDefault="004A25D5" w:rsidP="0051730C">
            <w:pPr>
              <w:spacing w:line="260" w:lineRule="atLeast"/>
              <w:jc w:val="both"/>
              <w:rPr>
                <w:rFonts w:ascii="Arial" w:hAnsi="Arial" w:cs="Arial"/>
                <w:b/>
                <w:sz w:val="20"/>
                <w:szCs w:val="20"/>
                <w:lang w:eastAsia="en-US"/>
              </w:rPr>
            </w:pPr>
          </w:p>
          <w:p w14:paraId="41E59215" w14:textId="77777777" w:rsidR="004A25D5" w:rsidRPr="0051730C" w:rsidRDefault="004A25D5" w:rsidP="0051730C">
            <w:pPr>
              <w:spacing w:line="260" w:lineRule="atLeast"/>
              <w:jc w:val="both"/>
              <w:rPr>
                <w:rFonts w:ascii="Arial" w:hAnsi="Arial" w:cs="Arial"/>
                <w:b/>
                <w:sz w:val="20"/>
                <w:szCs w:val="20"/>
                <w:lang w:eastAsia="en-US"/>
              </w:rPr>
            </w:pPr>
            <w:r w:rsidRPr="0051730C">
              <w:rPr>
                <w:rFonts w:ascii="Arial" w:hAnsi="Arial" w:cs="Arial"/>
                <w:b/>
                <w:sz w:val="20"/>
                <w:szCs w:val="20"/>
                <w:lang w:eastAsia="en-US"/>
              </w:rPr>
              <w:t>Odzivni čas</w:t>
            </w:r>
          </w:p>
        </w:tc>
        <w:tc>
          <w:tcPr>
            <w:tcW w:w="2160" w:type="dxa"/>
            <w:shd w:val="clear" w:color="auto" w:fill="auto"/>
          </w:tcPr>
          <w:p w14:paraId="1F220C2B" w14:textId="77777777" w:rsidR="004A25D5" w:rsidRPr="0051730C" w:rsidRDefault="004A25D5" w:rsidP="0051730C">
            <w:pPr>
              <w:spacing w:line="260" w:lineRule="atLeast"/>
              <w:jc w:val="center"/>
              <w:rPr>
                <w:rFonts w:ascii="Arial" w:hAnsi="Arial" w:cs="Arial"/>
                <w:b/>
                <w:sz w:val="20"/>
                <w:szCs w:val="20"/>
                <w:lang w:eastAsia="en-US"/>
              </w:rPr>
            </w:pPr>
            <w:r w:rsidRPr="0051730C">
              <w:rPr>
                <w:rFonts w:ascii="Arial" w:hAnsi="Arial" w:cs="Arial"/>
                <w:b/>
                <w:sz w:val="20"/>
                <w:szCs w:val="20"/>
                <w:lang w:eastAsia="en-US"/>
              </w:rPr>
              <w:t>Čas v katerem mora izvajalec odpraviti napako</w:t>
            </w:r>
          </w:p>
        </w:tc>
      </w:tr>
      <w:tr w:rsidR="004A25D5" w:rsidRPr="0051730C" w14:paraId="3B66CABA" w14:textId="77777777" w:rsidTr="00AB010A">
        <w:tc>
          <w:tcPr>
            <w:tcW w:w="2051" w:type="dxa"/>
            <w:shd w:val="clear" w:color="auto" w:fill="auto"/>
          </w:tcPr>
          <w:p w14:paraId="52FA7828"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Kritičen</w:t>
            </w:r>
          </w:p>
        </w:tc>
        <w:tc>
          <w:tcPr>
            <w:tcW w:w="2159" w:type="dxa"/>
            <w:shd w:val="clear" w:color="auto" w:fill="auto"/>
          </w:tcPr>
          <w:p w14:paraId="6DE07251"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Poslovni proces uporabnika je onemogočen</w:t>
            </w:r>
          </w:p>
        </w:tc>
        <w:tc>
          <w:tcPr>
            <w:tcW w:w="2160" w:type="dxa"/>
            <w:shd w:val="clear" w:color="auto" w:fill="auto"/>
          </w:tcPr>
          <w:p w14:paraId="568E7AD2"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do 2 uri</w:t>
            </w:r>
          </w:p>
        </w:tc>
        <w:tc>
          <w:tcPr>
            <w:tcW w:w="2160" w:type="dxa"/>
            <w:shd w:val="clear" w:color="auto" w:fill="auto"/>
          </w:tcPr>
          <w:p w14:paraId="330AAB9F"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4 ure</w:t>
            </w:r>
          </w:p>
        </w:tc>
      </w:tr>
      <w:tr w:rsidR="004A25D5" w:rsidRPr="0051730C" w14:paraId="7277EEE9" w14:textId="77777777" w:rsidTr="00AB010A">
        <w:tc>
          <w:tcPr>
            <w:tcW w:w="2051" w:type="dxa"/>
            <w:shd w:val="clear" w:color="auto" w:fill="auto"/>
          </w:tcPr>
          <w:p w14:paraId="717C24D9"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Resen</w:t>
            </w:r>
          </w:p>
        </w:tc>
        <w:tc>
          <w:tcPr>
            <w:tcW w:w="2159" w:type="dxa"/>
            <w:shd w:val="clear" w:color="auto" w:fill="auto"/>
          </w:tcPr>
          <w:p w14:paraId="429E8C85"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Poslovni proces uporabnika je močno oviran</w:t>
            </w:r>
          </w:p>
        </w:tc>
        <w:tc>
          <w:tcPr>
            <w:tcW w:w="2160" w:type="dxa"/>
            <w:shd w:val="clear" w:color="auto" w:fill="auto"/>
          </w:tcPr>
          <w:p w14:paraId="5781B58A"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do 4 ure</w:t>
            </w:r>
          </w:p>
        </w:tc>
        <w:tc>
          <w:tcPr>
            <w:tcW w:w="2160" w:type="dxa"/>
            <w:shd w:val="clear" w:color="auto" w:fill="auto"/>
          </w:tcPr>
          <w:p w14:paraId="261E4634"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8 ur</w:t>
            </w:r>
          </w:p>
        </w:tc>
      </w:tr>
      <w:tr w:rsidR="004A25D5" w:rsidRPr="0051730C" w14:paraId="79B61CE2" w14:textId="77777777" w:rsidTr="00AB010A">
        <w:tc>
          <w:tcPr>
            <w:tcW w:w="2051" w:type="dxa"/>
            <w:shd w:val="clear" w:color="auto" w:fill="auto"/>
          </w:tcPr>
          <w:p w14:paraId="7E155F6B"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Manjši</w:t>
            </w:r>
          </w:p>
        </w:tc>
        <w:tc>
          <w:tcPr>
            <w:tcW w:w="2159" w:type="dxa"/>
            <w:shd w:val="clear" w:color="auto" w:fill="auto"/>
          </w:tcPr>
          <w:p w14:paraId="14FA98F7"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Zmanjšana produktivnost uporabnika</w:t>
            </w:r>
          </w:p>
        </w:tc>
        <w:tc>
          <w:tcPr>
            <w:tcW w:w="2160" w:type="dxa"/>
            <w:shd w:val="clear" w:color="auto" w:fill="auto"/>
          </w:tcPr>
          <w:p w14:paraId="6CCAF067" w14:textId="77777777" w:rsidR="004A25D5" w:rsidRPr="0051730C" w:rsidRDefault="004A25D5" w:rsidP="0051730C">
            <w:pPr>
              <w:spacing w:line="260" w:lineRule="atLeast"/>
              <w:jc w:val="both"/>
              <w:rPr>
                <w:rFonts w:ascii="Arial" w:hAnsi="Arial" w:cs="Arial"/>
                <w:sz w:val="20"/>
                <w:szCs w:val="20"/>
                <w:highlight w:val="yellow"/>
                <w:lang w:eastAsia="en-US"/>
              </w:rPr>
            </w:pPr>
            <w:r w:rsidRPr="0051730C">
              <w:rPr>
                <w:rFonts w:ascii="Arial" w:hAnsi="Arial" w:cs="Arial"/>
                <w:sz w:val="20"/>
                <w:szCs w:val="20"/>
                <w:lang w:eastAsia="en-US"/>
              </w:rPr>
              <w:t>2 delovna dneva</w:t>
            </w:r>
          </w:p>
        </w:tc>
        <w:tc>
          <w:tcPr>
            <w:tcW w:w="2160" w:type="dxa"/>
            <w:shd w:val="clear" w:color="auto" w:fill="auto"/>
          </w:tcPr>
          <w:p w14:paraId="407593DB" w14:textId="77777777" w:rsidR="004A25D5" w:rsidRPr="0051730C" w:rsidRDefault="004A25D5" w:rsidP="0051730C">
            <w:pPr>
              <w:spacing w:line="260" w:lineRule="atLeast"/>
              <w:jc w:val="both"/>
              <w:rPr>
                <w:rFonts w:ascii="Arial" w:hAnsi="Arial" w:cs="Arial"/>
                <w:sz w:val="20"/>
                <w:szCs w:val="20"/>
                <w:highlight w:val="yellow"/>
                <w:lang w:eastAsia="en-US"/>
              </w:rPr>
            </w:pPr>
            <w:r w:rsidRPr="0051730C">
              <w:rPr>
                <w:rFonts w:ascii="Arial" w:hAnsi="Arial" w:cs="Arial"/>
                <w:sz w:val="20"/>
                <w:szCs w:val="20"/>
                <w:lang w:eastAsia="en-US"/>
              </w:rPr>
              <w:t>5 delovnih dni</w:t>
            </w:r>
          </w:p>
        </w:tc>
      </w:tr>
    </w:tbl>
    <w:p w14:paraId="5A7F129F" w14:textId="77777777" w:rsidR="004A25D5" w:rsidRPr="0051730C" w:rsidRDefault="004A25D5" w:rsidP="0051730C">
      <w:pPr>
        <w:spacing w:line="260" w:lineRule="atLeast"/>
        <w:jc w:val="both"/>
        <w:rPr>
          <w:rFonts w:ascii="Arial" w:hAnsi="Arial" w:cs="Arial"/>
          <w:sz w:val="20"/>
          <w:szCs w:val="20"/>
          <w:lang w:eastAsia="en-US"/>
        </w:rPr>
      </w:pPr>
    </w:p>
    <w:p w14:paraId="57FA35CD"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Če izvajalec oceni, da je predmet zahtevka takšen, da ga ne bo mogoče izpolniti v času, zahtevanem v tem členu, to nemudoma (v vsakem primeru pa v času, ki je določen za izpolnitev zahtevka) pisno sporoči naročniku, z obrazložitvijo ter predlogom v kolikšnem času je napako možno odpraviti. Naročnik izvajalcu predlog pisno potrdi ali zavrne. Če naročnik predlog zavrne, mora navesti obrazložitev zavrnitve.</w:t>
      </w:r>
    </w:p>
    <w:p w14:paraId="34EEE3B9" w14:textId="77777777" w:rsidR="004A25D5" w:rsidRPr="0051730C" w:rsidRDefault="004A25D5" w:rsidP="0051730C">
      <w:pPr>
        <w:spacing w:line="260" w:lineRule="atLeast"/>
        <w:jc w:val="both"/>
        <w:rPr>
          <w:rFonts w:ascii="Arial" w:hAnsi="Arial" w:cs="Arial"/>
          <w:sz w:val="20"/>
          <w:szCs w:val="20"/>
          <w:lang w:eastAsia="en-US"/>
        </w:rPr>
      </w:pPr>
    </w:p>
    <w:p w14:paraId="4BA2F969"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se obvezuje, da bo v primeru, ko gre za storitve rednega zagotavljanja operativnosti delovanja sistema, kontinuirano reševal zahtevek, dokler poslovni proces ne bo normalno stekel.</w:t>
      </w:r>
    </w:p>
    <w:p w14:paraId="46471CBE" w14:textId="77777777" w:rsidR="004A25D5" w:rsidRPr="0051730C" w:rsidRDefault="004A25D5" w:rsidP="0051730C">
      <w:pPr>
        <w:spacing w:line="260" w:lineRule="atLeast"/>
        <w:jc w:val="both"/>
        <w:rPr>
          <w:rFonts w:ascii="Arial" w:hAnsi="Arial" w:cs="Arial"/>
          <w:sz w:val="20"/>
          <w:szCs w:val="20"/>
          <w:lang w:eastAsia="en-US"/>
        </w:rPr>
      </w:pPr>
    </w:p>
    <w:p w14:paraId="31267892" w14:textId="77777777" w:rsidR="004A25D5" w:rsidRPr="0051730C" w:rsidRDefault="004A25D5" w:rsidP="0051730C">
      <w:pPr>
        <w:numPr>
          <w:ilvl w:val="0"/>
          <w:numId w:val="22"/>
        </w:numPr>
        <w:tabs>
          <w:tab w:val="num" w:pos="6171"/>
        </w:tabs>
        <w:spacing w:line="260" w:lineRule="atLeast"/>
        <w:jc w:val="center"/>
        <w:rPr>
          <w:rFonts w:ascii="Arial" w:hAnsi="Arial" w:cs="Arial"/>
          <w:sz w:val="20"/>
          <w:szCs w:val="20"/>
          <w:lang w:eastAsia="en-US"/>
        </w:rPr>
      </w:pPr>
    </w:p>
    <w:p w14:paraId="2BEC40D2" w14:textId="77777777" w:rsidR="004A25D5" w:rsidRPr="0051730C" w:rsidRDefault="004A25D5" w:rsidP="0051730C">
      <w:pPr>
        <w:spacing w:line="260" w:lineRule="atLeast"/>
        <w:jc w:val="both"/>
        <w:rPr>
          <w:rFonts w:ascii="Arial" w:hAnsi="Arial" w:cs="Arial"/>
          <w:sz w:val="20"/>
          <w:szCs w:val="20"/>
          <w:lang w:eastAsia="en-US"/>
        </w:rPr>
      </w:pPr>
    </w:p>
    <w:p w14:paraId="36270CE3" w14:textId="7A132CD6"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V prijavi zahtevka za pomoč naročnik praviloma navede naslednje podatke:</w:t>
      </w:r>
    </w:p>
    <w:p w14:paraId="13262122" w14:textId="77777777" w:rsidR="004A25D5" w:rsidRPr="0051730C" w:rsidRDefault="004A25D5" w:rsidP="00273DA8">
      <w:pPr>
        <w:pStyle w:val="Odstavekseznama"/>
        <w:numPr>
          <w:ilvl w:val="0"/>
          <w:numId w:val="36"/>
        </w:numPr>
        <w:spacing w:line="260" w:lineRule="atLeast"/>
        <w:jc w:val="both"/>
        <w:rPr>
          <w:rFonts w:ascii="Arial" w:hAnsi="Arial" w:cs="Arial"/>
          <w:sz w:val="20"/>
          <w:szCs w:val="20"/>
        </w:rPr>
      </w:pPr>
      <w:r w:rsidRPr="0051730C">
        <w:rPr>
          <w:rFonts w:ascii="Arial" w:hAnsi="Arial" w:cs="Arial"/>
          <w:sz w:val="20"/>
          <w:szCs w:val="20"/>
        </w:rPr>
        <w:t>ime in priimek kontaktne osebe oz. prijavitelja,</w:t>
      </w:r>
    </w:p>
    <w:p w14:paraId="38D1BF76" w14:textId="77777777" w:rsidR="004A25D5" w:rsidRPr="0051730C" w:rsidRDefault="004A25D5" w:rsidP="00273DA8">
      <w:pPr>
        <w:pStyle w:val="Odstavekseznama"/>
        <w:numPr>
          <w:ilvl w:val="0"/>
          <w:numId w:val="36"/>
        </w:numPr>
        <w:spacing w:line="260" w:lineRule="atLeast"/>
        <w:jc w:val="both"/>
        <w:rPr>
          <w:rFonts w:ascii="Arial" w:hAnsi="Arial" w:cs="Arial"/>
          <w:sz w:val="20"/>
          <w:szCs w:val="20"/>
        </w:rPr>
      </w:pPr>
      <w:r w:rsidRPr="0051730C">
        <w:rPr>
          <w:rFonts w:ascii="Arial" w:hAnsi="Arial" w:cs="Arial"/>
          <w:sz w:val="20"/>
          <w:szCs w:val="20"/>
        </w:rPr>
        <w:t>naziv naročnika,</w:t>
      </w:r>
    </w:p>
    <w:p w14:paraId="61AAEEDA" w14:textId="77777777" w:rsidR="004A25D5" w:rsidRPr="0051730C" w:rsidRDefault="004A25D5" w:rsidP="00273DA8">
      <w:pPr>
        <w:pStyle w:val="Odstavekseznama"/>
        <w:numPr>
          <w:ilvl w:val="0"/>
          <w:numId w:val="36"/>
        </w:numPr>
        <w:spacing w:line="260" w:lineRule="atLeast"/>
        <w:jc w:val="both"/>
        <w:rPr>
          <w:rFonts w:ascii="Arial" w:hAnsi="Arial" w:cs="Arial"/>
          <w:sz w:val="20"/>
          <w:szCs w:val="20"/>
        </w:rPr>
      </w:pPr>
      <w:r w:rsidRPr="0051730C">
        <w:rPr>
          <w:rFonts w:ascii="Arial" w:hAnsi="Arial" w:cs="Arial"/>
          <w:sz w:val="20"/>
          <w:szCs w:val="20"/>
        </w:rPr>
        <w:t>datum in čas prijave,</w:t>
      </w:r>
    </w:p>
    <w:p w14:paraId="759A0AFE" w14:textId="77777777" w:rsidR="004A25D5" w:rsidRPr="0051730C" w:rsidRDefault="004A25D5" w:rsidP="00273DA8">
      <w:pPr>
        <w:pStyle w:val="Odstavekseznama"/>
        <w:numPr>
          <w:ilvl w:val="0"/>
          <w:numId w:val="36"/>
        </w:numPr>
        <w:spacing w:line="260" w:lineRule="atLeast"/>
        <w:jc w:val="both"/>
        <w:rPr>
          <w:rFonts w:ascii="Arial" w:hAnsi="Arial" w:cs="Arial"/>
          <w:sz w:val="20"/>
          <w:szCs w:val="20"/>
        </w:rPr>
      </w:pPr>
      <w:r w:rsidRPr="0051730C">
        <w:rPr>
          <w:rFonts w:ascii="Arial" w:hAnsi="Arial" w:cs="Arial"/>
          <w:sz w:val="20"/>
          <w:szCs w:val="20"/>
        </w:rPr>
        <w:t>opis zahtevka.</w:t>
      </w:r>
    </w:p>
    <w:p w14:paraId="31A49E65" w14:textId="77777777" w:rsidR="004A25D5" w:rsidRPr="0051730C" w:rsidRDefault="004A25D5" w:rsidP="0051730C">
      <w:pPr>
        <w:spacing w:line="260" w:lineRule="atLeast"/>
        <w:jc w:val="both"/>
        <w:rPr>
          <w:rFonts w:ascii="Arial" w:hAnsi="Arial" w:cs="Arial"/>
          <w:sz w:val="20"/>
          <w:szCs w:val="20"/>
          <w:lang w:eastAsia="en-US"/>
        </w:rPr>
      </w:pPr>
    </w:p>
    <w:p w14:paraId="135D66BB"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Kot eno (1) reševanje zahtevka se po tej pogodbi smatra vsako posamezno vprašanje oz. zahtevek, ki predstavlja funkcionalno zaključeno celoto.</w:t>
      </w:r>
    </w:p>
    <w:p w14:paraId="013AC5D7" w14:textId="77777777" w:rsidR="004A25D5" w:rsidRPr="0051730C" w:rsidRDefault="004A25D5" w:rsidP="0051730C">
      <w:pPr>
        <w:spacing w:line="260" w:lineRule="atLeast"/>
        <w:jc w:val="both"/>
        <w:rPr>
          <w:rFonts w:ascii="Arial" w:hAnsi="Arial" w:cs="Arial"/>
          <w:sz w:val="20"/>
          <w:szCs w:val="20"/>
          <w:lang w:eastAsia="en-US"/>
        </w:rPr>
      </w:pPr>
    </w:p>
    <w:p w14:paraId="46C47B88" w14:textId="77777777" w:rsidR="004A25D5" w:rsidRPr="0051730C" w:rsidRDefault="004A25D5" w:rsidP="0051730C">
      <w:pPr>
        <w:numPr>
          <w:ilvl w:val="0"/>
          <w:numId w:val="22"/>
        </w:numPr>
        <w:tabs>
          <w:tab w:val="num" w:pos="6171"/>
        </w:tabs>
        <w:spacing w:line="260" w:lineRule="atLeast"/>
        <w:jc w:val="center"/>
        <w:rPr>
          <w:rFonts w:ascii="Arial" w:hAnsi="Arial" w:cs="Arial"/>
          <w:sz w:val="20"/>
          <w:szCs w:val="20"/>
          <w:lang w:eastAsia="en-US"/>
        </w:rPr>
      </w:pPr>
    </w:p>
    <w:p w14:paraId="7AC3F39C" w14:textId="77777777" w:rsidR="004A25D5" w:rsidRPr="0051730C" w:rsidRDefault="004A25D5" w:rsidP="0051730C">
      <w:pPr>
        <w:spacing w:line="260" w:lineRule="atLeast"/>
        <w:jc w:val="both"/>
        <w:rPr>
          <w:rFonts w:ascii="Arial" w:hAnsi="Arial" w:cs="Arial"/>
          <w:sz w:val="20"/>
          <w:szCs w:val="20"/>
          <w:lang w:eastAsia="en-US"/>
        </w:rPr>
      </w:pPr>
    </w:p>
    <w:p w14:paraId="4A659FDB"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lahko v skladu s svojimi standardi in po predhodnem pisnem soglasju naročnika predpiše nov način in obliko prijave zahtevka v pisni ali elektronski obliki (pisni ali elektronski obrazec) oziroma način izmenjave informacij glede na zmožnost naročnika.</w:t>
      </w:r>
    </w:p>
    <w:p w14:paraId="37B27BE3" w14:textId="77777777" w:rsidR="004A25D5" w:rsidRPr="0051730C" w:rsidRDefault="004A25D5" w:rsidP="0051730C">
      <w:pPr>
        <w:spacing w:line="260" w:lineRule="atLeast"/>
        <w:rPr>
          <w:rFonts w:ascii="Arial" w:hAnsi="Arial" w:cs="Arial"/>
          <w:sz w:val="20"/>
          <w:szCs w:val="20"/>
          <w:lang w:eastAsia="en-US"/>
        </w:rPr>
      </w:pPr>
    </w:p>
    <w:p w14:paraId="55477972" w14:textId="13665080"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VII. </w:t>
      </w:r>
      <w:r w:rsidR="004A25D5" w:rsidRPr="0051730C">
        <w:rPr>
          <w:rFonts w:ascii="Arial" w:hAnsi="Arial" w:cs="Arial"/>
          <w:b/>
          <w:sz w:val="20"/>
          <w:szCs w:val="20"/>
          <w:lang w:eastAsia="en-US"/>
        </w:rPr>
        <w:t>OBVEZNOSTI IN ODGOVORNOSTI IZVAJALCA</w:t>
      </w:r>
    </w:p>
    <w:p w14:paraId="320AFD48" w14:textId="77777777" w:rsidR="004A25D5" w:rsidRPr="0051730C" w:rsidRDefault="004A25D5" w:rsidP="0051730C">
      <w:pPr>
        <w:spacing w:line="260" w:lineRule="atLeast"/>
        <w:rPr>
          <w:rFonts w:ascii="Arial" w:hAnsi="Arial" w:cs="Arial"/>
          <w:sz w:val="20"/>
          <w:szCs w:val="20"/>
          <w:lang w:eastAsia="en-US"/>
        </w:rPr>
      </w:pPr>
    </w:p>
    <w:p w14:paraId="6AA37817"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1C42E865"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p>
    <w:p w14:paraId="4DDA1C98"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r w:rsidRPr="0051730C">
        <w:rPr>
          <w:rFonts w:ascii="Arial" w:hAnsi="Arial" w:cs="Arial"/>
          <w:sz w:val="20"/>
          <w:szCs w:val="20"/>
          <w:lang w:eastAsia="en-US"/>
        </w:rPr>
        <w:t>S to pogodbo se izvajalec zaveže opraviti v pogodbi določene storitve.</w:t>
      </w:r>
    </w:p>
    <w:p w14:paraId="4387CC02"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p>
    <w:p w14:paraId="5F2FD62E" w14:textId="34C4BDF6"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r w:rsidRPr="0051730C">
        <w:rPr>
          <w:rFonts w:ascii="Arial" w:hAnsi="Arial" w:cs="Arial"/>
          <w:sz w:val="20"/>
          <w:szCs w:val="20"/>
          <w:lang w:eastAsia="en-US"/>
        </w:rPr>
        <w:lastRenderedPageBreak/>
        <w:t xml:space="preserve">Izvajalec se obvezuje, da bo:  </w:t>
      </w:r>
    </w:p>
    <w:p w14:paraId="4938920E" w14:textId="1205230D"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izvajal storitve po tej pogodbi po pravilih stroke, v skladu z navodili naročnika, s skrbnostjo dobrega gospodarja in v pogodbenem roku;</w:t>
      </w:r>
    </w:p>
    <w:p w14:paraId="1A47F9C8" w14:textId="12888ABC"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zagotavljal, da sistem deluje v skladu s specificiranimi zahtevami;</w:t>
      </w:r>
    </w:p>
    <w:p w14:paraId="56462733" w14:textId="15F83A45"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pri izvajanju pogodbenih obveznosti uporabljal napredne tehnologije in metode glede na opremljenost naročnika;  </w:t>
      </w:r>
    </w:p>
    <w:p w14:paraId="5C5ABC8C" w14:textId="5DB0A342"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20002BB7" w14:textId="3BF120AC"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vodil evidenco prijav zahtevkov za celoten čas trajanja te pogodbe;</w:t>
      </w:r>
    </w:p>
    <w:p w14:paraId="4199D1B0" w14:textId="0BDAAD3A"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vodil evidenco vseh posegov v sistem;</w:t>
      </w:r>
    </w:p>
    <w:p w14:paraId="450E2E58" w14:textId="09C23164"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zagotovil, da bodo dela, prevzeta s to pogodbo, izvajali strokovnjaki, ki jih je </w:t>
      </w:r>
      <w:r w:rsidR="00B142E2">
        <w:rPr>
          <w:rFonts w:ascii="Arial" w:hAnsi="Arial" w:cs="Arial"/>
          <w:sz w:val="20"/>
          <w:szCs w:val="20"/>
          <w:lang w:eastAsia="en-US"/>
        </w:rPr>
        <w:t xml:space="preserve">navedel </w:t>
      </w:r>
      <w:r w:rsidRPr="0051730C">
        <w:rPr>
          <w:rFonts w:ascii="Arial" w:hAnsi="Arial" w:cs="Arial"/>
          <w:sz w:val="20"/>
          <w:szCs w:val="20"/>
          <w:lang w:eastAsia="en-US"/>
        </w:rPr>
        <w:t>v ponudbi;</w:t>
      </w:r>
    </w:p>
    <w:p w14:paraId="4C14C4E7" w14:textId="4082E0A8"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poročal o opravljenem delu, kot je to določeno v 6. členu te pogodbe; </w:t>
      </w:r>
    </w:p>
    <w:p w14:paraId="53D2B113" w14:textId="03A6430A"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omogočal ustrezen nadzor naročniku;  </w:t>
      </w:r>
    </w:p>
    <w:p w14:paraId="54E019F7" w14:textId="705C3B1F"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plačal pogodbeno kazen, kot je določena v tej pogodbi, v primeru zamude, ki bo nastala po izključni krivdi izvajalca;</w:t>
      </w:r>
    </w:p>
    <w:p w14:paraId="3451006F" w14:textId="767CDF11"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ves čas izvajanja pogodbe, v skladu z navodili naročnika, aktivno sodeloval z izvajalcem vzdrževanja sistema IJPP;</w:t>
      </w:r>
    </w:p>
    <w:p w14:paraId="228A64CA" w14:textId="0211D152" w:rsidR="004A25D5" w:rsidRPr="0051730C" w:rsidRDefault="004A25D5" w:rsidP="00273DA8">
      <w:pPr>
        <w:pStyle w:val="Odstavekseznama"/>
        <w:numPr>
          <w:ilvl w:val="0"/>
          <w:numId w:val="30"/>
        </w:num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v skladu z veljavnimi predpisi zagotavljal varovanje osebnih podatkov.</w:t>
      </w:r>
    </w:p>
    <w:p w14:paraId="32495148"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41BFFDF7"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7D7EB927"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p>
    <w:p w14:paraId="019217DD"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CAA3527"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C5F808"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DC90833"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144C5656" w14:textId="40299753"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VIII. </w:t>
      </w:r>
      <w:r w:rsidR="004A25D5" w:rsidRPr="0051730C">
        <w:rPr>
          <w:rFonts w:ascii="Arial" w:hAnsi="Arial" w:cs="Arial"/>
          <w:b/>
          <w:sz w:val="20"/>
          <w:szCs w:val="20"/>
          <w:lang w:eastAsia="en-US"/>
        </w:rPr>
        <w:t>OBVEZNOSTI IN ODGOVORNOSTI NAROČNIKA</w:t>
      </w:r>
    </w:p>
    <w:p w14:paraId="4F98D17F" w14:textId="77777777" w:rsidR="004A25D5" w:rsidRPr="0051730C" w:rsidRDefault="004A25D5" w:rsidP="0051730C">
      <w:pPr>
        <w:keepNext/>
        <w:spacing w:line="260" w:lineRule="atLeast"/>
        <w:jc w:val="center"/>
        <w:rPr>
          <w:rFonts w:ascii="Arial" w:hAnsi="Arial" w:cs="Arial"/>
          <w:sz w:val="20"/>
          <w:szCs w:val="20"/>
        </w:rPr>
      </w:pPr>
    </w:p>
    <w:p w14:paraId="34A9CE14"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7153A00B" w14:textId="77777777" w:rsidR="004A25D5" w:rsidRPr="0051730C" w:rsidRDefault="004A25D5" w:rsidP="0051730C">
      <w:pPr>
        <w:keepNext/>
        <w:spacing w:line="260" w:lineRule="atLeast"/>
        <w:jc w:val="center"/>
        <w:rPr>
          <w:rFonts w:ascii="Arial" w:hAnsi="Arial" w:cs="Arial"/>
          <w:sz w:val="20"/>
          <w:szCs w:val="20"/>
        </w:rPr>
      </w:pPr>
    </w:p>
    <w:p w14:paraId="302FAA7A"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r w:rsidRPr="0051730C">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2FABD420"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p>
    <w:p w14:paraId="6DF5A63D"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r w:rsidRPr="0051730C">
        <w:rPr>
          <w:rFonts w:ascii="Arial" w:hAnsi="Arial" w:cs="Arial"/>
          <w:sz w:val="20"/>
          <w:szCs w:val="20"/>
          <w:lang w:eastAsia="en-US"/>
        </w:rPr>
        <w:t xml:space="preserve">Naročnik se obvezuje, da bo: </w:t>
      </w:r>
    </w:p>
    <w:p w14:paraId="03F77178" w14:textId="0CC2329B" w:rsidR="004A25D5" w:rsidRPr="0051730C" w:rsidRDefault="004A25D5" w:rsidP="00273DA8">
      <w:pPr>
        <w:pStyle w:val="Odstavekseznama"/>
        <w:numPr>
          <w:ilvl w:val="0"/>
          <w:numId w:val="31"/>
        </w:numPr>
        <w:overflowPunct w:val="0"/>
        <w:autoSpaceDE w:val="0"/>
        <w:autoSpaceDN w:val="0"/>
        <w:adjustRightInd w:val="0"/>
        <w:spacing w:line="260" w:lineRule="atLeast"/>
        <w:textAlignment w:val="baseline"/>
        <w:rPr>
          <w:rFonts w:ascii="Arial" w:hAnsi="Arial" w:cs="Arial"/>
          <w:sz w:val="20"/>
          <w:szCs w:val="20"/>
          <w:lang w:eastAsia="en-US"/>
        </w:rPr>
      </w:pPr>
      <w:r w:rsidRPr="0051730C">
        <w:rPr>
          <w:rFonts w:ascii="Arial" w:hAnsi="Arial" w:cs="Arial"/>
          <w:sz w:val="20"/>
          <w:szCs w:val="20"/>
          <w:lang w:eastAsia="en-US"/>
        </w:rPr>
        <w:t>zagotavljal primerne delovne in tehnične pogoje za delo izvajalca;</w:t>
      </w:r>
    </w:p>
    <w:p w14:paraId="46C8AD15" w14:textId="170EF693" w:rsidR="004A25D5" w:rsidRPr="0051730C" w:rsidRDefault="004A25D5" w:rsidP="00273DA8">
      <w:pPr>
        <w:pStyle w:val="Odstavekseznama"/>
        <w:numPr>
          <w:ilvl w:val="0"/>
          <w:numId w:val="31"/>
        </w:numPr>
        <w:overflowPunct w:val="0"/>
        <w:autoSpaceDE w:val="0"/>
        <w:autoSpaceDN w:val="0"/>
        <w:adjustRightInd w:val="0"/>
        <w:spacing w:line="260" w:lineRule="atLeast"/>
        <w:textAlignment w:val="baseline"/>
        <w:rPr>
          <w:rFonts w:ascii="Arial" w:hAnsi="Arial" w:cs="Arial"/>
          <w:sz w:val="20"/>
          <w:szCs w:val="20"/>
          <w:lang w:eastAsia="en-US"/>
        </w:rPr>
      </w:pPr>
      <w:r w:rsidRPr="0051730C">
        <w:rPr>
          <w:rFonts w:ascii="Arial" w:hAnsi="Arial" w:cs="Arial"/>
          <w:sz w:val="20"/>
          <w:szCs w:val="20"/>
          <w:lang w:eastAsia="en-US"/>
        </w:rPr>
        <w:t>za izvajanje vzdrževalnih in drugih del, ki se izvajajo na informacijski infrastrukturi naročnika, izvajalcu zagotovil oddaljen dostop do te infrastrukture;</w:t>
      </w:r>
    </w:p>
    <w:p w14:paraId="1BA4EA14" w14:textId="624F3D8D" w:rsidR="004A25D5" w:rsidRPr="0051730C" w:rsidRDefault="004A25D5" w:rsidP="00273DA8">
      <w:pPr>
        <w:pStyle w:val="Odstavekseznama"/>
        <w:numPr>
          <w:ilvl w:val="0"/>
          <w:numId w:val="31"/>
        </w:numPr>
        <w:overflowPunct w:val="0"/>
        <w:autoSpaceDE w:val="0"/>
        <w:autoSpaceDN w:val="0"/>
        <w:adjustRightInd w:val="0"/>
        <w:spacing w:line="260" w:lineRule="atLeast"/>
        <w:textAlignment w:val="baseline"/>
        <w:rPr>
          <w:rFonts w:ascii="Arial" w:hAnsi="Arial" w:cs="Arial"/>
          <w:sz w:val="20"/>
          <w:szCs w:val="20"/>
        </w:rPr>
      </w:pPr>
      <w:r w:rsidRPr="0051730C">
        <w:rPr>
          <w:rFonts w:ascii="Arial" w:hAnsi="Arial" w:cs="Arial"/>
          <w:sz w:val="20"/>
          <w:szCs w:val="20"/>
        </w:rPr>
        <w:t xml:space="preserve">zagotovil razpoložljivost potrebnih človeških, informacijskih in finančnih virov;  </w:t>
      </w:r>
    </w:p>
    <w:p w14:paraId="20B4C6E0" w14:textId="63CEE331" w:rsidR="004A25D5" w:rsidRPr="00A309E0" w:rsidRDefault="004A25D5" w:rsidP="00273DA8">
      <w:pPr>
        <w:pStyle w:val="Odstavekseznama"/>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A309E0">
        <w:rPr>
          <w:rFonts w:ascii="Arial" w:hAnsi="Arial" w:cs="Arial"/>
          <w:sz w:val="20"/>
          <w:szCs w:val="20"/>
        </w:rPr>
        <w:t>izvajalcu omogočil dostop do dokumentacije, ki jo ima na razpolago in je potrebna za izvedbo prevzetih storitev;</w:t>
      </w:r>
    </w:p>
    <w:p w14:paraId="523E4F66" w14:textId="38098603" w:rsidR="004A25D5" w:rsidRPr="00A309E0" w:rsidRDefault="004A25D5" w:rsidP="00273DA8">
      <w:pPr>
        <w:pStyle w:val="Odstavekseznama"/>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A309E0">
        <w:rPr>
          <w:rFonts w:ascii="Arial" w:hAnsi="Arial" w:cs="Arial"/>
          <w:sz w:val="20"/>
          <w:szCs w:val="20"/>
        </w:rPr>
        <w:t>izvajalcu nudil prostor na sedežu naročnika z ustrezno opremo za potrebe koordinacije projekta z naročnikom;</w:t>
      </w:r>
    </w:p>
    <w:p w14:paraId="3B78D598" w14:textId="48F0DEC1" w:rsidR="004A25D5" w:rsidRDefault="004A25D5" w:rsidP="00273DA8">
      <w:pPr>
        <w:pStyle w:val="Odstavekseznama"/>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A309E0">
        <w:rPr>
          <w:rFonts w:ascii="Arial" w:hAnsi="Arial" w:cs="Arial"/>
          <w:sz w:val="20"/>
          <w:szCs w:val="20"/>
        </w:rPr>
        <w:t>plačeval naročene storitve v dogovorjenih rokih.</w:t>
      </w:r>
    </w:p>
    <w:p w14:paraId="5B9E8042" w14:textId="77777777" w:rsidR="00B142E2" w:rsidRPr="00A309E0" w:rsidRDefault="00B142E2" w:rsidP="00B142E2">
      <w:pPr>
        <w:pStyle w:val="Odstavekseznama"/>
        <w:overflowPunct w:val="0"/>
        <w:autoSpaceDE w:val="0"/>
        <w:autoSpaceDN w:val="0"/>
        <w:adjustRightInd w:val="0"/>
        <w:spacing w:line="260" w:lineRule="atLeast"/>
        <w:ind w:left="720"/>
        <w:jc w:val="both"/>
        <w:textAlignment w:val="baseline"/>
        <w:rPr>
          <w:rFonts w:ascii="Arial" w:hAnsi="Arial" w:cs="Arial"/>
          <w:sz w:val="20"/>
          <w:szCs w:val="20"/>
        </w:rPr>
      </w:pPr>
    </w:p>
    <w:p w14:paraId="135FE71D" w14:textId="543A7EB6"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IX. </w:t>
      </w:r>
      <w:r w:rsidR="004A25D5" w:rsidRPr="0051730C">
        <w:rPr>
          <w:rFonts w:ascii="Arial" w:hAnsi="Arial" w:cs="Arial"/>
          <w:b/>
          <w:sz w:val="20"/>
          <w:szCs w:val="20"/>
          <w:lang w:eastAsia="en-US"/>
        </w:rPr>
        <w:t>PREVZEM POGODBENEGA DELA IN ODPRAVA NAPAK</w:t>
      </w:r>
    </w:p>
    <w:p w14:paraId="61321043" w14:textId="77777777" w:rsidR="004A25D5" w:rsidRPr="0051730C" w:rsidRDefault="004A25D5" w:rsidP="0051730C">
      <w:pPr>
        <w:keepNext/>
        <w:spacing w:line="260" w:lineRule="atLeast"/>
        <w:jc w:val="both"/>
        <w:rPr>
          <w:rFonts w:ascii="Arial" w:hAnsi="Arial" w:cs="Arial"/>
          <w:b/>
          <w:sz w:val="20"/>
          <w:szCs w:val="20"/>
        </w:rPr>
      </w:pPr>
    </w:p>
    <w:p w14:paraId="58A6B42D"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0E5B1A63" w14:textId="77777777" w:rsidR="004A25D5" w:rsidRPr="0051730C" w:rsidRDefault="004A25D5" w:rsidP="0051730C">
      <w:pPr>
        <w:spacing w:line="260" w:lineRule="atLeast"/>
        <w:jc w:val="both"/>
        <w:rPr>
          <w:rFonts w:ascii="Arial" w:eastAsia="Calibri" w:hAnsi="Arial" w:cs="Arial"/>
          <w:sz w:val="20"/>
          <w:szCs w:val="20"/>
          <w:lang w:eastAsia="en-US"/>
        </w:rPr>
      </w:pPr>
    </w:p>
    <w:p w14:paraId="580FFAFD" w14:textId="77777777" w:rsidR="004A25D5" w:rsidRPr="0051730C" w:rsidRDefault="004A25D5" w:rsidP="0051730C">
      <w:pPr>
        <w:spacing w:line="260" w:lineRule="atLeast"/>
        <w:jc w:val="both"/>
        <w:rPr>
          <w:rFonts w:ascii="Arial" w:eastAsia="Calibri" w:hAnsi="Arial" w:cs="Arial"/>
          <w:sz w:val="20"/>
          <w:szCs w:val="20"/>
          <w:lang w:eastAsia="en-US"/>
        </w:rPr>
      </w:pPr>
      <w:r w:rsidRPr="0051730C">
        <w:rPr>
          <w:rFonts w:ascii="Arial" w:eastAsia="Calibri" w:hAnsi="Arial" w:cs="Arial"/>
          <w:sz w:val="20"/>
          <w:szCs w:val="20"/>
          <w:lang w:eastAsia="en-US"/>
        </w:rPr>
        <w:t>Prevzem pogodbenega dela je v obliki enega ali večjih delnih prevzemov med trajanjem veljavnosti te pogodbe in enega končnega prevzema ob prenehanju veljavnosti te pogodbe.</w:t>
      </w:r>
    </w:p>
    <w:p w14:paraId="781CB07F" w14:textId="77777777" w:rsidR="004A25D5" w:rsidRPr="0051730C" w:rsidRDefault="004A25D5" w:rsidP="0051730C">
      <w:pPr>
        <w:spacing w:line="260" w:lineRule="atLeast"/>
        <w:jc w:val="both"/>
        <w:rPr>
          <w:rFonts w:ascii="Arial" w:eastAsia="Calibri" w:hAnsi="Arial" w:cs="Arial"/>
          <w:sz w:val="20"/>
          <w:szCs w:val="20"/>
          <w:lang w:eastAsia="en-US"/>
        </w:rPr>
      </w:pPr>
    </w:p>
    <w:p w14:paraId="7FABEA40" w14:textId="77777777" w:rsidR="004A25D5" w:rsidRPr="0051730C" w:rsidRDefault="004A25D5" w:rsidP="0051730C">
      <w:pPr>
        <w:spacing w:line="260" w:lineRule="atLeast"/>
        <w:jc w:val="both"/>
        <w:rPr>
          <w:rFonts w:ascii="Arial" w:eastAsia="Calibri" w:hAnsi="Arial" w:cs="Arial"/>
          <w:sz w:val="20"/>
          <w:szCs w:val="20"/>
          <w:lang w:eastAsia="en-US"/>
        </w:rPr>
      </w:pPr>
      <w:r w:rsidRPr="0051730C">
        <w:rPr>
          <w:rFonts w:ascii="Arial" w:eastAsia="Calibri" w:hAnsi="Arial" w:cs="Arial"/>
          <w:sz w:val="20"/>
          <w:szCs w:val="20"/>
          <w:lang w:eastAsia="en-US"/>
        </w:rPr>
        <w:t>Delni prevzemi se izvajajo:</w:t>
      </w:r>
    </w:p>
    <w:p w14:paraId="01468BAB" w14:textId="45FDBA03" w:rsidR="004A25D5" w:rsidRPr="00A309E0" w:rsidRDefault="004A25D5" w:rsidP="00273DA8">
      <w:pPr>
        <w:pStyle w:val="Odstavekseznama"/>
        <w:numPr>
          <w:ilvl w:val="0"/>
          <w:numId w:val="32"/>
        </w:numPr>
        <w:spacing w:line="260" w:lineRule="atLeast"/>
        <w:jc w:val="both"/>
        <w:rPr>
          <w:rFonts w:ascii="Arial" w:eastAsia="Calibri" w:hAnsi="Arial" w:cs="Arial"/>
          <w:sz w:val="20"/>
          <w:szCs w:val="20"/>
          <w:lang w:eastAsia="en-US"/>
        </w:rPr>
      </w:pPr>
      <w:r w:rsidRPr="00A309E0">
        <w:rPr>
          <w:rFonts w:ascii="Arial" w:eastAsia="Calibri" w:hAnsi="Arial" w:cs="Arial"/>
          <w:sz w:val="20"/>
          <w:szCs w:val="20"/>
        </w:rPr>
        <w:t>mesečno za aktivnosti iz 1. točke prvega odstavka 2. člena te pogodbe, na podlagi rednih vmesnih poročil, kot so ta opredeljena v 6. členu te pogodbe;</w:t>
      </w:r>
    </w:p>
    <w:p w14:paraId="0A68E0B0" w14:textId="6CAB92BF" w:rsidR="004A25D5" w:rsidRPr="00A309E0" w:rsidRDefault="004A25D5" w:rsidP="00273DA8">
      <w:pPr>
        <w:pStyle w:val="Odstavekseznama"/>
        <w:numPr>
          <w:ilvl w:val="0"/>
          <w:numId w:val="32"/>
        </w:numPr>
        <w:spacing w:line="260" w:lineRule="atLeast"/>
        <w:jc w:val="both"/>
        <w:rPr>
          <w:rFonts w:ascii="Arial" w:eastAsia="Calibri" w:hAnsi="Arial" w:cs="Arial"/>
          <w:sz w:val="20"/>
          <w:szCs w:val="20"/>
          <w:lang w:eastAsia="en-US"/>
        </w:rPr>
      </w:pPr>
      <w:r w:rsidRPr="00A309E0">
        <w:rPr>
          <w:rFonts w:ascii="Arial" w:eastAsia="Calibri" w:hAnsi="Arial" w:cs="Arial"/>
          <w:sz w:val="20"/>
          <w:szCs w:val="20"/>
        </w:rPr>
        <w:t>po dobavi izdelkov, ki so nastali v aktivnostih iz 2. , 3. in 4. točke prvega odstavka 2. člena te pogodbe, na podlagi s strani naročnika potrjenih poročil o zaključku naloge, kot so ta opredeljena v 6. členu te pogodbe;</w:t>
      </w:r>
    </w:p>
    <w:p w14:paraId="748070F0" w14:textId="77777777" w:rsidR="004A25D5" w:rsidRPr="0051730C" w:rsidRDefault="004A25D5" w:rsidP="0051730C">
      <w:pPr>
        <w:spacing w:line="260" w:lineRule="atLeast"/>
        <w:jc w:val="both"/>
        <w:rPr>
          <w:rFonts w:ascii="Arial" w:hAnsi="Arial" w:cs="Arial"/>
          <w:sz w:val="20"/>
          <w:szCs w:val="20"/>
          <w:lang w:eastAsia="en-US"/>
        </w:rPr>
      </w:pPr>
    </w:p>
    <w:p w14:paraId="7E79AAF2" w14:textId="77777777" w:rsidR="004A25D5" w:rsidRPr="0051730C" w:rsidRDefault="004A25D5" w:rsidP="0051730C">
      <w:pPr>
        <w:spacing w:line="260" w:lineRule="atLeast"/>
        <w:jc w:val="both"/>
        <w:rPr>
          <w:rFonts w:ascii="Arial" w:eastAsia="Calibri" w:hAnsi="Arial" w:cs="Arial"/>
          <w:sz w:val="20"/>
          <w:szCs w:val="20"/>
          <w:lang w:eastAsia="en-US"/>
        </w:rPr>
      </w:pPr>
      <w:r w:rsidRPr="0051730C">
        <w:rPr>
          <w:rFonts w:ascii="Arial" w:eastAsia="Calibri" w:hAnsi="Arial" w:cs="Arial"/>
          <w:sz w:val="20"/>
          <w:szCs w:val="20"/>
          <w:lang w:eastAsia="en-US"/>
        </w:rPr>
        <w:t>Naročnik ima pravico do uporabniškega testiranja izdelkov na primernem testnem okolju. Brezhibno delovanje izdelka je pogoj za podpis prevzemnega zapisnika za ta izdelek. Naročnik in izvajalec se lahko v prevzemnem zapisniku dogovorita, da je prevzem izdelka opravljen kljub neopravljenim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1CA002F9" w14:textId="77777777" w:rsidR="004A25D5" w:rsidRPr="0051730C" w:rsidRDefault="004A25D5" w:rsidP="0051730C">
      <w:pPr>
        <w:spacing w:line="260" w:lineRule="atLeast"/>
        <w:jc w:val="both"/>
        <w:rPr>
          <w:rFonts w:ascii="Arial" w:hAnsi="Arial" w:cs="Arial"/>
          <w:sz w:val="20"/>
          <w:szCs w:val="20"/>
          <w:lang w:eastAsia="en-US"/>
        </w:rPr>
      </w:pPr>
    </w:p>
    <w:p w14:paraId="419EC414" w14:textId="77777777" w:rsidR="004A25D5" w:rsidRPr="0051730C" w:rsidRDefault="004A25D5" w:rsidP="0051730C">
      <w:pPr>
        <w:spacing w:line="260" w:lineRule="atLeast"/>
        <w:rPr>
          <w:rFonts w:ascii="Arial" w:eastAsia="Calibri" w:hAnsi="Arial" w:cs="Arial"/>
          <w:sz w:val="20"/>
          <w:szCs w:val="20"/>
          <w:lang w:eastAsia="en-US"/>
        </w:rPr>
      </w:pPr>
      <w:r w:rsidRPr="0051730C">
        <w:rPr>
          <w:rFonts w:ascii="Arial" w:eastAsia="Calibri" w:hAnsi="Arial" w:cs="Arial"/>
          <w:sz w:val="20"/>
          <w:szCs w:val="20"/>
          <w:lang w:eastAsia="en-US"/>
        </w:rPr>
        <w:t>Ob vsakokratnem prevzemu izdelkov mora izvajalec naročniku izročiti tudi:</w:t>
      </w:r>
    </w:p>
    <w:p w14:paraId="02D500E5" w14:textId="1F1A7D98" w:rsidR="004A25D5" w:rsidRPr="00A309E0" w:rsidRDefault="004A25D5" w:rsidP="00273DA8">
      <w:pPr>
        <w:pStyle w:val="Odstavekseznama"/>
        <w:numPr>
          <w:ilvl w:val="0"/>
          <w:numId w:val="33"/>
        </w:numPr>
        <w:spacing w:line="260" w:lineRule="atLeast"/>
        <w:rPr>
          <w:rFonts w:ascii="Arial" w:eastAsia="Calibri" w:hAnsi="Arial" w:cs="Arial"/>
          <w:sz w:val="20"/>
          <w:szCs w:val="20"/>
          <w:lang w:eastAsia="en-US"/>
        </w:rPr>
      </w:pPr>
      <w:r w:rsidRPr="00A309E0">
        <w:rPr>
          <w:rFonts w:ascii="Arial" w:eastAsia="Calibri" w:hAnsi="Arial" w:cs="Arial"/>
          <w:sz w:val="20"/>
          <w:szCs w:val="20"/>
        </w:rPr>
        <w:t>pravilno izpolnjeno dobavnico,</w:t>
      </w:r>
    </w:p>
    <w:p w14:paraId="40900B90" w14:textId="243300B0" w:rsidR="004A25D5" w:rsidRPr="00A309E0" w:rsidRDefault="004A25D5" w:rsidP="00273DA8">
      <w:pPr>
        <w:pStyle w:val="Odstavekseznama"/>
        <w:numPr>
          <w:ilvl w:val="0"/>
          <w:numId w:val="33"/>
        </w:numPr>
        <w:spacing w:line="260" w:lineRule="atLeast"/>
        <w:rPr>
          <w:rFonts w:ascii="Arial" w:eastAsia="Calibri" w:hAnsi="Arial" w:cs="Arial"/>
          <w:sz w:val="20"/>
          <w:szCs w:val="20"/>
          <w:lang w:eastAsia="en-US"/>
        </w:rPr>
      </w:pPr>
      <w:r w:rsidRPr="00A309E0">
        <w:rPr>
          <w:rFonts w:ascii="Arial" w:eastAsia="Calibri" w:hAnsi="Arial" w:cs="Arial"/>
          <w:sz w:val="20"/>
          <w:szCs w:val="20"/>
        </w:rPr>
        <w:t>vso tehnično dokumentacijo, uporabniško dokumentacijo, navodila za namestitev,</w:t>
      </w:r>
    </w:p>
    <w:p w14:paraId="711859E5" w14:textId="0DE5D480" w:rsidR="004A25D5" w:rsidRPr="00A309E0" w:rsidRDefault="004A25D5" w:rsidP="00273DA8">
      <w:pPr>
        <w:pStyle w:val="Odstavekseznama"/>
        <w:numPr>
          <w:ilvl w:val="0"/>
          <w:numId w:val="33"/>
        </w:numPr>
        <w:spacing w:line="260" w:lineRule="atLeast"/>
        <w:rPr>
          <w:rFonts w:ascii="Arial" w:eastAsia="Calibri" w:hAnsi="Arial" w:cs="Arial"/>
          <w:sz w:val="20"/>
          <w:szCs w:val="20"/>
          <w:lang w:eastAsia="en-US"/>
        </w:rPr>
      </w:pPr>
      <w:r w:rsidRPr="00A309E0">
        <w:rPr>
          <w:rFonts w:ascii="Arial" w:eastAsia="Calibri" w:hAnsi="Arial" w:cs="Arial"/>
          <w:sz w:val="20"/>
          <w:szCs w:val="20"/>
        </w:rPr>
        <w:t xml:space="preserve">dokazilo o deponiranju izvorne kode v </w:t>
      </w:r>
      <w:proofErr w:type="spellStart"/>
      <w:r w:rsidRPr="00A309E0">
        <w:rPr>
          <w:rFonts w:ascii="Arial" w:eastAsia="Calibri" w:hAnsi="Arial" w:cs="Arial"/>
          <w:sz w:val="20"/>
          <w:szCs w:val="20"/>
        </w:rPr>
        <w:t>repozitorij</w:t>
      </w:r>
      <w:proofErr w:type="spellEnd"/>
      <w:r w:rsidRPr="00A309E0">
        <w:rPr>
          <w:rFonts w:ascii="Arial" w:eastAsia="Calibri" w:hAnsi="Arial" w:cs="Arial"/>
          <w:sz w:val="20"/>
          <w:szCs w:val="20"/>
        </w:rPr>
        <w:t xml:space="preserve"> SVN.</w:t>
      </w:r>
    </w:p>
    <w:p w14:paraId="4E3D9B14" w14:textId="77777777" w:rsidR="004A25D5" w:rsidRPr="0051730C" w:rsidRDefault="004A25D5" w:rsidP="0051730C">
      <w:pPr>
        <w:spacing w:line="260" w:lineRule="atLeast"/>
        <w:jc w:val="both"/>
        <w:rPr>
          <w:rFonts w:ascii="Arial" w:hAnsi="Arial" w:cs="Arial"/>
          <w:sz w:val="20"/>
          <w:szCs w:val="20"/>
          <w:lang w:eastAsia="en-US"/>
        </w:rPr>
      </w:pPr>
    </w:p>
    <w:p w14:paraId="2C7335E5" w14:textId="77777777" w:rsidR="004A25D5" w:rsidRPr="0051730C" w:rsidRDefault="004A25D5" w:rsidP="0051730C">
      <w:pPr>
        <w:spacing w:line="260" w:lineRule="atLeast"/>
        <w:jc w:val="both"/>
        <w:rPr>
          <w:rFonts w:ascii="Arial" w:eastAsia="Calibri" w:hAnsi="Arial" w:cs="Arial"/>
          <w:sz w:val="20"/>
          <w:szCs w:val="20"/>
          <w:lang w:eastAsia="en-US"/>
        </w:rPr>
      </w:pPr>
      <w:r w:rsidRPr="0051730C">
        <w:rPr>
          <w:rFonts w:ascii="Arial" w:eastAsia="Calibri" w:hAnsi="Arial" w:cs="Arial"/>
          <w:sz w:val="20"/>
          <w:szCs w:val="20"/>
          <w:lang w:eastAsia="en-US"/>
        </w:rPr>
        <w:t>V prevzemni zapisnik pogodbeni stranki vneseta vse morebitne ugotovljene pomanjkljivosti ter določita rok za njihovo odpravo. Ugotovljene pomanjkljivosti je dolžan izvajalec odpraviti na lastne stroške. Naročnik ima pravico izključiti tek garancijskega roka do dokončne odprave ugotovljene pomanjkljivosti, če odpravljanje pomanjkljivosti traja več kot 10 (deset) dni. V primeru, da izvajalec ne bi odpravil pomanjkljivosti v dogovorjenem roku, naročnik lahko odpravi pomanjkljivosti na račun izvajalca.</w:t>
      </w:r>
    </w:p>
    <w:p w14:paraId="5AE74DAF" w14:textId="77777777" w:rsidR="004A25D5" w:rsidRPr="0051730C" w:rsidRDefault="004A25D5" w:rsidP="0051730C">
      <w:pPr>
        <w:spacing w:line="260" w:lineRule="atLeast"/>
        <w:jc w:val="both"/>
        <w:rPr>
          <w:rFonts w:ascii="Arial" w:eastAsia="Calibri" w:hAnsi="Arial" w:cs="Arial"/>
          <w:sz w:val="20"/>
          <w:szCs w:val="20"/>
          <w:lang w:eastAsia="en-US"/>
        </w:rPr>
      </w:pPr>
    </w:p>
    <w:p w14:paraId="769C14F4" w14:textId="77777777" w:rsidR="004A25D5" w:rsidRPr="0051730C" w:rsidRDefault="004A25D5" w:rsidP="0051730C">
      <w:pPr>
        <w:spacing w:line="260" w:lineRule="atLeast"/>
        <w:jc w:val="both"/>
        <w:rPr>
          <w:rFonts w:ascii="Arial" w:eastAsia="Calibri" w:hAnsi="Arial" w:cs="Arial"/>
          <w:sz w:val="20"/>
          <w:szCs w:val="20"/>
          <w:lang w:eastAsia="en-US"/>
        </w:rPr>
      </w:pPr>
      <w:r w:rsidRPr="0051730C">
        <w:rPr>
          <w:rFonts w:ascii="Arial" w:eastAsia="Calibri" w:hAnsi="Arial" w:cs="Arial"/>
          <w:sz w:val="20"/>
          <w:szCs w:val="20"/>
          <w:lang w:eastAsia="en-US"/>
        </w:rPr>
        <w:t>Pogodbeno delo se s končnim prevzemom dokončno prevzame kot celoto. Končni prevzem izvršenega pogodbenega dela obsega pregled predloga končnega poročila o opravljenem delu iz prvega člena te pogodbe.</w:t>
      </w:r>
    </w:p>
    <w:p w14:paraId="5CDCC16F" w14:textId="77777777" w:rsidR="004A25D5" w:rsidRPr="0051730C" w:rsidRDefault="004A25D5" w:rsidP="0051730C">
      <w:pPr>
        <w:spacing w:line="260" w:lineRule="atLeast"/>
        <w:jc w:val="both"/>
        <w:rPr>
          <w:rFonts w:ascii="Arial" w:hAnsi="Arial" w:cs="Arial"/>
          <w:sz w:val="20"/>
          <w:szCs w:val="20"/>
          <w:lang w:eastAsia="en-US"/>
        </w:rPr>
      </w:pPr>
    </w:p>
    <w:p w14:paraId="1BF5B5A3"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Končni prevzem se izvede in evidentira na sedežu naročnika. O opravljenih storitvah, izdelanih v skladu s specifikacijo, se naredi zapisnik, ki ga podpišeta obe pogodbeni stranki.  </w:t>
      </w:r>
    </w:p>
    <w:p w14:paraId="3C4600C9" w14:textId="77777777" w:rsidR="004A25D5" w:rsidRPr="0051730C" w:rsidRDefault="004A25D5" w:rsidP="0051730C">
      <w:pPr>
        <w:spacing w:line="260" w:lineRule="atLeast"/>
        <w:jc w:val="both"/>
        <w:rPr>
          <w:rFonts w:ascii="Arial" w:hAnsi="Arial" w:cs="Arial"/>
          <w:sz w:val="20"/>
          <w:szCs w:val="20"/>
          <w:lang w:eastAsia="en-US"/>
        </w:rPr>
      </w:pPr>
    </w:p>
    <w:p w14:paraId="6498FF4D"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 te pogodbe.</w:t>
      </w:r>
    </w:p>
    <w:p w14:paraId="5C871678" w14:textId="77777777" w:rsidR="004A25D5" w:rsidRPr="0051730C" w:rsidRDefault="004A25D5" w:rsidP="0051730C">
      <w:pPr>
        <w:spacing w:line="260" w:lineRule="atLeast"/>
        <w:jc w:val="both"/>
        <w:rPr>
          <w:rFonts w:ascii="Arial" w:hAnsi="Arial" w:cs="Arial"/>
          <w:sz w:val="20"/>
          <w:szCs w:val="20"/>
          <w:lang w:eastAsia="en-US"/>
        </w:rPr>
      </w:pPr>
    </w:p>
    <w:p w14:paraId="4575F035"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588CE955" w14:textId="77777777" w:rsidR="004A25D5" w:rsidRPr="0051730C" w:rsidRDefault="004A25D5" w:rsidP="0051730C">
      <w:pPr>
        <w:spacing w:line="260" w:lineRule="atLeast"/>
        <w:jc w:val="both"/>
        <w:rPr>
          <w:rFonts w:ascii="Arial" w:hAnsi="Arial" w:cs="Arial"/>
          <w:sz w:val="20"/>
          <w:szCs w:val="20"/>
          <w:lang w:eastAsia="en-US"/>
        </w:rPr>
      </w:pPr>
    </w:p>
    <w:p w14:paraId="30E0580B" w14:textId="71E355DC" w:rsidR="004A25D5"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V kolikor naročnik oceni, da rezultat ustreza pričakovanim ciljem naročnika, predlog končnega poročila v roku iz prvega odstavka tega člena potrdi kot dokončnega. </w:t>
      </w:r>
    </w:p>
    <w:p w14:paraId="299E62A2" w14:textId="001831B5" w:rsidR="004A25D5" w:rsidRPr="0051730C" w:rsidRDefault="004A25D5" w:rsidP="0051730C">
      <w:pPr>
        <w:spacing w:line="260" w:lineRule="atLeast"/>
        <w:rPr>
          <w:rFonts w:ascii="Arial" w:hAnsi="Arial" w:cs="Arial"/>
          <w:sz w:val="20"/>
          <w:szCs w:val="20"/>
          <w:lang w:eastAsia="en-US"/>
        </w:rPr>
      </w:pPr>
    </w:p>
    <w:p w14:paraId="3C3AA304" w14:textId="651CEAAC"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 </w:t>
      </w:r>
      <w:r w:rsidR="004A25D5" w:rsidRPr="0051730C">
        <w:rPr>
          <w:rFonts w:ascii="Arial" w:hAnsi="Arial" w:cs="Arial"/>
          <w:b/>
          <w:sz w:val="20"/>
          <w:szCs w:val="20"/>
          <w:lang w:eastAsia="en-US"/>
        </w:rPr>
        <w:t>PLAČILNI POGOJI</w:t>
      </w:r>
    </w:p>
    <w:p w14:paraId="308C92D7" w14:textId="77777777" w:rsidR="004A25D5" w:rsidRPr="0051730C" w:rsidRDefault="004A25D5" w:rsidP="0051730C">
      <w:pPr>
        <w:keepNext/>
        <w:numPr>
          <w:ilvl w:val="0"/>
          <w:numId w:val="22"/>
        </w:numPr>
        <w:tabs>
          <w:tab w:val="num" w:pos="6171"/>
        </w:tabs>
        <w:spacing w:line="260" w:lineRule="atLeast"/>
        <w:ind w:firstLine="0"/>
        <w:jc w:val="center"/>
        <w:rPr>
          <w:rFonts w:ascii="Arial" w:hAnsi="Arial" w:cs="Arial"/>
          <w:sz w:val="20"/>
          <w:szCs w:val="20"/>
        </w:rPr>
      </w:pPr>
    </w:p>
    <w:p w14:paraId="1BEA1966" w14:textId="77777777" w:rsidR="004A25D5" w:rsidRPr="0051730C" w:rsidRDefault="004A25D5" w:rsidP="0051730C">
      <w:pPr>
        <w:spacing w:line="260" w:lineRule="atLeast"/>
        <w:rPr>
          <w:rFonts w:ascii="Arial" w:hAnsi="Arial" w:cs="Arial"/>
          <w:sz w:val="20"/>
          <w:szCs w:val="20"/>
          <w:lang w:eastAsia="en-US"/>
        </w:rPr>
      </w:pPr>
    </w:p>
    <w:p w14:paraId="057A179A" w14:textId="451912E6" w:rsidR="004A25D5"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Pogodbeni stranki se dogovorita, da bo naročnik izvajalcu </w:t>
      </w:r>
      <w:r w:rsidRPr="0051730C">
        <w:rPr>
          <w:rFonts w:ascii="Arial" w:hAnsi="Arial" w:cs="Arial"/>
          <w:iCs/>
          <w:sz w:val="20"/>
          <w:szCs w:val="20"/>
          <w:lang w:eastAsia="en-US"/>
        </w:rPr>
        <w:t>in morebitnim podizvajalcem</w:t>
      </w:r>
      <w:r w:rsidRPr="0051730C">
        <w:rPr>
          <w:rFonts w:ascii="Arial" w:hAnsi="Arial" w:cs="Arial"/>
          <w:sz w:val="20"/>
          <w:szCs w:val="20"/>
          <w:lang w:eastAsia="en-US"/>
        </w:rPr>
        <w:t xml:space="preserve">, ki bodo to zahtevali v </w:t>
      </w:r>
      <w:r w:rsidR="00B142E2">
        <w:rPr>
          <w:rFonts w:ascii="Arial" w:hAnsi="Arial" w:cs="Arial"/>
          <w:sz w:val="20"/>
          <w:szCs w:val="20"/>
          <w:lang w:eastAsia="en-US"/>
        </w:rPr>
        <w:t xml:space="preserve">ponudbi ali </w:t>
      </w:r>
      <w:r w:rsidRPr="0051730C">
        <w:rPr>
          <w:rFonts w:ascii="Arial" w:hAnsi="Arial" w:cs="Arial"/>
          <w:sz w:val="20"/>
          <w:szCs w:val="20"/>
          <w:lang w:eastAsia="en-US"/>
        </w:rPr>
        <w:t xml:space="preserve">fazi izvedbe pogodbe, plačeval opravljene storitve </w:t>
      </w:r>
      <w:r w:rsidR="00153B11" w:rsidRPr="007B7E71">
        <w:rPr>
          <w:rFonts w:ascii="Arial" w:hAnsi="Arial" w:cs="Arial"/>
          <w:sz w:val="20"/>
          <w:szCs w:val="20"/>
          <w:lang w:eastAsia="en-US"/>
        </w:rPr>
        <w:t>glede na dejansko število opravljenih ur v preteklem mesecu</w:t>
      </w:r>
      <w:r w:rsidR="00153B11">
        <w:rPr>
          <w:rFonts w:ascii="Arial" w:hAnsi="Arial" w:cs="Arial"/>
          <w:sz w:val="20"/>
          <w:szCs w:val="20"/>
          <w:lang w:eastAsia="en-US"/>
        </w:rPr>
        <w:t xml:space="preserve"> </w:t>
      </w:r>
      <w:r w:rsidRPr="0051730C">
        <w:rPr>
          <w:rFonts w:ascii="Arial" w:hAnsi="Arial" w:cs="Arial"/>
          <w:sz w:val="20"/>
          <w:szCs w:val="20"/>
          <w:lang w:eastAsia="en-US"/>
        </w:rPr>
        <w:t>na podlagi računov, ki so vsakokrat izstavljeni na podlagi s strani naročnika potrjenega vmesnega ali končnega poročila.</w:t>
      </w:r>
    </w:p>
    <w:p w14:paraId="6DF6CFA1" w14:textId="77777777" w:rsidR="00B142E2" w:rsidRPr="0051730C" w:rsidRDefault="00B142E2" w:rsidP="0051730C">
      <w:pPr>
        <w:spacing w:line="260" w:lineRule="atLeast"/>
        <w:jc w:val="both"/>
        <w:rPr>
          <w:rFonts w:ascii="Arial" w:hAnsi="Arial" w:cs="Arial"/>
          <w:sz w:val="20"/>
          <w:szCs w:val="20"/>
          <w:lang w:eastAsia="en-US"/>
        </w:rPr>
      </w:pPr>
    </w:p>
    <w:p w14:paraId="37E83082" w14:textId="091400FC" w:rsidR="004A25D5" w:rsidRPr="0051730C" w:rsidRDefault="004A25D5" w:rsidP="00A309E0">
      <w:pPr>
        <w:spacing w:line="260" w:lineRule="atLeast"/>
        <w:jc w:val="center"/>
        <w:rPr>
          <w:rFonts w:ascii="Arial" w:hAnsi="Arial" w:cs="Arial"/>
          <w:sz w:val="20"/>
          <w:szCs w:val="20"/>
          <w:lang w:eastAsia="en-US"/>
        </w:rPr>
      </w:pPr>
      <w:r w:rsidRPr="0051730C">
        <w:rPr>
          <w:rFonts w:ascii="Arial" w:hAnsi="Arial" w:cs="Arial"/>
          <w:sz w:val="20"/>
          <w:szCs w:val="20"/>
          <w:lang w:eastAsia="en-US"/>
        </w:rPr>
        <w:t>16. člen</w:t>
      </w:r>
    </w:p>
    <w:p w14:paraId="6199C297" w14:textId="77777777" w:rsidR="004A25D5" w:rsidRPr="0051730C" w:rsidRDefault="004A25D5" w:rsidP="0051730C">
      <w:pPr>
        <w:spacing w:line="260" w:lineRule="atLeast"/>
        <w:jc w:val="both"/>
        <w:rPr>
          <w:rFonts w:ascii="Arial" w:hAnsi="Arial" w:cs="Arial"/>
          <w:sz w:val="20"/>
          <w:szCs w:val="20"/>
          <w:lang w:eastAsia="en-US"/>
        </w:rPr>
      </w:pPr>
    </w:p>
    <w:p w14:paraId="23A92DD5" w14:textId="68789EF9" w:rsidR="004A25D5" w:rsidRDefault="009F5B41" w:rsidP="0051730C">
      <w:pPr>
        <w:widowControl w:val="0"/>
        <w:spacing w:line="260" w:lineRule="atLeast"/>
        <w:jc w:val="both"/>
        <w:rPr>
          <w:rFonts w:ascii="Helv" w:hAnsi="Helv" w:cs="Helv"/>
          <w:color w:val="000000"/>
          <w:sz w:val="20"/>
          <w:szCs w:val="20"/>
        </w:rPr>
      </w:pPr>
      <w:r>
        <w:rPr>
          <w:rFonts w:ascii="Helv" w:hAnsi="Helv" w:cs="Helv"/>
          <w:color w:val="000000"/>
          <w:sz w:val="20"/>
          <w:szCs w:val="20"/>
        </w:rPr>
        <w:t xml:space="preserve">Storitve iz točke 1 prvega odstavka 2. člena te pogodbe se obračunavajo mesečno, podlaga za obračun storitev pa je s strani naročnika potrjeno mesečno poročilo. Storitve iz 2. 3. in 4. točke prvega odstavka 2. člena te </w:t>
      </w:r>
      <w:r>
        <w:rPr>
          <w:rFonts w:ascii="Helv" w:hAnsi="Helv" w:cs="Helv"/>
          <w:color w:val="000000"/>
          <w:sz w:val="20"/>
          <w:szCs w:val="20"/>
        </w:rPr>
        <w:lastRenderedPageBreak/>
        <w:t>pogodbe pa se obračunajo na podlagi potrjenega poročila o zaključku posamezne naloge.</w:t>
      </w:r>
    </w:p>
    <w:p w14:paraId="7677A1AD" w14:textId="77777777" w:rsidR="009F5B41" w:rsidRPr="0051730C" w:rsidRDefault="009F5B41" w:rsidP="0051730C">
      <w:pPr>
        <w:widowControl w:val="0"/>
        <w:spacing w:line="260" w:lineRule="atLeast"/>
        <w:jc w:val="both"/>
        <w:rPr>
          <w:rFonts w:ascii="Arial" w:hAnsi="Arial" w:cs="Arial"/>
          <w:sz w:val="20"/>
          <w:szCs w:val="20"/>
          <w:lang w:eastAsia="en-US"/>
        </w:rPr>
      </w:pPr>
    </w:p>
    <w:p w14:paraId="2C50063E" w14:textId="77777777" w:rsidR="004A25D5" w:rsidRPr="0051730C" w:rsidRDefault="004A25D5" w:rsidP="0051730C">
      <w:pPr>
        <w:spacing w:line="260" w:lineRule="atLeast"/>
        <w:jc w:val="both"/>
        <w:rPr>
          <w:rFonts w:ascii="Arial" w:hAnsi="Arial" w:cs="Arial"/>
          <w:sz w:val="20"/>
          <w:szCs w:val="20"/>
        </w:rPr>
      </w:pPr>
      <w:r w:rsidRPr="0051730C">
        <w:rPr>
          <w:rFonts w:ascii="Arial" w:hAnsi="Arial" w:cs="Arial"/>
          <w:sz w:val="20"/>
          <w:szCs w:val="20"/>
        </w:rPr>
        <w:t xml:space="preserve">Račun, ki je izstavljen na naročnika, mora obvezno vsebovati navedbo številke in naziva javnega naročila, specifikacijo opravljenega dela in kopijo dopisa naročnika, s katerim je potrdil posamezno vmesno poročilo.  </w:t>
      </w:r>
    </w:p>
    <w:p w14:paraId="150C4567" w14:textId="77777777" w:rsidR="004A25D5" w:rsidRPr="0051730C" w:rsidRDefault="004A25D5" w:rsidP="0051730C">
      <w:pPr>
        <w:spacing w:line="260" w:lineRule="atLeast"/>
        <w:jc w:val="both"/>
        <w:rPr>
          <w:rFonts w:ascii="Arial" w:hAnsi="Arial" w:cs="Arial"/>
          <w:sz w:val="20"/>
          <w:szCs w:val="20"/>
        </w:rPr>
      </w:pPr>
    </w:p>
    <w:p w14:paraId="12CF41D5" w14:textId="77777777" w:rsidR="004A25D5" w:rsidRPr="0051730C" w:rsidRDefault="004A25D5" w:rsidP="0051730C">
      <w:pPr>
        <w:spacing w:line="260" w:lineRule="atLeast"/>
        <w:jc w:val="both"/>
        <w:rPr>
          <w:rFonts w:ascii="Arial" w:hAnsi="Arial" w:cs="Arial"/>
          <w:bCs/>
          <w:sz w:val="20"/>
          <w:szCs w:val="20"/>
        </w:rPr>
      </w:pPr>
      <w:r w:rsidRPr="0051730C">
        <w:rPr>
          <w:rFonts w:ascii="Arial" w:hAnsi="Arial" w:cs="Arial"/>
          <w:bCs/>
          <w:sz w:val="20"/>
          <w:szCs w:val="20"/>
        </w:rPr>
        <w:t>Naročnik poravna dogovorjene obveznosti na osnovi predloženih računov izvajalca na njegov transakcijski račun št. _____________________, na 30. dan od prejema računa.</w:t>
      </w:r>
    </w:p>
    <w:p w14:paraId="341D51CF" w14:textId="77777777" w:rsidR="004A25D5" w:rsidRPr="0051730C" w:rsidRDefault="004A25D5" w:rsidP="0051730C">
      <w:pPr>
        <w:spacing w:line="260" w:lineRule="atLeast"/>
        <w:jc w:val="both"/>
        <w:rPr>
          <w:rFonts w:ascii="Arial" w:hAnsi="Arial" w:cs="Arial"/>
          <w:sz w:val="20"/>
          <w:szCs w:val="20"/>
        </w:rPr>
      </w:pPr>
    </w:p>
    <w:p w14:paraId="63D84C56"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14:paraId="7BF56CC9"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115B4A4B" w14:textId="77777777" w:rsidR="004A25D5" w:rsidRPr="0051730C" w:rsidRDefault="004A25D5" w:rsidP="0051730C">
      <w:pPr>
        <w:spacing w:line="260" w:lineRule="atLeast"/>
        <w:jc w:val="both"/>
        <w:rPr>
          <w:rFonts w:ascii="Arial" w:hAnsi="Arial" w:cs="Arial"/>
          <w:bCs/>
          <w:sz w:val="20"/>
          <w:szCs w:val="20"/>
        </w:rPr>
      </w:pPr>
      <w:r w:rsidRPr="0051730C">
        <w:rPr>
          <w:rFonts w:ascii="Arial" w:hAnsi="Arial" w:cs="Arial"/>
          <w:bCs/>
          <w:sz w:val="20"/>
          <w:szCs w:val="20"/>
        </w:rPr>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763DC8AE" w14:textId="77777777" w:rsidR="004A25D5" w:rsidRPr="0051730C" w:rsidRDefault="004A25D5" w:rsidP="0051730C">
      <w:pPr>
        <w:spacing w:line="260" w:lineRule="atLeast"/>
        <w:jc w:val="both"/>
        <w:rPr>
          <w:rFonts w:ascii="Arial" w:hAnsi="Arial" w:cs="Arial"/>
          <w:bCs/>
          <w:sz w:val="20"/>
          <w:szCs w:val="20"/>
        </w:rPr>
      </w:pPr>
    </w:p>
    <w:p w14:paraId="04A9BC6D" w14:textId="4AB83B11" w:rsidR="004A25D5" w:rsidRDefault="004A25D5" w:rsidP="0051730C">
      <w:pPr>
        <w:spacing w:line="260" w:lineRule="atLeast"/>
        <w:jc w:val="both"/>
        <w:rPr>
          <w:rFonts w:ascii="Arial" w:hAnsi="Arial" w:cs="Arial"/>
          <w:bCs/>
          <w:sz w:val="20"/>
          <w:szCs w:val="20"/>
          <w:lang w:eastAsia="en-US"/>
        </w:rPr>
      </w:pPr>
      <w:r w:rsidRPr="0051730C">
        <w:rPr>
          <w:rFonts w:ascii="Arial" w:hAnsi="Arial" w:cs="Arial"/>
          <w:bCs/>
          <w:sz w:val="20"/>
          <w:szCs w:val="20"/>
          <w:lang w:eastAsia="en-US"/>
        </w:rPr>
        <w:t xml:space="preserve">Izvajalec je dolžan izdajati račun izključno v elektronski obliki (e-račun) prek bank vključenih v medbančno izmenjavo </w:t>
      </w:r>
      <w:proofErr w:type="spellStart"/>
      <w:r w:rsidRPr="0051730C">
        <w:rPr>
          <w:rFonts w:ascii="Arial" w:hAnsi="Arial" w:cs="Arial"/>
          <w:bCs/>
          <w:sz w:val="20"/>
          <w:szCs w:val="20"/>
          <w:lang w:eastAsia="en-US"/>
        </w:rPr>
        <w:t>eRačunov</w:t>
      </w:r>
      <w:proofErr w:type="spellEnd"/>
      <w:r w:rsidRPr="0051730C">
        <w:rPr>
          <w:rFonts w:ascii="Arial" w:hAnsi="Arial" w:cs="Arial"/>
          <w:bCs/>
          <w:sz w:val="20"/>
          <w:szCs w:val="20"/>
          <w:lang w:eastAsia="en-US"/>
        </w:rPr>
        <w:t xml:space="preserve">,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w:t>
      </w:r>
      <w:r w:rsidRPr="0051730C">
        <w:rPr>
          <w:rFonts w:ascii="Arial" w:hAnsi="Arial" w:cs="Arial"/>
          <w:color w:val="000000"/>
          <w:sz w:val="20"/>
          <w:szCs w:val="20"/>
        </w:rPr>
        <w:t>BSLJSI2X</w:t>
      </w:r>
      <w:r w:rsidRPr="0051730C">
        <w:rPr>
          <w:rFonts w:ascii="Arial" w:hAnsi="Arial" w:cs="Arial"/>
          <w:bCs/>
          <w:sz w:val="20"/>
          <w:szCs w:val="20"/>
          <w:lang w:eastAsia="en-US"/>
        </w:rPr>
        <w:t>, davčni identifikator SI25967061, matična številka 2399270000.</w:t>
      </w:r>
    </w:p>
    <w:p w14:paraId="121D5292" w14:textId="2235C42B" w:rsidR="005B5342" w:rsidRDefault="005B5342" w:rsidP="005B5342">
      <w:pPr>
        <w:spacing w:line="260" w:lineRule="atLeast"/>
        <w:jc w:val="both"/>
        <w:rPr>
          <w:rFonts w:ascii="Arial" w:hAnsi="Arial" w:cs="Arial"/>
          <w:bCs/>
          <w:sz w:val="20"/>
          <w:szCs w:val="20"/>
          <w:lang w:eastAsia="en-US"/>
        </w:rPr>
      </w:pPr>
    </w:p>
    <w:p w14:paraId="35E1B36E" w14:textId="77777777" w:rsidR="005B5342" w:rsidRDefault="005B5342" w:rsidP="005B5342">
      <w:pPr>
        <w:spacing w:line="260" w:lineRule="atLeast"/>
        <w:jc w:val="both"/>
        <w:rPr>
          <w:rFonts w:ascii="Arial" w:hAnsi="Arial" w:cs="Arial"/>
          <w:sz w:val="20"/>
          <w:szCs w:val="20"/>
          <w:lang w:eastAsia="en-US"/>
        </w:rPr>
      </w:pPr>
      <w:r w:rsidRPr="00804AE8">
        <w:rPr>
          <w:rFonts w:ascii="Arial" w:hAnsi="Arial" w:cs="Arial"/>
          <w:sz w:val="20"/>
          <w:szCs w:val="20"/>
          <w:lang w:eastAsia="en-US"/>
        </w:rPr>
        <w:t>V primeru, da so podizvajalci zahtevali neposredna plačila, mora izvajalec svojemu računu obvezno priložiti račune podizvajalcev, ki jih je predhodno odobril.</w:t>
      </w:r>
    </w:p>
    <w:p w14:paraId="5EB3FADF" w14:textId="1F5E20F2" w:rsidR="004A25D5" w:rsidRPr="0051730C" w:rsidRDefault="004A25D5" w:rsidP="0051730C">
      <w:pPr>
        <w:spacing w:line="260" w:lineRule="atLeast"/>
        <w:jc w:val="both"/>
        <w:rPr>
          <w:rFonts w:ascii="Arial" w:hAnsi="Arial" w:cs="Arial"/>
          <w:bCs/>
          <w:sz w:val="20"/>
          <w:szCs w:val="20"/>
          <w:lang w:eastAsia="en-US"/>
        </w:rPr>
      </w:pPr>
    </w:p>
    <w:p w14:paraId="23201B15" w14:textId="77777777" w:rsidR="004A25D5" w:rsidRPr="0051730C" w:rsidRDefault="004A25D5" w:rsidP="0051730C">
      <w:pPr>
        <w:spacing w:line="260" w:lineRule="atLeast"/>
        <w:jc w:val="both"/>
        <w:rPr>
          <w:rFonts w:ascii="Arial" w:hAnsi="Arial" w:cs="Arial"/>
          <w:i/>
          <w:sz w:val="20"/>
          <w:szCs w:val="20"/>
        </w:rPr>
      </w:pPr>
      <w:r w:rsidRPr="0051730C">
        <w:rPr>
          <w:rFonts w:ascii="Arial" w:hAnsi="Arial" w:cs="Arial"/>
          <w:i/>
          <w:sz w:val="20"/>
          <w:szCs w:val="20"/>
        </w:rPr>
        <w:t>(V PRIMERU NASTOPA S PODIZVAJALCI TUDI:)</w:t>
      </w:r>
    </w:p>
    <w:p w14:paraId="21BBC494" w14:textId="77777777" w:rsidR="004A25D5" w:rsidRPr="0051730C" w:rsidRDefault="004A25D5" w:rsidP="0051730C">
      <w:pPr>
        <w:spacing w:line="260" w:lineRule="atLeast"/>
        <w:jc w:val="both"/>
        <w:rPr>
          <w:rFonts w:ascii="Arial" w:hAnsi="Arial" w:cs="Arial"/>
          <w:i/>
          <w:sz w:val="20"/>
          <w:szCs w:val="20"/>
        </w:rPr>
      </w:pPr>
    </w:p>
    <w:p w14:paraId="3B713456" w14:textId="17C0C21C" w:rsidR="004A25D5" w:rsidRPr="0051730C" w:rsidRDefault="00A309E0" w:rsidP="0051730C">
      <w:pPr>
        <w:spacing w:line="260" w:lineRule="atLeast"/>
        <w:jc w:val="center"/>
        <w:rPr>
          <w:rFonts w:ascii="Arial" w:hAnsi="Arial" w:cs="Arial"/>
          <w:bCs/>
          <w:sz w:val="20"/>
          <w:szCs w:val="20"/>
        </w:rPr>
      </w:pPr>
      <w:r>
        <w:rPr>
          <w:rFonts w:ascii="Arial" w:hAnsi="Arial" w:cs="Arial"/>
          <w:bCs/>
          <w:sz w:val="20"/>
          <w:szCs w:val="20"/>
        </w:rPr>
        <w:t>16</w:t>
      </w:r>
      <w:r w:rsidR="004A25D5" w:rsidRPr="0051730C">
        <w:rPr>
          <w:rFonts w:ascii="Arial" w:hAnsi="Arial" w:cs="Arial"/>
          <w:bCs/>
          <w:sz w:val="20"/>
          <w:szCs w:val="20"/>
        </w:rPr>
        <w:t>.a člen</w:t>
      </w:r>
    </w:p>
    <w:p w14:paraId="00F1A787" w14:textId="77777777" w:rsidR="004A25D5" w:rsidRPr="0051730C" w:rsidRDefault="004A25D5" w:rsidP="0051730C">
      <w:pPr>
        <w:spacing w:line="260" w:lineRule="atLeast"/>
        <w:jc w:val="both"/>
        <w:rPr>
          <w:rFonts w:ascii="Arial" w:hAnsi="Arial" w:cs="Arial"/>
          <w:i/>
          <w:sz w:val="20"/>
          <w:szCs w:val="20"/>
        </w:rPr>
      </w:pPr>
    </w:p>
    <w:p w14:paraId="51B4A92E" w14:textId="77777777" w:rsidR="004A25D5" w:rsidRPr="0051730C" w:rsidRDefault="004A25D5" w:rsidP="0051730C">
      <w:pPr>
        <w:spacing w:line="260" w:lineRule="atLeast"/>
        <w:jc w:val="both"/>
        <w:rPr>
          <w:rFonts w:ascii="Arial" w:hAnsi="Arial" w:cs="Arial"/>
          <w:i/>
          <w:sz w:val="20"/>
          <w:szCs w:val="20"/>
        </w:rPr>
      </w:pPr>
      <w:r w:rsidRPr="0051730C">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1ACB19F7" w14:textId="77777777" w:rsidR="004A25D5" w:rsidRPr="0051730C" w:rsidRDefault="004A25D5" w:rsidP="0051730C">
      <w:pPr>
        <w:spacing w:line="260" w:lineRule="atLeast"/>
        <w:jc w:val="both"/>
        <w:rPr>
          <w:rFonts w:ascii="Arial" w:hAnsi="Arial" w:cs="Arial"/>
          <w:i/>
          <w:sz w:val="20"/>
          <w:szCs w:val="20"/>
        </w:rPr>
      </w:pPr>
      <w:r w:rsidRPr="0051730C">
        <w:rPr>
          <w:rFonts w:ascii="Arial" w:hAnsi="Arial" w:cs="Arial"/>
          <w:i/>
          <w:sz w:val="20"/>
          <w:szCs w:val="20"/>
        </w:rPr>
        <w:t>Poleg izvajalca sodeluje pri izvedbi tudi podizvajalec _________________________, ki pa neposrednega plačila ni zahteval.</w:t>
      </w:r>
    </w:p>
    <w:p w14:paraId="7CAFC5E9" w14:textId="77777777" w:rsidR="004A25D5" w:rsidRPr="0051730C" w:rsidRDefault="004A25D5" w:rsidP="0051730C">
      <w:pPr>
        <w:spacing w:line="260" w:lineRule="atLeast"/>
        <w:jc w:val="both"/>
        <w:rPr>
          <w:rFonts w:ascii="Arial" w:hAnsi="Arial" w:cs="Arial"/>
          <w:i/>
          <w:sz w:val="20"/>
          <w:szCs w:val="20"/>
        </w:rPr>
      </w:pPr>
    </w:p>
    <w:p w14:paraId="7E4869C9" w14:textId="77777777" w:rsidR="004A25D5" w:rsidRPr="0051730C" w:rsidRDefault="004A25D5" w:rsidP="0051730C">
      <w:pPr>
        <w:spacing w:line="260" w:lineRule="atLeast"/>
        <w:jc w:val="both"/>
        <w:rPr>
          <w:rFonts w:ascii="Arial" w:hAnsi="Arial" w:cs="Arial"/>
          <w:sz w:val="20"/>
          <w:szCs w:val="20"/>
        </w:rPr>
      </w:pPr>
      <w:r w:rsidRPr="0051730C">
        <w:rPr>
          <w:rFonts w:ascii="Arial" w:hAnsi="Arial" w:cs="Arial"/>
          <w:sz w:val="20"/>
          <w:szCs w:val="20"/>
        </w:rPr>
        <w:t>Sestavni del pogodbe je tudi podizvajalčevo soglasje, na podlagi katerega naročnik namesto glavnega izvajalca neposredno poravna podizvajalčevo terjatev do glavnega izvajalca.</w:t>
      </w:r>
    </w:p>
    <w:p w14:paraId="3B0F44D2" w14:textId="77777777" w:rsidR="004A25D5" w:rsidRPr="0051730C" w:rsidRDefault="004A25D5" w:rsidP="0051730C">
      <w:pPr>
        <w:spacing w:line="260" w:lineRule="atLeast"/>
        <w:jc w:val="both"/>
        <w:rPr>
          <w:rFonts w:ascii="Arial" w:hAnsi="Arial" w:cs="Arial"/>
          <w:sz w:val="20"/>
          <w:szCs w:val="20"/>
        </w:rPr>
      </w:pPr>
    </w:p>
    <w:p w14:paraId="53D00F6B" w14:textId="25D74DC2" w:rsidR="004A25D5" w:rsidRDefault="004A25D5" w:rsidP="0051730C">
      <w:pPr>
        <w:spacing w:line="260" w:lineRule="atLeast"/>
        <w:jc w:val="both"/>
        <w:rPr>
          <w:rFonts w:ascii="Arial" w:hAnsi="Arial" w:cs="Arial"/>
          <w:sz w:val="20"/>
          <w:szCs w:val="20"/>
        </w:rPr>
      </w:pPr>
      <w:r w:rsidRPr="0051730C">
        <w:rPr>
          <w:rFonts w:ascii="Arial" w:hAnsi="Arial" w:cs="Arial"/>
          <w:sz w:val="20"/>
          <w:szCs w:val="20"/>
        </w:rPr>
        <w:t>Izvajalec pooblašča naročnika, da na podlagi potrjenega računa oz. situacije s strani glavnega izvajalca neposredno plačuje podizvajalcem, ki so zahtevali neposredna plačila.</w:t>
      </w:r>
    </w:p>
    <w:p w14:paraId="4FCED654" w14:textId="77777777" w:rsidR="005B5342" w:rsidRPr="0051730C" w:rsidRDefault="005B5342" w:rsidP="0051730C">
      <w:pPr>
        <w:spacing w:line="260" w:lineRule="atLeast"/>
        <w:jc w:val="both"/>
        <w:rPr>
          <w:rFonts w:ascii="Arial" w:hAnsi="Arial" w:cs="Arial"/>
          <w:sz w:val="20"/>
          <w:szCs w:val="20"/>
        </w:rPr>
      </w:pPr>
    </w:p>
    <w:p w14:paraId="5A6A043A" w14:textId="23F7B8C7" w:rsidR="004A25D5" w:rsidRPr="0051730C" w:rsidRDefault="004A25D5" w:rsidP="0051730C">
      <w:pPr>
        <w:spacing w:line="260" w:lineRule="atLeast"/>
        <w:jc w:val="both"/>
        <w:rPr>
          <w:rFonts w:ascii="Arial" w:hAnsi="Arial" w:cs="Arial"/>
          <w:iCs/>
          <w:sz w:val="20"/>
          <w:szCs w:val="20"/>
        </w:rPr>
      </w:pPr>
      <w:r w:rsidRPr="0051730C">
        <w:rPr>
          <w:rFonts w:ascii="Arial" w:hAnsi="Arial" w:cs="Arial"/>
          <w:i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51730C">
        <w:rPr>
          <w:rFonts w:ascii="Arial" w:hAnsi="Arial" w:cs="Arial"/>
          <w:iCs/>
          <w:color w:val="000000"/>
          <w:sz w:val="20"/>
          <w:szCs w:val="20"/>
        </w:rPr>
        <w:t xml:space="preserve"> </w:t>
      </w:r>
      <w:r w:rsidRPr="0051730C">
        <w:rPr>
          <w:rFonts w:ascii="Arial" w:hAnsi="Arial" w:cs="Arial"/>
          <w:iCs/>
          <w:sz w:val="20"/>
          <w:szCs w:val="20"/>
        </w:rPr>
        <w:t>V nasprotnem primeru bo naročnik Državni revizijski komisiji podal predlog za uvedbo postopka o prekršku iz 2. točke prvega odstavka 112. člena ZJN-3.</w:t>
      </w:r>
    </w:p>
    <w:p w14:paraId="7EAE4E7A" w14:textId="63CDD732" w:rsidR="004A25D5" w:rsidRPr="0051730C" w:rsidRDefault="004A25D5" w:rsidP="0051730C">
      <w:pPr>
        <w:spacing w:line="260" w:lineRule="atLeast"/>
        <w:jc w:val="both"/>
        <w:rPr>
          <w:rFonts w:ascii="Arial" w:hAnsi="Arial" w:cs="Arial"/>
          <w:sz w:val="20"/>
          <w:szCs w:val="20"/>
        </w:rPr>
      </w:pPr>
    </w:p>
    <w:p w14:paraId="000596F6" w14:textId="6F218EE6"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XI. </w:t>
      </w:r>
      <w:r w:rsidR="004A25D5" w:rsidRPr="0051730C">
        <w:rPr>
          <w:rFonts w:ascii="Arial" w:hAnsi="Arial" w:cs="Arial"/>
          <w:b/>
          <w:sz w:val="20"/>
          <w:szCs w:val="20"/>
          <w:lang w:eastAsia="en-US"/>
        </w:rPr>
        <w:t>GARANCIJE</w:t>
      </w:r>
    </w:p>
    <w:p w14:paraId="717CF990" w14:textId="77777777" w:rsidR="004A25D5" w:rsidRPr="0051730C" w:rsidRDefault="004A25D5" w:rsidP="0051730C">
      <w:pPr>
        <w:spacing w:line="260" w:lineRule="atLeast"/>
        <w:jc w:val="center"/>
        <w:rPr>
          <w:rFonts w:ascii="Arial" w:hAnsi="Arial" w:cs="Arial"/>
          <w:sz w:val="20"/>
          <w:szCs w:val="20"/>
          <w:lang w:eastAsia="en-US"/>
        </w:rPr>
      </w:pPr>
    </w:p>
    <w:p w14:paraId="627EEADE" w14:textId="77777777" w:rsidR="004A25D5" w:rsidRPr="0051730C" w:rsidRDefault="004A25D5" w:rsidP="0051730C">
      <w:pPr>
        <w:spacing w:line="260" w:lineRule="atLeast"/>
        <w:jc w:val="center"/>
        <w:rPr>
          <w:rFonts w:ascii="Arial" w:hAnsi="Arial" w:cs="Arial"/>
          <w:sz w:val="20"/>
          <w:szCs w:val="20"/>
          <w:lang w:eastAsia="en-US"/>
        </w:rPr>
      </w:pPr>
      <w:r w:rsidRPr="0051730C">
        <w:rPr>
          <w:rFonts w:ascii="Arial" w:hAnsi="Arial" w:cs="Arial"/>
          <w:sz w:val="20"/>
          <w:szCs w:val="20"/>
          <w:lang w:eastAsia="en-US"/>
        </w:rPr>
        <w:t>17. člen</w:t>
      </w:r>
    </w:p>
    <w:p w14:paraId="3A054175" w14:textId="77777777" w:rsidR="004A25D5" w:rsidRPr="0051730C" w:rsidRDefault="004A25D5" w:rsidP="0051730C">
      <w:pPr>
        <w:spacing w:line="260" w:lineRule="atLeast"/>
        <w:jc w:val="both"/>
        <w:rPr>
          <w:rFonts w:ascii="Arial" w:hAnsi="Arial" w:cs="Arial"/>
          <w:sz w:val="20"/>
          <w:szCs w:val="20"/>
          <w:lang w:eastAsia="en-US"/>
        </w:rPr>
      </w:pPr>
    </w:p>
    <w:p w14:paraId="76ACF42D"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jamči, da bodo nadgradnje in prilagoditve programske opreme delovale brezhibno in v skladu s specificiranimi naročnikovimi zahtevami.</w:t>
      </w:r>
    </w:p>
    <w:p w14:paraId="642057E9" w14:textId="77777777" w:rsidR="004A25D5" w:rsidRPr="0051730C" w:rsidRDefault="004A25D5" w:rsidP="0051730C">
      <w:pPr>
        <w:spacing w:line="260" w:lineRule="atLeast"/>
        <w:jc w:val="both"/>
        <w:rPr>
          <w:rFonts w:ascii="Arial" w:hAnsi="Arial" w:cs="Arial"/>
          <w:sz w:val="20"/>
          <w:szCs w:val="20"/>
          <w:lang w:eastAsia="en-US"/>
        </w:rPr>
      </w:pPr>
    </w:p>
    <w:p w14:paraId="47D95F55" w14:textId="77777777" w:rsidR="004A25D5" w:rsidRPr="0051730C" w:rsidRDefault="004A25D5" w:rsidP="0051730C">
      <w:pPr>
        <w:spacing w:line="260" w:lineRule="atLeast"/>
        <w:jc w:val="both"/>
        <w:rPr>
          <w:rFonts w:ascii="Arial" w:hAnsi="Arial" w:cs="Arial"/>
          <w:sz w:val="20"/>
          <w:szCs w:val="20"/>
        </w:rPr>
      </w:pPr>
      <w:r w:rsidRPr="0051730C">
        <w:rPr>
          <w:rFonts w:ascii="Arial" w:hAnsi="Arial" w:cs="Arial"/>
          <w:sz w:val="20"/>
          <w:szCs w:val="20"/>
        </w:rPr>
        <w:lastRenderedPageBreak/>
        <w:t>Za nadgradnje in prilagoditve programske opreme daje izvajalec 12 (dvanajst) mesečno garancijo. Garancijsko obdobje teče za vsak posamezen izdelek oziroma del sistema in sicer od dneva podpisa prevzemnega zapisnika po kateremkoli postopku prevzema, opredeljenem v 14. členu te pogodbe. V garancijskem obdobju se izvajalec zavezuje brezplačno popraviti vse po sklenitvi primopredajnega zapisnika ugotovljene pomanjkljivosti in napake v delovanju sistema in odstopanja delovanja sistema glede na predmetne specifikacije naročnika oziroma, če to ni možno,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792B29F9" w14:textId="77777777" w:rsidR="004A25D5" w:rsidRPr="0051730C" w:rsidRDefault="004A25D5" w:rsidP="0051730C">
      <w:pPr>
        <w:spacing w:line="260" w:lineRule="atLeast"/>
        <w:jc w:val="both"/>
        <w:rPr>
          <w:rFonts w:ascii="Arial" w:hAnsi="Arial" w:cs="Arial"/>
          <w:sz w:val="20"/>
          <w:szCs w:val="20"/>
        </w:rPr>
      </w:pPr>
    </w:p>
    <w:p w14:paraId="07F63D75"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0CA058B2" w14:textId="77777777" w:rsidR="004A25D5" w:rsidRPr="0051730C" w:rsidRDefault="004A25D5" w:rsidP="0051730C">
      <w:pPr>
        <w:spacing w:line="260" w:lineRule="atLeast"/>
        <w:rPr>
          <w:rFonts w:ascii="Arial" w:hAnsi="Arial" w:cs="Arial"/>
          <w:sz w:val="20"/>
          <w:szCs w:val="20"/>
          <w:lang w:eastAsia="en-US"/>
        </w:rPr>
      </w:pPr>
    </w:p>
    <w:p w14:paraId="7E775810" w14:textId="77777777" w:rsidR="004A25D5" w:rsidRPr="0051730C" w:rsidRDefault="004A25D5" w:rsidP="0051730C">
      <w:pPr>
        <w:spacing w:line="260" w:lineRule="atLeast"/>
        <w:jc w:val="center"/>
        <w:rPr>
          <w:rFonts w:ascii="Arial" w:hAnsi="Arial" w:cs="Arial"/>
          <w:sz w:val="20"/>
          <w:szCs w:val="20"/>
          <w:lang w:eastAsia="en-US"/>
        </w:rPr>
      </w:pPr>
      <w:r w:rsidRPr="0051730C">
        <w:rPr>
          <w:rFonts w:ascii="Arial" w:hAnsi="Arial" w:cs="Arial"/>
          <w:sz w:val="20"/>
          <w:szCs w:val="20"/>
          <w:lang w:eastAsia="en-US"/>
        </w:rPr>
        <w:t>18. člen</w:t>
      </w:r>
    </w:p>
    <w:p w14:paraId="437A4EE1" w14:textId="77777777" w:rsidR="004A25D5" w:rsidRPr="0051730C" w:rsidRDefault="004A25D5" w:rsidP="0051730C">
      <w:pPr>
        <w:spacing w:line="260" w:lineRule="atLeast"/>
        <w:rPr>
          <w:rFonts w:ascii="Arial" w:hAnsi="Arial" w:cs="Arial"/>
          <w:sz w:val="20"/>
          <w:szCs w:val="20"/>
          <w:lang w:eastAsia="en-US"/>
        </w:rPr>
      </w:pPr>
    </w:p>
    <w:p w14:paraId="4630EB53"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Naročnik je dolžan vse napake, ki jih bo odkril sam ali za katere bo izvedel od svojih končnih uporabnikov sistema, takoj javiti izvajalcu, v obliki zahtevka.</w:t>
      </w:r>
    </w:p>
    <w:p w14:paraId="5DC0A3F8" w14:textId="77777777" w:rsidR="004A25D5" w:rsidRPr="0051730C" w:rsidRDefault="004A25D5" w:rsidP="0051730C">
      <w:pPr>
        <w:spacing w:line="260" w:lineRule="atLeast"/>
        <w:rPr>
          <w:rFonts w:ascii="Arial" w:hAnsi="Arial" w:cs="Arial"/>
          <w:sz w:val="20"/>
          <w:szCs w:val="20"/>
          <w:lang w:eastAsia="en-US"/>
        </w:rPr>
      </w:pPr>
    </w:p>
    <w:p w14:paraId="425F529C"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Okvaro ali napako je izvajalec dolžan opraviti v rokih, določenih v 9. členu te pogodbe.</w:t>
      </w:r>
    </w:p>
    <w:p w14:paraId="5DF10BA1" w14:textId="77777777" w:rsidR="004A25D5" w:rsidRPr="0051730C" w:rsidRDefault="004A25D5" w:rsidP="0051730C">
      <w:pPr>
        <w:spacing w:line="260" w:lineRule="atLeast"/>
        <w:rPr>
          <w:rFonts w:ascii="Arial" w:hAnsi="Arial" w:cs="Arial"/>
          <w:sz w:val="20"/>
          <w:szCs w:val="20"/>
          <w:lang w:eastAsia="en-US"/>
        </w:rPr>
      </w:pPr>
    </w:p>
    <w:p w14:paraId="0357FAFB" w14:textId="732AF5E8"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XII. </w:t>
      </w:r>
      <w:r w:rsidR="004A25D5" w:rsidRPr="0051730C">
        <w:rPr>
          <w:rFonts w:ascii="Arial" w:hAnsi="Arial" w:cs="Arial"/>
          <w:b/>
          <w:sz w:val="20"/>
          <w:szCs w:val="20"/>
          <w:lang w:eastAsia="en-US"/>
        </w:rPr>
        <w:t>PROTIKORUPCIJSKA KLAVZULA</w:t>
      </w:r>
    </w:p>
    <w:p w14:paraId="61441A57" w14:textId="77777777" w:rsidR="004A25D5" w:rsidRPr="0051730C" w:rsidRDefault="004A25D5" w:rsidP="0051730C">
      <w:pPr>
        <w:spacing w:line="260" w:lineRule="atLeast"/>
        <w:rPr>
          <w:rFonts w:ascii="Arial" w:hAnsi="Arial" w:cs="Arial"/>
          <w:b/>
          <w:bCs/>
          <w:sz w:val="20"/>
          <w:szCs w:val="20"/>
          <w:lang w:eastAsia="en-US"/>
        </w:rPr>
      </w:pPr>
    </w:p>
    <w:p w14:paraId="0CB36D6D" w14:textId="77777777"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19. člen</w:t>
      </w:r>
    </w:p>
    <w:p w14:paraId="5A799EB3" w14:textId="77777777" w:rsidR="004A25D5" w:rsidRPr="0051730C" w:rsidRDefault="004A25D5" w:rsidP="0051730C">
      <w:pPr>
        <w:spacing w:line="260" w:lineRule="atLeast"/>
        <w:rPr>
          <w:rFonts w:ascii="Arial" w:hAnsi="Arial" w:cs="Arial"/>
          <w:sz w:val="20"/>
          <w:szCs w:val="20"/>
          <w:lang w:eastAsia="en-US"/>
        </w:rPr>
      </w:pPr>
    </w:p>
    <w:p w14:paraId="06CA2A66"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14C937B7" w14:textId="08977D4F" w:rsidR="004A25D5" w:rsidRPr="00A309E0" w:rsidRDefault="004A25D5" w:rsidP="00273DA8">
      <w:pPr>
        <w:pStyle w:val="Odstavekseznama"/>
        <w:numPr>
          <w:ilvl w:val="0"/>
          <w:numId w:val="33"/>
        </w:numPr>
        <w:spacing w:line="260" w:lineRule="atLeast"/>
        <w:jc w:val="both"/>
        <w:rPr>
          <w:rFonts w:ascii="Arial" w:hAnsi="Arial" w:cs="Arial"/>
          <w:sz w:val="20"/>
          <w:szCs w:val="20"/>
          <w:lang w:eastAsia="en-US"/>
        </w:rPr>
      </w:pPr>
      <w:r w:rsidRPr="00A309E0">
        <w:rPr>
          <w:rFonts w:ascii="Arial" w:hAnsi="Arial" w:cs="Arial"/>
          <w:sz w:val="20"/>
          <w:szCs w:val="20"/>
          <w:lang w:eastAsia="en-US"/>
        </w:rPr>
        <w:t>pridobitev posla,</w:t>
      </w:r>
    </w:p>
    <w:p w14:paraId="066B24DA" w14:textId="3B0F391D" w:rsidR="004A25D5" w:rsidRPr="00A309E0" w:rsidRDefault="004A25D5" w:rsidP="00273DA8">
      <w:pPr>
        <w:pStyle w:val="Odstavekseznama"/>
        <w:numPr>
          <w:ilvl w:val="0"/>
          <w:numId w:val="33"/>
        </w:numPr>
        <w:spacing w:line="260" w:lineRule="atLeast"/>
        <w:jc w:val="both"/>
        <w:rPr>
          <w:rFonts w:ascii="Arial" w:hAnsi="Arial" w:cs="Arial"/>
          <w:sz w:val="20"/>
          <w:szCs w:val="20"/>
          <w:lang w:eastAsia="en-US"/>
        </w:rPr>
      </w:pPr>
      <w:r w:rsidRPr="00A309E0">
        <w:rPr>
          <w:rFonts w:ascii="Arial" w:hAnsi="Arial" w:cs="Arial"/>
          <w:sz w:val="20"/>
          <w:szCs w:val="20"/>
          <w:lang w:eastAsia="en-US"/>
        </w:rPr>
        <w:t>za sklenitev posla pod ugodnejšimi pogoji,</w:t>
      </w:r>
    </w:p>
    <w:p w14:paraId="5771699B" w14:textId="677E0D45" w:rsidR="004A25D5" w:rsidRPr="00A309E0" w:rsidRDefault="004A25D5" w:rsidP="00273DA8">
      <w:pPr>
        <w:pStyle w:val="Odstavekseznama"/>
        <w:numPr>
          <w:ilvl w:val="0"/>
          <w:numId w:val="33"/>
        </w:numPr>
        <w:spacing w:line="260" w:lineRule="atLeast"/>
        <w:jc w:val="both"/>
        <w:rPr>
          <w:rFonts w:ascii="Arial" w:hAnsi="Arial" w:cs="Arial"/>
          <w:sz w:val="20"/>
          <w:szCs w:val="20"/>
          <w:lang w:eastAsia="en-US"/>
        </w:rPr>
      </w:pPr>
      <w:r w:rsidRPr="00A309E0">
        <w:rPr>
          <w:rFonts w:ascii="Arial" w:hAnsi="Arial" w:cs="Arial"/>
          <w:sz w:val="20"/>
          <w:szCs w:val="20"/>
          <w:lang w:eastAsia="en-US"/>
        </w:rPr>
        <w:t>za opustitev dolžnega nadzora nad izvajanjem pogodbenih obveznosti,</w:t>
      </w:r>
    </w:p>
    <w:p w14:paraId="34ED31CE" w14:textId="55F72A61" w:rsidR="004A25D5" w:rsidRPr="00A309E0" w:rsidRDefault="004A25D5" w:rsidP="00273DA8">
      <w:pPr>
        <w:pStyle w:val="Odstavekseznama"/>
        <w:numPr>
          <w:ilvl w:val="0"/>
          <w:numId w:val="33"/>
        </w:numPr>
        <w:spacing w:line="260" w:lineRule="atLeast"/>
        <w:jc w:val="both"/>
        <w:rPr>
          <w:rFonts w:ascii="Arial" w:hAnsi="Arial" w:cs="Arial"/>
          <w:sz w:val="20"/>
          <w:szCs w:val="20"/>
          <w:lang w:eastAsia="en-US"/>
        </w:rPr>
      </w:pPr>
      <w:r w:rsidRPr="00A309E0">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9C8527" w14:textId="0F37220E" w:rsidR="004A25D5"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br/>
        <w:t>Če pogodba še ni veljavna, se šteje, da pogodba ni bila sklenjena.</w:t>
      </w:r>
    </w:p>
    <w:p w14:paraId="5122254A" w14:textId="72FA8FC1" w:rsidR="005B5342" w:rsidRDefault="005B5342" w:rsidP="0051730C">
      <w:pPr>
        <w:spacing w:line="260" w:lineRule="atLeast"/>
        <w:rPr>
          <w:rFonts w:ascii="Arial" w:hAnsi="Arial" w:cs="Arial"/>
          <w:sz w:val="20"/>
          <w:szCs w:val="20"/>
          <w:lang w:eastAsia="en-US"/>
        </w:rPr>
      </w:pPr>
    </w:p>
    <w:p w14:paraId="52905578" w14:textId="138ABAB4"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XIII. </w:t>
      </w:r>
      <w:r w:rsidR="004A25D5" w:rsidRPr="0051730C">
        <w:rPr>
          <w:rFonts w:ascii="Arial" w:hAnsi="Arial" w:cs="Arial"/>
          <w:b/>
          <w:sz w:val="20"/>
          <w:szCs w:val="20"/>
          <w:lang w:eastAsia="en-US"/>
        </w:rPr>
        <w:t>POGODBENA KAZEN</w:t>
      </w:r>
    </w:p>
    <w:p w14:paraId="062BCE90" w14:textId="77777777" w:rsidR="004A25D5" w:rsidRPr="0051730C" w:rsidRDefault="004A25D5" w:rsidP="0051730C">
      <w:pPr>
        <w:spacing w:line="260" w:lineRule="atLeast"/>
        <w:jc w:val="both"/>
        <w:rPr>
          <w:rFonts w:ascii="Arial" w:hAnsi="Arial" w:cs="Arial"/>
          <w:b/>
          <w:sz w:val="20"/>
          <w:szCs w:val="20"/>
          <w:lang w:eastAsia="en-US"/>
        </w:rPr>
      </w:pPr>
    </w:p>
    <w:p w14:paraId="59A0285A" w14:textId="77777777"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20. člen</w:t>
      </w:r>
    </w:p>
    <w:p w14:paraId="7038EDD1" w14:textId="77777777" w:rsidR="004A25D5" w:rsidRPr="0051730C" w:rsidRDefault="004A25D5" w:rsidP="0051730C">
      <w:pPr>
        <w:spacing w:line="260" w:lineRule="atLeast"/>
        <w:rPr>
          <w:rFonts w:ascii="Arial" w:hAnsi="Arial" w:cs="Arial"/>
          <w:sz w:val="20"/>
          <w:szCs w:val="20"/>
          <w:lang w:eastAsia="en-US"/>
        </w:rPr>
      </w:pPr>
    </w:p>
    <w:p w14:paraId="5308650F" w14:textId="4E3D89BB"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Če izvajalec prekorači</w:t>
      </w:r>
      <w:r w:rsidR="00CE2CEF" w:rsidRPr="00CE2CEF">
        <w:rPr>
          <w:rFonts w:ascii="Arial" w:hAnsi="Arial" w:cs="Arial"/>
          <w:sz w:val="20"/>
          <w:szCs w:val="20"/>
          <w:lang w:eastAsia="en-US"/>
        </w:rPr>
        <w:t xml:space="preserve"> </w:t>
      </w:r>
      <w:r w:rsidR="00CE2CEF">
        <w:rPr>
          <w:rFonts w:ascii="Arial" w:hAnsi="Arial" w:cs="Arial"/>
          <w:sz w:val="20"/>
          <w:szCs w:val="20"/>
          <w:lang w:eastAsia="en-US"/>
        </w:rPr>
        <w:t>r</w:t>
      </w:r>
      <w:r w:rsidR="00CE2CEF" w:rsidRPr="0051730C">
        <w:rPr>
          <w:rFonts w:ascii="Arial" w:hAnsi="Arial" w:cs="Arial"/>
          <w:sz w:val="20"/>
          <w:szCs w:val="20"/>
          <w:lang w:eastAsia="en-US"/>
        </w:rPr>
        <w:t>ok</w:t>
      </w:r>
      <w:r w:rsidR="00CE2CEF">
        <w:rPr>
          <w:rFonts w:ascii="Arial" w:hAnsi="Arial" w:cs="Arial"/>
          <w:sz w:val="20"/>
          <w:szCs w:val="20"/>
          <w:lang w:eastAsia="en-US"/>
        </w:rPr>
        <w:t>e</w:t>
      </w:r>
      <w:r w:rsidR="00CE2CEF" w:rsidRPr="0051730C">
        <w:rPr>
          <w:rFonts w:ascii="Arial" w:hAnsi="Arial" w:cs="Arial"/>
          <w:sz w:val="20"/>
          <w:szCs w:val="20"/>
          <w:lang w:eastAsia="en-US"/>
        </w:rPr>
        <w:t xml:space="preserve"> izvedbe posameznih aktivnosti, </w:t>
      </w:r>
      <w:r w:rsidR="00CE2CEF">
        <w:rPr>
          <w:rFonts w:ascii="Arial" w:hAnsi="Arial" w:cs="Arial"/>
          <w:sz w:val="20"/>
          <w:szCs w:val="20"/>
          <w:lang w:eastAsia="en-US"/>
        </w:rPr>
        <w:t>ki</w:t>
      </w:r>
      <w:r w:rsidR="00CE2CEF" w:rsidRPr="0051730C">
        <w:rPr>
          <w:rFonts w:ascii="Arial" w:hAnsi="Arial" w:cs="Arial"/>
          <w:sz w:val="20"/>
          <w:szCs w:val="20"/>
          <w:lang w:eastAsia="en-US"/>
        </w:rPr>
        <w:t xml:space="preserve"> so določeni v projektni nalogi </w:t>
      </w:r>
      <w:r w:rsidR="00CE2CEF">
        <w:rPr>
          <w:rFonts w:ascii="Arial" w:hAnsi="Arial" w:cs="Arial"/>
          <w:sz w:val="20"/>
          <w:szCs w:val="20"/>
          <w:lang w:eastAsia="en-US"/>
        </w:rPr>
        <w:t>ali k</w:t>
      </w:r>
      <w:r w:rsidR="00CE2CEF" w:rsidRPr="0051730C">
        <w:rPr>
          <w:rFonts w:ascii="Arial" w:hAnsi="Arial" w:cs="Arial"/>
          <w:sz w:val="20"/>
          <w:szCs w:val="20"/>
          <w:lang w:eastAsia="en-US"/>
        </w:rPr>
        <w:t xml:space="preserve">ončni rok za dokončanje </w:t>
      </w:r>
      <w:r w:rsidR="00CE2CEF">
        <w:rPr>
          <w:rFonts w:ascii="Arial" w:hAnsi="Arial" w:cs="Arial"/>
          <w:sz w:val="20"/>
          <w:szCs w:val="20"/>
          <w:lang w:eastAsia="en-US"/>
        </w:rPr>
        <w:t>del</w:t>
      </w:r>
      <w:r w:rsidRPr="0051730C">
        <w:rPr>
          <w:rFonts w:ascii="Arial" w:hAnsi="Arial" w:cs="Arial"/>
          <w:sz w:val="20"/>
          <w:szCs w:val="20"/>
          <w:lang w:eastAsia="en-US"/>
        </w:rPr>
        <w:t xml:space="preserve">, je dolžan plačati kazen v višini </w:t>
      </w:r>
      <w:r w:rsidR="000C4F75">
        <w:rPr>
          <w:rFonts w:ascii="Arial" w:hAnsi="Arial" w:cs="Arial"/>
          <w:sz w:val="20"/>
          <w:szCs w:val="20"/>
          <w:lang w:eastAsia="en-US"/>
        </w:rPr>
        <w:t>0,05</w:t>
      </w:r>
      <w:r w:rsidRPr="000C4F75">
        <w:rPr>
          <w:rFonts w:ascii="Arial" w:hAnsi="Arial" w:cs="Arial"/>
          <w:sz w:val="20"/>
          <w:szCs w:val="20"/>
          <w:lang w:eastAsia="en-US"/>
        </w:rPr>
        <w:t xml:space="preserve"> </w:t>
      </w:r>
      <w:r w:rsidRPr="0051730C">
        <w:rPr>
          <w:rFonts w:ascii="Arial" w:hAnsi="Arial" w:cs="Arial"/>
          <w:sz w:val="20"/>
          <w:szCs w:val="20"/>
          <w:lang w:eastAsia="en-US"/>
        </w:rPr>
        <w:t>% od pogodbene vrednosti del, ki so v zamudi, brez DDV za vsak dan prekoračenega roka, razen v primeru višje sile.</w:t>
      </w:r>
    </w:p>
    <w:p w14:paraId="0419CD4A" w14:textId="77777777" w:rsidR="004A25D5" w:rsidRPr="0051730C" w:rsidRDefault="004A25D5" w:rsidP="0051730C">
      <w:pPr>
        <w:spacing w:line="260" w:lineRule="atLeast"/>
        <w:jc w:val="both"/>
        <w:rPr>
          <w:rFonts w:ascii="Arial" w:hAnsi="Arial" w:cs="Arial"/>
          <w:sz w:val="20"/>
          <w:szCs w:val="20"/>
          <w:lang w:eastAsia="en-US"/>
        </w:rPr>
      </w:pPr>
    </w:p>
    <w:p w14:paraId="6CE54561"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Izvajalec ne odgovarja za zamudo, ki je posledica neizpolnitve katerekoli pogodbene obveznosti s strani naročnika.</w:t>
      </w:r>
    </w:p>
    <w:p w14:paraId="32A38E9A" w14:textId="77777777" w:rsidR="004A25D5" w:rsidRPr="0051730C" w:rsidRDefault="004A25D5" w:rsidP="0051730C">
      <w:pPr>
        <w:spacing w:line="260" w:lineRule="atLeast"/>
        <w:jc w:val="both"/>
        <w:rPr>
          <w:rFonts w:ascii="Arial" w:hAnsi="Arial" w:cs="Arial"/>
          <w:sz w:val="20"/>
          <w:szCs w:val="20"/>
          <w:lang w:eastAsia="en-US"/>
        </w:rPr>
      </w:pPr>
    </w:p>
    <w:p w14:paraId="47A2873B"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412AC1BE"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5771AA" w14:textId="69AB49EB"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Največja vrednost pogodbene kazni po tej pogodbi znaša 10% vrednosti pogodbenih del </w:t>
      </w:r>
      <w:r w:rsidR="005B5342">
        <w:rPr>
          <w:rFonts w:ascii="Arial" w:hAnsi="Arial" w:cs="Arial"/>
          <w:sz w:val="20"/>
          <w:szCs w:val="20"/>
          <w:lang w:eastAsia="en-US"/>
        </w:rPr>
        <w:t xml:space="preserve">brez DDV </w:t>
      </w:r>
      <w:r w:rsidRPr="0051730C">
        <w:rPr>
          <w:rFonts w:ascii="Arial" w:hAnsi="Arial" w:cs="Arial"/>
          <w:sz w:val="20"/>
          <w:szCs w:val="20"/>
          <w:lang w:eastAsia="en-US"/>
        </w:rPr>
        <w:t>po tej pogodbi in ne sme biti presežena. Če bi pogodbena kazen presegla mejo, ki je v tej pogodbi določena kot največja vrednost pogodbene kazni, lahko naročnik zahteva povrnitev dejanske škode in razdre pogodbo.</w:t>
      </w:r>
    </w:p>
    <w:p w14:paraId="55B03FDA"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8E77C4"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lastRenderedPageBreak/>
        <w:t>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w:t>
      </w:r>
    </w:p>
    <w:p w14:paraId="259597C9" w14:textId="77777777" w:rsidR="004A25D5" w:rsidRPr="0051730C" w:rsidRDefault="004A25D5" w:rsidP="0051730C">
      <w:pPr>
        <w:spacing w:line="260" w:lineRule="atLeast"/>
        <w:rPr>
          <w:rFonts w:ascii="Arial" w:hAnsi="Arial" w:cs="Arial"/>
          <w:sz w:val="20"/>
          <w:szCs w:val="20"/>
          <w:lang w:eastAsia="en-US"/>
        </w:rPr>
      </w:pPr>
    </w:p>
    <w:p w14:paraId="76ECBDFA" w14:textId="20874A9F"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XIV. </w:t>
      </w:r>
      <w:r w:rsidR="004A25D5" w:rsidRPr="0051730C">
        <w:rPr>
          <w:rFonts w:ascii="Arial" w:hAnsi="Arial" w:cs="Arial"/>
          <w:b/>
          <w:sz w:val="20"/>
          <w:szCs w:val="20"/>
          <w:lang w:eastAsia="en-US"/>
        </w:rPr>
        <w:t>ZAVAROVANJE POSLA</w:t>
      </w:r>
    </w:p>
    <w:p w14:paraId="7341165B" w14:textId="77777777" w:rsidR="004A25D5" w:rsidRPr="0051730C" w:rsidRDefault="004A25D5" w:rsidP="0051730C">
      <w:pPr>
        <w:spacing w:line="260" w:lineRule="atLeast"/>
        <w:rPr>
          <w:rFonts w:ascii="Arial" w:hAnsi="Arial" w:cs="Arial"/>
          <w:b/>
          <w:bCs/>
          <w:sz w:val="20"/>
          <w:szCs w:val="20"/>
          <w:lang w:eastAsia="en-US"/>
        </w:rPr>
      </w:pPr>
    </w:p>
    <w:p w14:paraId="230388B0" w14:textId="77777777"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21. člen</w:t>
      </w:r>
    </w:p>
    <w:p w14:paraId="599F8381" w14:textId="77777777" w:rsidR="004A25D5" w:rsidRPr="0051730C" w:rsidRDefault="004A25D5" w:rsidP="0051730C">
      <w:pPr>
        <w:spacing w:line="260" w:lineRule="atLeast"/>
        <w:jc w:val="center"/>
        <w:rPr>
          <w:rFonts w:ascii="Arial" w:hAnsi="Arial" w:cs="Arial"/>
          <w:sz w:val="20"/>
          <w:szCs w:val="20"/>
          <w:lang w:eastAsia="en-US"/>
        </w:rPr>
      </w:pPr>
    </w:p>
    <w:p w14:paraId="0C292C46" w14:textId="77777777" w:rsidR="00FB49E8" w:rsidRPr="004D1175" w:rsidRDefault="00FB49E8" w:rsidP="00FB49E8">
      <w:p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S to pogodbo je dogovorjeno zavarovanje za dobro izvedbo pogodbenih obveznosti, zato mora izvajalec najkasneje v </w:t>
      </w:r>
      <w:r>
        <w:rPr>
          <w:rFonts w:ascii="Arial" w:hAnsi="Arial" w:cs="Arial"/>
          <w:sz w:val="20"/>
          <w:szCs w:val="20"/>
          <w:lang w:eastAsia="en-US"/>
        </w:rPr>
        <w:t>sedmih delovnih</w:t>
      </w:r>
      <w:r w:rsidRPr="004D1175">
        <w:rPr>
          <w:rFonts w:ascii="Arial" w:hAnsi="Arial" w:cs="Arial"/>
          <w:sz w:val="20"/>
          <w:szCs w:val="20"/>
          <w:lang w:eastAsia="en-US"/>
        </w:rPr>
        <w:t xml:space="preserve"> dneh od podpisa pogodbe s strani obeh pogodbenih strank naročniku izročiti garancijo za dobro izvedbo pogodbenih obveznosti v zahtevani obliki glede na vzorec in v višini in z veljavnostjo, kot je določeno v razpisni dokumentaciji, ki jo lahko naročnik unovči pod naslednjimi pogoji:</w:t>
      </w:r>
    </w:p>
    <w:p w14:paraId="2294420A" w14:textId="77777777" w:rsidR="00FB49E8" w:rsidRPr="00FB49E8" w:rsidRDefault="00FB49E8" w:rsidP="00273DA8">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lang w:eastAsia="en-US"/>
        </w:rPr>
      </w:pPr>
      <w:r w:rsidRPr="00FB49E8">
        <w:rPr>
          <w:rFonts w:ascii="Arial" w:hAnsi="Arial" w:cs="Arial"/>
          <w:sz w:val="20"/>
          <w:szCs w:val="20"/>
          <w:lang w:eastAsia="en-US"/>
        </w:rPr>
        <w:t>če se bo izkazalo, da storitve ne opravlja v skladu s pogodbo, zahtevami razpisne dokumentacije ali tehničnimi specifikacijami;</w:t>
      </w:r>
    </w:p>
    <w:p w14:paraId="2CB62D7C" w14:textId="77777777" w:rsidR="00FB49E8" w:rsidRPr="004D1175" w:rsidRDefault="00FB49E8" w:rsidP="00273DA8">
      <w:pPr>
        <w:numPr>
          <w:ilvl w:val="0"/>
          <w:numId w:val="54"/>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če bo naročnik pogodbo razdrl zaradi kršitev na strani izvajalca;</w:t>
      </w:r>
    </w:p>
    <w:p w14:paraId="63FBBC32" w14:textId="77777777" w:rsidR="00FB49E8" w:rsidRPr="004D1175" w:rsidRDefault="00FB49E8" w:rsidP="00273DA8">
      <w:pPr>
        <w:numPr>
          <w:ilvl w:val="0"/>
          <w:numId w:val="54"/>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če bo naročnik razdrl pogodbo zaradi zamude;</w:t>
      </w:r>
    </w:p>
    <w:p w14:paraId="4B6FB550" w14:textId="77777777" w:rsidR="00FB49E8" w:rsidRPr="004D1175" w:rsidRDefault="00FB49E8" w:rsidP="00273DA8">
      <w:pPr>
        <w:numPr>
          <w:ilvl w:val="0"/>
          <w:numId w:val="54"/>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če bo izvajalec kršil zaupnost podatkov.</w:t>
      </w:r>
    </w:p>
    <w:p w14:paraId="178B8E2A" w14:textId="77777777" w:rsidR="00FB49E8" w:rsidRPr="004D1175" w:rsidRDefault="00FB49E8" w:rsidP="00FB49E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D99B67" w14:textId="77777777" w:rsidR="00FB49E8" w:rsidRPr="00916479" w:rsidRDefault="00FB49E8" w:rsidP="00FB49E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w:t>
      </w:r>
      <w:r>
        <w:rPr>
          <w:rFonts w:ascii="Arial" w:hAnsi="Arial" w:cs="Arial"/>
          <w:sz w:val="20"/>
          <w:szCs w:val="20"/>
          <w:lang w:eastAsia="en-US"/>
        </w:rPr>
        <w:t>izvajalec</w:t>
      </w:r>
      <w:r w:rsidRPr="00916479">
        <w:rPr>
          <w:rFonts w:ascii="Arial" w:hAnsi="Arial" w:cs="Arial"/>
          <w:sz w:val="20"/>
          <w:szCs w:val="20"/>
          <w:lang w:eastAsia="en-US"/>
        </w:rPr>
        <w:t xml:space="preserve"> ne bo izpolnil obveze i</w:t>
      </w:r>
      <w:r>
        <w:rPr>
          <w:rFonts w:ascii="Arial" w:hAnsi="Arial" w:cs="Arial"/>
          <w:sz w:val="20"/>
          <w:szCs w:val="20"/>
          <w:lang w:eastAsia="en-US"/>
        </w:rPr>
        <w:t xml:space="preserve">z prejšnjega odstavka, </w:t>
      </w:r>
      <w:r w:rsidRPr="00916479">
        <w:rPr>
          <w:rFonts w:ascii="Arial" w:hAnsi="Arial" w:cs="Arial"/>
          <w:sz w:val="20"/>
          <w:szCs w:val="20"/>
          <w:lang w:eastAsia="en-US"/>
        </w:rPr>
        <w:t>bo naročnik unovčil zavarovanje za resnost ponudbe.</w:t>
      </w:r>
    </w:p>
    <w:p w14:paraId="3A2B9676" w14:textId="77777777" w:rsidR="00FB49E8" w:rsidRDefault="00FB49E8" w:rsidP="00FB49E8">
      <w:pPr>
        <w:overflowPunct w:val="0"/>
        <w:autoSpaceDE w:val="0"/>
        <w:autoSpaceDN w:val="0"/>
        <w:adjustRightInd w:val="0"/>
        <w:spacing w:line="260" w:lineRule="atLeast"/>
        <w:jc w:val="both"/>
        <w:textAlignment w:val="baseline"/>
        <w:rPr>
          <w:rFonts w:ascii="Arial" w:hAnsi="Arial" w:cs="Arial"/>
          <w:sz w:val="20"/>
          <w:szCs w:val="20"/>
          <w:lang w:eastAsia="en-US"/>
        </w:rPr>
      </w:pPr>
    </w:p>
    <w:p w14:paraId="3537F0C1" w14:textId="77777777" w:rsidR="00FB49E8" w:rsidRDefault="00FB49E8" w:rsidP="00FB49E8">
      <w:pPr>
        <w:widowControl w:val="0"/>
        <w:spacing w:line="260" w:lineRule="atLeast"/>
        <w:jc w:val="both"/>
        <w:rPr>
          <w:rFonts w:ascii="Arial" w:hAnsi="Arial" w:cs="Arial"/>
          <w:sz w:val="20"/>
          <w:szCs w:val="20"/>
          <w:lang w:eastAsia="en-US"/>
        </w:rPr>
      </w:pPr>
      <w:r w:rsidRPr="004D1175">
        <w:rPr>
          <w:rFonts w:ascii="Arial" w:hAnsi="Arial" w:cs="Arial"/>
          <w:sz w:val="20"/>
          <w:szCs w:val="20"/>
          <w:lang w:eastAsia="en-US"/>
        </w:rPr>
        <w:t>Predložitev garancije za dobro izvedbo pogodbenih obveznosti je pogoj za veljavnost pogodbe.</w:t>
      </w:r>
    </w:p>
    <w:p w14:paraId="44B7F6CC" w14:textId="77777777" w:rsidR="004A25D5" w:rsidRPr="0051730C" w:rsidRDefault="004A25D5" w:rsidP="00FB49E8">
      <w:pPr>
        <w:widowControl w:val="0"/>
        <w:spacing w:line="260" w:lineRule="atLeast"/>
        <w:jc w:val="both"/>
        <w:rPr>
          <w:rFonts w:ascii="Arial" w:hAnsi="Arial" w:cs="Arial"/>
          <w:sz w:val="20"/>
          <w:szCs w:val="20"/>
          <w:lang w:eastAsia="en-US"/>
        </w:rPr>
      </w:pPr>
    </w:p>
    <w:p w14:paraId="22B53AE7" w14:textId="32658F54" w:rsidR="00FB49E8" w:rsidRPr="00FB49E8" w:rsidRDefault="00FB49E8" w:rsidP="00FB49E8">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0BF02501" w14:textId="4D5F30F8" w:rsidR="004A25D5" w:rsidRPr="0051730C" w:rsidRDefault="004A25D5" w:rsidP="0051730C">
      <w:pPr>
        <w:spacing w:line="260" w:lineRule="atLeast"/>
        <w:rPr>
          <w:rFonts w:ascii="Arial" w:hAnsi="Arial" w:cs="Arial"/>
          <w:sz w:val="20"/>
          <w:szCs w:val="20"/>
          <w:lang w:eastAsia="en-US"/>
        </w:rPr>
      </w:pPr>
    </w:p>
    <w:p w14:paraId="16C84945" w14:textId="3FBA4B58"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XV. </w:t>
      </w:r>
      <w:r w:rsidR="004A25D5" w:rsidRPr="0051730C">
        <w:rPr>
          <w:rFonts w:ascii="Arial" w:hAnsi="Arial" w:cs="Arial"/>
          <w:b/>
          <w:sz w:val="20"/>
          <w:szCs w:val="20"/>
          <w:lang w:eastAsia="en-US"/>
        </w:rPr>
        <w:t>VAROVANJE PODATKOV</w:t>
      </w:r>
    </w:p>
    <w:p w14:paraId="1CAF8E7F" w14:textId="77777777" w:rsidR="004A25D5" w:rsidRPr="0051730C" w:rsidRDefault="004A25D5" w:rsidP="0051730C">
      <w:pPr>
        <w:spacing w:line="260" w:lineRule="atLeast"/>
        <w:rPr>
          <w:rFonts w:ascii="Arial" w:hAnsi="Arial" w:cs="Arial"/>
          <w:sz w:val="20"/>
          <w:szCs w:val="20"/>
          <w:lang w:eastAsia="en-US"/>
        </w:rPr>
      </w:pPr>
    </w:p>
    <w:p w14:paraId="15FA5AFB" w14:textId="22B7983D"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2</w:t>
      </w:r>
      <w:r w:rsidRPr="0051730C">
        <w:rPr>
          <w:rFonts w:ascii="Arial" w:hAnsi="Arial" w:cs="Arial"/>
          <w:sz w:val="20"/>
          <w:szCs w:val="20"/>
        </w:rPr>
        <w:t>. člen</w:t>
      </w:r>
    </w:p>
    <w:p w14:paraId="4081158B" w14:textId="77777777" w:rsidR="004A25D5" w:rsidRPr="0051730C" w:rsidRDefault="004A25D5" w:rsidP="0051730C">
      <w:pPr>
        <w:spacing w:line="260" w:lineRule="atLeast"/>
        <w:jc w:val="both"/>
        <w:rPr>
          <w:rFonts w:ascii="Arial" w:hAnsi="Arial" w:cs="Arial"/>
          <w:sz w:val="20"/>
          <w:szCs w:val="20"/>
          <w:lang w:eastAsia="en-US"/>
        </w:rPr>
      </w:pPr>
    </w:p>
    <w:p w14:paraId="10D8BDB0" w14:textId="77777777" w:rsidR="0051730C" w:rsidRPr="0051730C" w:rsidRDefault="0051730C" w:rsidP="0051730C">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 xml:space="preserve">Pogodbeni stranki se zavezujeta, da bosta vse zakonsko varovane podatke (osebni in tajni podatki, poslovna skrivnost), do katerih bosta prišli z izvedbo te pogodbe, skrbno varovali, skladno z veljavno področno zakonodajo. </w:t>
      </w:r>
    </w:p>
    <w:p w14:paraId="65F1D54A" w14:textId="77777777" w:rsidR="0051730C" w:rsidRPr="0051730C" w:rsidRDefault="0051730C" w:rsidP="0051730C">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990553F" w14:textId="77777777" w:rsidR="0051730C" w:rsidRPr="0051730C" w:rsidRDefault="0051730C" w:rsidP="0051730C">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51730C">
        <w:rPr>
          <w:rFonts w:ascii="Arial" w:hAnsi="Arial" w:cs="Arial"/>
          <w:sz w:val="20"/>
          <w:szCs w:val="20"/>
        </w:rPr>
        <w:t>Obveznost varovanja podatkov se nanaša tako na čas izvrševanja pogodbe, kot tudi na čas po tem.</w:t>
      </w:r>
    </w:p>
    <w:p w14:paraId="012311CE" w14:textId="77777777" w:rsidR="0051730C" w:rsidRPr="0051730C" w:rsidRDefault="0051730C" w:rsidP="0051730C">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96EBCFD" w14:textId="41595573" w:rsidR="0051730C" w:rsidRDefault="0051730C" w:rsidP="0051730C">
      <w:pPr>
        <w:widowControl w:val="0"/>
        <w:tabs>
          <w:tab w:val="left" w:pos="-1440"/>
        </w:tabs>
        <w:overflowPunct w:val="0"/>
        <w:autoSpaceDE w:val="0"/>
        <w:autoSpaceDN w:val="0"/>
        <w:adjustRightInd w:val="0"/>
        <w:spacing w:line="260" w:lineRule="atLeast"/>
        <w:jc w:val="both"/>
        <w:textAlignment w:val="baseline"/>
        <w:rPr>
          <w:rFonts w:ascii="Arial" w:hAnsi="Arial" w:cs="Arial"/>
          <w:bCs/>
          <w:sz w:val="20"/>
          <w:szCs w:val="20"/>
        </w:rPr>
      </w:pPr>
      <w:r w:rsidRPr="0051730C">
        <w:rPr>
          <w:rFonts w:ascii="Arial" w:hAnsi="Arial" w:cs="Arial"/>
          <w:bCs/>
          <w:sz w:val="20"/>
          <w:szCs w:val="20"/>
        </w:rPr>
        <w:t xml:space="preserve">Izvajalec bo podpisal posebno pogodbo o varovanju osebnih podatkov, v kateri bo natančno določen obseg in način obdelave osebnih podatkov. </w:t>
      </w:r>
    </w:p>
    <w:p w14:paraId="1B2FF831" w14:textId="77777777" w:rsidR="004D2BC7" w:rsidRPr="0051730C" w:rsidRDefault="004D2BC7" w:rsidP="0051730C">
      <w:pPr>
        <w:widowControl w:val="0"/>
        <w:tabs>
          <w:tab w:val="left" w:pos="-1440"/>
        </w:tabs>
        <w:overflowPunct w:val="0"/>
        <w:autoSpaceDE w:val="0"/>
        <w:autoSpaceDN w:val="0"/>
        <w:adjustRightInd w:val="0"/>
        <w:spacing w:line="260" w:lineRule="atLeast"/>
        <w:jc w:val="both"/>
        <w:textAlignment w:val="baseline"/>
        <w:rPr>
          <w:rFonts w:ascii="Arial" w:hAnsi="Arial" w:cs="Arial"/>
          <w:bCs/>
          <w:sz w:val="20"/>
          <w:szCs w:val="20"/>
        </w:rPr>
      </w:pPr>
    </w:p>
    <w:p w14:paraId="56DA8600" w14:textId="4CFB9DB8"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XVI. </w:t>
      </w:r>
      <w:r w:rsidR="004A25D5" w:rsidRPr="0051730C">
        <w:rPr>
          <w:rFonts w:ascii="Arial" w:hAnsi="Arial" w:cs="Arial"/>
          <w:b/>
          <w:sz w:val="20"/>
          <w:szCs w:val="20"/>
          <w:lang w:eastAsia="en-US"/>
        </w:rPr>
        <w:t xml:space="preserve">PRAVICE </w:t>
      </w:r>
      <w:r w:rsidR="004A25D5" w:rsidRPr="001B76B2">
        <w:rPr>
          <w:rFonts w:ascii="Arial" w:hAnsi="Arial" w:cs="Arial"/>
          <w:b/>
          <w:sz w:val="20"/>
          <w:szCs w:val="20"/>
          <w:lang w:eastAsia="en-US"/>
        </w:rPr>
        <w:t xml:space="preserve">INTELEKTUALNE LASTNINE  </w:t>
      </w:r>
    </w:p>
    <w:p w14:paraId="1853836C" w14:textId="77777777" w:rsidR="004A25D5" w:rsidRPr="0051730C" w:rsidRDefault="004A25D5" w:rsidP="0051730C">
      <w:pPr>
        <w:spacing w:line="260" w:lineRule="atLeast"/>
        <w:rPr>
          <w:rFonts w:ascii="Arial" w:hAnsi="Arial" w:cs="Arial"/>
          <w:b/>
          <w:sz w:val="20"/>
          <w:szCs w:val="20"/>
          <w:lang w:eastAsia="en-US"/>
        </w:rPr>
      </w:pPr>
    </w:p>
    <w:p w14:paraId="56E57C68" w14:textId="5757CF73"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3</w:t>
      </w:r>
      <w:r w:rsidRPr="0051730C">
        <w:rPr>
          <w:rFonts w:ascii="Arial" w:hAnsi="Arial" w:cs="Arial"/>
          <w:sz w:val="20"/>
          <w:szCs w:val="20"/>
        </w:rPr>
        <w:t>. člen</w:t>
      </w:r>
    </w:p>
    <w:p w14:paraId="3CE28822" w14:textId="77777777" w:rsidR="004A25D5" w:rsidRPr="0051730C" w:rsidRDefault="004A25D5" w:rsidP="0051730C">
      <w:pPr>
        <w:spacing w:line="260" w:lineRule="atLeast"/>
        <w:jc w:val="both"/>
        <w:rPr>
          <w:rFonts w:ascii="Arial" w:hAnsi="Arial" w:cs="Arial"/>
          <w:sz w:val="20"/>
          <w:szCs w:val="20"/>
          <w:lang w:eastAsia="en-US"/>
        </w:rPr>
      </w:pPr>
    </w:p>
    <w:p w14:paraId="5128F95A" w14:textId="52F28282" w:rsidR="001B76B2" w:rsidRPr="001B76B2" w:rsidRDefault="001B76B2" w:rsidP="001B76B2">
      <w:pPr>
        <w:spacing w:line="260" w:lineRule="atLeast"/>
        <w:jc w:val="both"/>
        <w:rPr>
          <w:rFonts w:ascii="Arial" w:hAnsi="Arial" w:cs="Arial"/>
          <w:sz w:val="20"/>
          <w:szCs w:val="20"/>
          <w:lang w:eastAsia="en-US"/>
        </w:rPr>
      </w:pPr>
      <w:r w:rsidRPr="001B76B2">
        <w:rPr>
          <w:rFonts w:ascii="Arial" w:hAnsi="Arial" w:cs="Arial"/>
          <w:sz w:val="20"/>
          <w:szCs w:val="20"/>
          <w:lang w:eastAsia="en-US"/>
        </w:rPr>
        <w:t>Vsa originalna dokumentacija (</w:t>
      </w:r>
      <w:r w:rsidR="000B1197">
        <w:rPr>
          <w:rFonts w:ascii="Arial" w:hAnsi="Arial" w:cs="Arial"/>
          <w:sz w:val="20"/>
          <w:szCs w:val="20"/>
          <w:lang w:eastAsia="en-US"/>
        </w:rPr>
        <w:t xml:space="preserve">izvedbena, tehnična in uporabniška </w:t>
      </w:r>
      <w:r w:rsidRPr="001B76B2">
        <w:rPr>
          <w:rFonts w:ascii="Arial" w:hAnsi="Arial" w:cs="Arial"/>
          <w:sz w:val="20"/>
          <w:szCs w:val="20"/>
          <w:lang w:eastAsia="en-US"/>
        </w:rPr>
        <w:t>dokumentacija, modeli, dopolnjena ali spremenjena izvorna koda), ki je rezultat izvajanja pogodbenih del, predstavlja avtorsko delo in z dnem podpisa zapisnika o prevzemu pogodbenih del</w:t>
      </w:r>
      <w:r w:rsidR="000B1197">
        <w:rPr>
          <w:rFonts w:ascii="Arial" w:hAnsi="Arial" w:cs="Arial"/>
          <w:sz w:val="20"/>
          <w:szCs w:val="20"/>
          <w:lang w:eastAsia="en-US"/>
        </w:rPr>
        <w:t>,</w:t>
      </w:r>
      <w:r w:rsidRPr="001B76B2">
        <w:rPr>
          <w:rFonts w:ascii="Arial" w:hAnsi="Arial" w:cs="Arial"/>
          <w:sz w:val="20"/>
          <w:szCs w:val="20"/>
          <w:lang w:eastAsia="en-US"/>
        </w:rPr>
        <w:t xml:space="preserve"> postane last naročnika, ki mu pripada materialna avtorska pravica do trajne in neomejene uporabe ob upoštevanju določil Zakona o avtorski in sorodnih pravicah.</w:t>
      </w:r>
    </w:p>
    <w:p w14:paraId="2BF2D773" w14:textId="77777777" w:rsidR="001B76B2" w:rsidRPr="001B76B2" w:rsidRDefault="001B76B2" w:rsidP="001B76B2">
      <w:pPr>
        <w:spacing w:line="260" w:lineRule="atLeast"/>
        <w:jc w:val="both"/>
        <w:rPr>
          <w:rFonts w:ascii="Arial" w:hAnsi="Arial" w:cs="Arial"/>
          <w:sz w:val="20"/>
          <w:szCs w:val="20"/>
          <w:lang w:eastAsia="en-US"/>
        </w:rPr>
      </w:pPr>
    </w:p>
    <w:p w14:paraId="1E4023E2" w14:textId="0702340E" w:rsidR="001B76B2" w:rsidRPr="001B76B2" w:rsidRDefault="001B76B2" w:rsidP="001B76B2">
      <w:pPr>
        <w:spacing w:line="260" w:lineRule="atLeast"/>
        <w:jc w:val="both"/>
        <w:rPr>
          <w:rFonts w:ascii="Arial" w:hAnsi="Arial" w:cs="Arial"/>
          <w:sz w:val="20"/>
          <w:szCs w:val="20"/>
          <w:lang w:eastAsia="en-US"/>
        </w:rPr>
      </w:pPr>
      <w:r w:rsidRPr="001B76B2">
        <w:rPr>
          <w:rFonts w:ascii="Arial" w:hAnsi="Arial" w:cs="Arial"/>
          <w:sz w:val="20"/>
          <w:szCs w:val="20"/>
          <w:lang w:eastAsia="en-US"/>
        </w:rPr>
        <w:t xml:space="preserve">Izvajalec mora predati celotno dokumentacijo, vključno z izvorno programsko kodo, v aktivni digitalni obliki v ustreznem formatu in </w:t>
      </w:r>
      <w:r w:rsidRPr="009C7478">
        <w:rPr>
          <w:rFonts w:ascii="Arial" w:hAnsi="Arial" w:cs="Arial"/>
          <w:sz w:val="20"/>
          <w:szCs w:val="20"/>
          <w:lang w:eastAsia="en-US"/>
        </w:rPr>
        <w:t>z vsemi procedurami</w:t>
      </w:r>
      <w:r w:rsidR="009C7478" w:rsidRPr="009C7478">
        <w:rPr>
          <w:rFonts w:ascii="Arial" w:hAnsi="Arial" w:cs="Arial"/>
          <w:sz w:val="20"/>
          <w:szCs w:val="20"/>
          <w:lang w:eastAsia="en-US"/>
        </w:rPr>
        <w:t>,</w:t>
      </w:r>
      <w:r w:rsidRPr="009C7478">
        <w:rPr>
          <w:rFonts w:ascii="Arial" w:hAnsi="Arial" w:cs="Arial"/>
          <w:sz w:val="20"/>
          <w:szCs w:val="20"/>
          <w:lang w:eastAsia="en-US"/>
        </w:rPr>
        <w:t xml:space="preserve"> potrebnimi datotekami in podatki</w:t>
      </w:r>
      <w:r w:rsidRPr="001B76B2">
        <w:rPr>
          <w:rFonts w:ascii="Arial" w:hAnsi="Arial" w:cs="Arial"/>
          <w:sz w:val="20"/>
          <w:szCs w:val="20"/>
          <w:lang w:eastAsia="en-US"/>
        </w:rPr>
        <w:t xml:space="preserve">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w:t>
      </w:r>
      <w:r w:rsidRPr="001B76B2">
        <w:rPr>
          <w:rFonts w:ascii="Arial" w:hAnsi="Arial" w:cs="Arial"/>
          <w:sz w:val="20"/>
          <w:szCs w:val="20"/>
          <w:lang w:eastAsia="ar-SA"/>
        </w:rPr>
        <w:t>rešitve</w:t>
      </w:r>
      <w:r w:rsidRPr="001B76B2">
        <w:rPr>
          <w:rFonts w:ascii="Arial" w:hAnsi="Arial" w:cs="Arial"/>
          <w:sz w:val="20"/>
          <w:szCs w:val="20"/>
          <w:lang w:eastAsia="en-US"/>
        </w:rPr>
        <w:t>. Naročnik lahko programsko izvorno kodo uporabi tudi za namen integracije te kode z ostalo programsko opremo. Naročniku na predani dokumentaciji pripada pravica do trajne in neomejene uporabe rešitve pogodbenih del ob upoštevanju določil Zakona o avtorski in sorodnih pravicah.</w:t>
      </w:r>
    </w:p>
    <w:p w14:paraId="1DAD450F"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1B3F0D85"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lastRenderedPageBreak/>
        <w:t>Izvajalec na naročnika prenaša vse materialne avtorske pravice in druge pravice avtorja na avtorskih delih, ki nastanejo zaradi izpolnitve te pogodbe oz. v zvezi s to pogodbo, zlasti pa naslednje pravice:</w:t>
      </w:r>
    </w:p>
    <w:p w14:paraId="5CF65C37"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 xml:space="preserve">- pravico predelave, </w:t>
      </w:r>
    </w:p>
    <w:p w14:paraId="723C8CF5"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 xml:space="preserve">- pravico uporabe dela v predelani obliki, </w:t>
      </w:r>
    </w:p>
    <w:p w14:paraId="17F89130"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 pravico dostopa in izročitve.</w:t>
      </w:r>
    </w:p>
    <w:p w14:paraId="35E68D6B"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68CC1770"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Pravica do predelave obsega tudi nadaljnji prenos pravic na tretje osebe.</w:t>
      </w:r>
    </w:p>
    <w:p w14:paraId="78AC0E28"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7BA81900"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7AD41A98"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360D3454"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339D3EC7"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327E1DFA"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Pri standardni programski opremi, katere pravice ima tretja oseba, ki ni vključena v izvajanje te pogodbe, izvorne kode ni potrebno predati.</w:t>
      </w:r>
    </w:p>
    <w:p w14:paraId="2B50D6D0"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574DBEFB"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CA47FB8"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2DC49C32"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r w:rsidRPr="001B76B2">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AA908A5"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71BDA404" w14:textId="77777777" w:rsidR="001B76B2" w:rsidRPr="001B76B2" w:rsidRDefault="001B76B2" w:rsidP="001B76B2">
      <w:pPr>
        <w:spacing w:line="260" w:lineRule="atLeast"/>
        <w:jc w:val="both"/>
        <w:rPr>
          <w:rFonts w:ascii="Arial" w:hAnsi="Arial" w:cs="Arial"/>
          <w:sz w:val="20"/>
          <w:szCs w:val="20"/>
          <w:lang w:eastAsia="en-US"/>
        </w:rPr>
      </w:pPr>
      <w:r w:rsidRPr="001B76B2">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134A13E2" w14:textId="77777777" w:rsidR="001B76B2" w:rsidRPr="001B76B2" w:rsidRDefault="001B76B2" w:rsidP="001B76B2">
      <w:pPr>
        <w:widowControl w:val="0"/>
        <w:tabs>
          <w:tab w:val="num" w:pos="1134"/>
        </w:tabs>
        <w:autoSpaceDN w:val="0"/>
        <w:adjustRightInd w:val="0"/>
        <w:spacing w:line="260" w:lineRule="atLeast"/>
        <w:jc w:val="both"/>
        <w:rPr>
          <w:rFonts w:ascii="Arial" w:hAnsi="Arial" w:cs="Arial"/>
          <w:sz w:val="20"/>
          <w:szCs w:val="20"/>
          <w:lang w:eastAsia="en-US"/>
        </w:rPr>
      </w:pPr>
    </w:p>
    <w:p w14:paraId="76032F91" w14:textId="24DD7D13"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XVII. </w:t>
      </w:r>
      <w:r w:rsidR="004A25D5" w:rsidRPr="0051730C">
        <w:rPr>
          <w:rFonts w:ascii="Arial" w:hAnsi="Arial" w:cs="Arial"/>
          <w:b/>
          <w:sz w:val="20"/>
          <w:szCs w:val="20"/>
          <w:lang w:eastAsia="en-US"/>
        </w:rPr>
        <w:t>STROKOVNI NADZOR</w:t>
      </w:r>
    </w:p>
    <w:p w14:paraId="7344B320" w14:textId="77777777" w:rsidR="004A25D5" w:rsidRPr="0051730C" w:rsidRDefault="004A25D5" w:rsidP="0051730C">
      <w:pPr>
        <w:pStyle w:val="Odstavekseznama"/>
        <w:spacing w:line="260" w:lineRule="atLeast"/>
        <w:ind w:left="0"/>
        <w:jc w:val="both"/>
        <w:rPr>
          <w:rFonts w:ascii="Arial" w:hAnsi="Arial" w:cs="Arial"/>
          <w:b/>
          <w:sz w:val="20"/>
          <w:szCs w:val="20"/>
          <w:lang w:eastAsia="en-US"/>
        </w:rPr>
      </w:pPr>
    </w:p>
    <w:p w14:paraId="2D98D0BB" w14:textId="48846530"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4</w:t>
      </w:r>
      <w:r w:rsidRPr="0051730C">
        <w:rPr>
          <w:rFonts w:ascii="Arial" w:hAnsi="Arial" w:cs="Arial"/>
          <w:sz w:val="20"/>
          <w:szCs w:val="20"/>
        </w:rPr>
        <w:t>. člen</w:t>
      </w:r>
    </w:p>
    <w:p w14:paraId="5A8C6462" w14:textId="77777777" w:rsidR="004A25D5" w:rsidRPr="0051730C" w:rsidRDefault="004A25D5" w:rsidP="0051730C">
      <w:pPr>
        <w:spacing w:line="260" w:lineRule="atLeast"/>
        <w:rPr>
          <w:rFonts w:ascii="Arial" w:hAnsi="Arial" w:cs="Arial"/>
          <w:sz w:val="20"/>
          <w:szCs w:val="20"/>
          <w:lang w:eastAsia="en-US"/>
        </w:rPr>
      </w:pPr>
    </w:p>
    <w:p w14:paraId="56F3E442" w14:textId="77777777" w:rsidR="004A25D5" w:rsidRPr="0051730C" w:rsidRDefault="004A25D5" w:rsidP="0051730C">
      <w:pPr>
        <w:spacing w:line="260" w:lineRule="atLeast"/>
        <w:rPr>
          <w:rFonts w:ascii="Arial" w:hAnsi="Arial" w:cs="Arial"/>
          <w:sz w:val="20"/>
          <w:szCs w:val="20"/>
          <w:lang w:eastAsia="en-US"/>
        </w:rPr>
      </w:pPr>
      <w:r w:rsidRPr="0051730C">
        <w:rPr>
          <w:rFonts w:ascii="Arial" w:hAnsi="Arial" w:cs="Arial"/>
          <w:sz w:val="20"/>
          <w:szCs w:val="20"/>
          <w:lang w:eastAsia="en-US"/>
        </w:rPr>
        <w:t>Skrbnik pogodbe je s strani</w:t>
      </w:r>
    </w:p>
    <w:p w14:paraId="45207BA6" w14:textId="6CE2EE6F" w:rsidR="004A25D5" w:rsidRPr="00A309E0" w:rsidRDefault="004A25D5" w:rsidP="00273DA8">
      <w:pPr>
        <w:pStyle w:val="Odstavekseznama"/>
        <w:numPr>
          <w:ilvl w:val="0"/>
          <w:numId w:val="28"/>
        </w:numPr>
        <w:spacing w:line="260" w:lineRule="atLeast"/>
        <w:jc w:val="both"/>
        <w:rPr>
          <w:rFonts w:ascii="Arial" w:hAnsi="Arial" w:cs="Arial"/>
          <w:sz w:val="20"/>
          <w:szCs w:val="20"/>
          <w:lang w:eastAsia="en-US"/>
        </w:rPr>
      </w:pPr>
      <w:r w:rsidRPr="00A309E0">
        <w:rPr>
          <w:rFonts w:ascii="Arial" w:hAnsi="Arial" w:cs="Arial"/>
          <w:sz w:val="20"/>
          <w:szCs w:val="20"/>
          <w:lang w:eastAsia="en-US"/>
        </w:rPr>
        <w:t xml:space="preserve">naročnika: </w:t>
      </w:r>
    </w:p>
    <w:p w14:paraId="0A345943" w14:textId="3F793E7B" w:rsidR="004A25D5" w:rsidRPr="00A309E0" w:rsidRDefault="004A25D5" w:rsidP="00273DA8">
      <w:pPr>
        <w:pStyle w:val="Odstavekseznama"/>
        <w:numPr>
          <w:ilvl w:val="0"/>
          <w:numId w:val="28"/>
        </w:numPr>
        <w:spacing w:line="260" w:lineRule="atLeast"/>
        <w:jc w:val="both"/>
        <w:rPr>
          <w:rFonts w:ascii="Arial" w:hAnsi="Arial" w:cs="Arial"/>
          <w:sz w:val="20"/>
          <w:szCs w:val="20"/>
          <w:lang w:eastAsia="en-US"/>
        </w:rPr>
      </w:pPr>
      <w:r w:rsidRPr="00A309E0">
        <w:rPr>
          <w:rFonts w:ascii="Arial" w:hAnsi="Arial" w:cs="Arial"/>
          <w:sz w:val="20"/>
          <w:szCs w:val="20"/>
          <w:lang w:eastAsia="en-US"/>
        </w:rPr>
        <w:t>izvajalca: _____________________________.</w:t>
      </w:r>
    </w:p>
    <w:p w14:paraId="15511D89" w14:textId="77777777" w:rsidR="004A25D5" w:rsidRPr="0051730C" w:rsidRDefault="004A25D5" w:rsidP="0051730C">
      <w:pPr>
        <w:spacing w:line="260" w:lineRule="atLeast"/>
        <w:jc w:val="both"/>
        <w:rPr>
          <w:rFonts w:ascii="Arial" w:hAnsi="Arial" w:cs="Arial"/>
          <w:sz w:val="20"/>
          <w:szCs w:val="20"/>
          <w:lang w:eastAsia="en-US"/>
        </w:rPr>
      </w:pPr>
    </w:p>
    <w:p w14:paraId="63E6BB1A" w14:textId="26A1AC4D" w:rsidR="004A25D5"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Naročnik ima pravico od izvajalca zahtevati pisne obrazložitve v primeru zamud pri izvedbi pogodbene obveznosti in aktivno sodelovati pri izvajanju pogodbenih del (usmerjanje poteka izvedbe del skladno s cilji in pričakovanji naročnika). </w:t>
      </w:r>
    </w:p>
    <w:p w14:paraId="235BCD88" w14:textId="5D979E9D" w:rsidR="003234AD" w:rsidRDefault="003234AD" w:rsidP="0051730C">
      <w:pPr>
        <w:spacing w:line="260" w:lineRule="atLeast"/>
        <w:jc w:val="both"/>
        <w:rPr>
          <w:rFonts w:ascii="Arial" w:hAnsi="Arial" w:cs="Arial"/>
          <w:sz w:val="20"/>
          <w:szCs w:val="20"/>
          <w:lang w:eastAsia="en-US"/>
        </w:rPr>
      </w:pPr>
    </w:p>
    <w:p w14:paraId="3D59AEAE" w14:textId="1C0B8062"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XVIII. </w:t>
      </w:r>
      <w:r w:rsidR="004A25D5" w:rsidRPr="0051730C">
        <w:rPr>
          <w:rFonts w:ascii="Arial" w:hAnsi="Arial" w:cs="Arial"/>
          <w:b/>
          <w:sz w:val="20"/>
          <w:szCs w:val="20"/>
          <w:lang w:eastAsia="en-US"/>
        </w:rPr>
        <w:t>ODSTOP OD POGODBE</w:t>
      </w:r>
    </w:p>
    <w:p w14:paraId="348F1018" w14:textId="77777777" w:rsidR="004A25D5" w:rsidRPr="0051730C" w:rsidRDefault="004A25D5" w:rsidP="0051730C">
      <w:pPr>
        <w:spacing w:line="260" w:lineRule="atLeast"/>
        <w:rPr>
          <w:rFonts w:ascii="Arial" w:hAnsi="Arial" w:cs="Arial"/>
          <w:b/>
          <w:bCs/>
          <w:sz w:val="20"/>
          <w:szCs w:val="20"/>
          <w:lang w:eastAsia="en-US"/>
        </w:rPr>
      </w:pPr>
    </w:p>
    <w:p w14:paraId="6F693C1D" w14:textId="1A29A7F1"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5</w:t>
      </w:r>
      <w:r w:rsidRPr="0051730C">
        <w:rPr>
          <w:rFonts w:ascii="Arial" w:hAnsi="Arial" w:cs="Arial"/>
          <w:sz w:val="20"/>
          <w:szCs w:val="20"/>
        </w:rPr>
        <w:t>. člen</w:t>
      </w:r>
    </w:p>
    <w:p w14:paraId="333404BF" w14:textId="77777777" w:rsidR="004A25D5" w:rsidRPr="0051730C" w:rsidRDefault="004A25D5" w:rsidP="0051730C">
      <w:pPr>
        <w:spacing w:line="260" w:lineRule="atLeast"/>
        <w:rPr>
          <w:rFonts w:ascii="Arial" w:hAnsi="Arial" w:cs="Arial"/>
          <w:sz w:val="20"/>
          <w:szCs w:val="20"/>
          <w:lang w:eastAsia="en-US"/>
        </w:rPr>
      </w:pPr>
    </w:p>
    <w:p w14:paraId="68FE7F7D" w14:textId="77777777" w:rsidR="004A25D5" w:rsidRPr="0051730C" w:rsidRDefault="004A25D5" w:rsidP="0051730C">
      <w:pPr>
        <w:spacing w:line="260" w:lineRule="atLeast"/>
        <w:contextualSpacing/>
        <w:jc w:val="both"/>
        <w:rPr>
          <w:rFonts w:ascii="Arial" w:hAnsi="Arial" w:cs="Arial"/>
          <w:sz w:val="20"/>
          <w:szCs w:val="20"/>
        </w:rPr>
      </w:pPr>
      <w:r w:rsidRPr="0051730C">
        <w:rPr>
          <w:rFonts w:ascii="Arial" w:hAnsi="Arial" w:cs="Arial"/>
          <w:sz w:val="20"/>
          <w:szCs w:val="20"/>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066DCA89" w14:textId="77777777" w:rsidR="004A25D5" w:rsidRPr="0051730C" w:rsidRDefault="004A25D5" w:rsidP="0051730C">
      <w:pPr>
        <w:spacing w:line="260" w:lineRule="atLeast"/>
        <w:contextualSpacing/>
        <w:jc w:val="both"/>
        <w:rPr>
          <w:rFonts w:ascii="Arial" w:hAnsi="Arial" w:cs="Arial"/>
          <w:sz w:val="20"/>
          <w:szCs w:val="20"/>
        </w:rPr>
      </w:pPr>
    </w:p>
    <w:p w14:paraId="3CFFA15E" w14:textId="77777777" w:rsidR="004A25D5" w:rsidRPr="0051730C" w:rsidRDefault="004A25D5" w:rsidP="0051730C">
      <w:pPr>
        <w:spacing w:line="260" w:lineRule="atLeast"/>
        <w:contextualSpacing/>
        <w:jc w:val="both"/>
        <w:rPr>
          <w:rFonts w:ascii="Arial" w:hAnsi="Arial" w:cs="Arial"/>
          <w:sz w:val="20"/>
          <w:szCs w:val="20"/>
        </w:rPr>
      </w:pPr>
      <w:r w:rsidRPr="0051730C">
        <w:rPr>
          <w:rFonts w:ascii="Arial" w:hAnsi="Arial" w:cs="Arial"/>
          <w:sz w:val="20"/>
          <w:szCs w:val="20"/>
        </w:rPr>
        <w:t>Naročnik lahko s pisnim obvestilom, ki ga pošlje izvajalcu, odstopi od pogodbe, ne da bi s tem omejeval druge pravice ali pravna sredstva, ki jih ima na voljo, če:</w:t>
      </w:r>
    </w:p>
    <w:p w14:paraId="35DE6472" w14:textId="20D8401C" w:rsidR="004A25D5" w:rsidRPr="0051730C" w:rsidRDefault="004A25D5" w:rsidP="00A309E0">
      <w:pPr>
        <w:pStyle w:val="Odstavekseznama"/>
        <w:numPr>
          <w:ilvl w:val="0"/>
          <w:numId w:val="26"/>
        </w:num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izvajalec bankrotira ali postane insolventen, če je proti njemu izdan sodni nalog za plačilo dolgov, če je v prisilni poravnavi, če je kot pravna oseba sprejel sklep o zapiranju gospodarske družbe (razen prostovoljne </w:t>
      </w:r>
      <w:r w:rsidRPr="0051730C">
        <w:rPr>
          <w:rFonts w:ascii="Arial" w:hAnsi="Arial" w:cs="Arial"/>
          <w:sz w:val="20"/>
          <w:szCs w:val="20"/>
          <w:lang w:eastAsia="en-US"/>
        </w:rPr>
        <w:lastRenderedPageBreak/>
        <w:t>likvidacije zaradi združevanja ali prestrukturiranja), če je imenovan stečajni upravitelj na kateri koli del njegovega podjetja ali sredstev ali če izvajalec sproži oziroma se proti njemu sproži podobno dejanje kot rezultat dolga;</w:t>
      </w:r>
    </w:p>
    <w:p w14:paraId="2FC04654" w14:textId="50F9550C" w:rsidR="004A25D5" w:rsidRPr="0051730C" w:rsidRDefault="004A25D5" w:rsidP="00A309E0">
      <w:pPr>
        <w:pStyle w:val="Odstavekseznama"/>
        <w:numPr>
          <w:ilvl w:val="0"/>
          <w:numId w:val="26"/>
        </w:numPr>
        <w:spacing w:line="260" w:lineRule="atLeast"/>
        <w:jc w:val="both"/>
        <w:rPr>
          <w:rFonts w:ascii="Arial" w:hAnsi="Arial" w:cs="Arial"/>
          <w:sz w:val="20"/>
          <w:szCs w:val="20"/>
          <w:lang w:eastAsia="en-US"/>
        </w:rPr>
      </w:pPr>
      <w:r w:rsidRPr="0051730C">
        <w:rPr>
          <w:rFonts w:ascii="Arial" w:hAnsi="Arial" w:cs="Arial"/>
          <w:sz w:val="20"/>
          <w:szCs w:val="20"/>
          <w:lang w:eastAsia="en-US"/>
        </w:rPr>
        <w:t>izvajalec prenese pogodbo ali katerokoli pravico ali interes, ki izvira iz pogodbe, brez soglasja naročnika;</w:t>
      </w:r>
    </w:p>
    <w:p w14:paraId="7E56C0FB" w14:textId="19EB2F16" w:rsidR="004A25D5" w:rsidRPr="0051730C" w:rsidRDefault="004A25D5" w:rsidP="00A309E0">
      <w:pPr>
        <w:pStyle w:val="Odstavekseznama"/>
        <w:numPr>
          <w:ilvl w:val="0"/>
          <w:numId w:val="26"/>
        </w:numPr>
        <w:spacing w:line="260" w:lineRule="atLeast"/>
        <w:jc w:val="both"/>
        <w:rPr>
          <w:rFonts w:ascii="Arial" w:hAnsi="Arial" w:cs="Arial"/>
          <w:sz w:val="20"/>
          <w:szCs w:val="20"/>
          <w:lang w:eastAsia="en-US"/>
        </w:rPr>
      </w:pPr>
      <w:r w:rsidRPr="0051730C">
        <w:rPr>
          <w:rFonts w:ascii="Arial" w:hAnsi="Arial" w:cs="Arial"/>
          <w:sz w:val="20"/>
          <w:szCs w:val="20"/>
          <w:lang w:eastAsia="en-US"/>
        </w:rPr>
        <w:t>izvajalec odstopi od pogodbe ali jo preneha izvajati;</w:t>
      </w:r>
    </w:p>
    <w:p w14:paraId="61364D6D" w14:textId="1CCC3555" w:rsidR="004A25D5" w:rsidRPr="0051730C" w:rsidRDefault="004A25D5" w:rsidP="00A309E0">
      <w:pPr>
        <w:pStyle w:val="Odstavekseznama"/>
        <w:numPr>
          <w:ilvl w:val="0"/>
          <w:numId w:val="26"/>
        </w:numPr>
        <w:spacing w:line="260" w:lineRule="atLeast"/>
        <w:jc w:val="both"/>
        <w:rPr>
          <w:rFonts w:ascii="Arial" w:hAnsi="Arial" w:cs="Arial"/>
          <w:sz w:val="20"/>
          <w:szCs w:val="20"/>
          <w:lang w:eastAsia="en-US"/>
        </w:rPr>
      </w:pPr>
      <w:r w:rsidRPr="0051730C">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B452C54" w14:textId="0973DD1C" w:rsidR="004A25D5" w:rsidRPr="0051730C" w:rsidRDefault="004A25D5" w:rsidP="00A309E0">
      <w:pPr>
        <w:pStyle w:val="Odstavekseznama"/>
        <w:numPr>
          <w:ilvl w:val="0"/>
          <w:numId w:val="26"/>
        </w:numPr>
        <w:spacing w:line="260" w:lineRule="atLeast"/>
        <w:jc w:val="both"/>
        <w:rPr>
          <w:rFonts w:ascii="Arial" w:hAnsi="Arial" w:cs="Arial"/>
          <w:sz w:val="20"/>
          <w:szCs w:val="20"/>
          <w:lang w:eastAsia="en-US"/>
        </w:rPr>
      </w:pPr>
      <w:r w:rsidRPr="0051730C">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27C29BA3" w14:textId="1E8F915B" w:rsidR="004A25D5" w:rsidRDefault="004A25D5" w:rsidP="00A309E0">
      <w:pPr>
        <w:pStyle w:val="Odstavekseznama"/>
        <w:numPr>
          <w:ilvl w:val="0"/>
          <w:numId w:val="26"/>
        </w:numPr>
        <w:spacing w:line="260" w:lineRule="atLeast"/>
        <w:jc w:val="both"/>
        <w:rPr>
          <w:rFonts w:ascii="Arial" w:hAnsi="Arial" w:cs="Arial"/>
          <w:sz w:val="20"/>
          <w:szCs w:val="20"/>
          <w:lang w:eastAsia="en-US"/>
        </w:rPr>
      </w:pPr>
      <w:r w:rsidRPr="0051730C">
        <w:rPr>
          <w:rFonts w:ascii="Arial" w:hAnsi="Arial" w:cs="Arial"/>
          <w:sz w:val="20"/>
          <w:szCs w:val="20"/>
          <w:lang w:eastAsia="en-US"/>
        </w:rPr>
        <w:t>v skladu z veljavno zakonodajo s področja izvrševanja proračuna za izvedbo naloge ne bo več imel zagotovljenih sredstev.</w:t>
      </w:r>
    </w:p>
    <w:p w14:paraId="04C804E3" w14:textId="77777777" w:rsidR="004D2BC7" w:rsidRDefault="004D2BC7" w:rsidP="004D2BC7">
      <w:pPr>
        <w:pStyle w:val="Odstavekseznama"/>
        <w:spacing w:line="260" w:lineRule="atLeast"/>
        <w:ind w:left="360"/>
        <w:jc w:val="both"/>
        <w:rPr>
          <w:rFonts w:ascii="Arial" w:hAnsi="Arial" w:cs="Arial"/>
          <w:sz w:val="20"/>
          <w:szCs w:val="20"/>
          <w:lang w:eastAsia="en-US"/>
        </w:rPr>
      </w:pPr>
    </w:p>
    <w:p w14:paraId="2229C47C" w14:textId="4B864EC9"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XIX. </w:t>
      </w:r>
      <w:r w:rsidR="004A25D5" w:rsidRPr="0051730C">
        <w:rPr>
          <w:rFonts w:ascii="Arial" w:hAnsi="Arial" w:cs="Arial"/>
          <w:b/>
          <w:sz w:val="20"/>
          <w:szCs w:val="20"/>
          <w:lang w:eastAsia="en-US"/>
        </w:rPr>
        <w:t>REŠEVANJE SPOROV</w:t>
      </w:r>
    </w:p>
    <w:p w14:paraId="37639181" w14:textId="77777777" w:rsidR="004A25D5" w:rsidRPr="0051730C" w:rsidRDefault="004A25D5" w:rsidP="0051730C">
      <w:pPr>
        <w:keepNext/>
        <w:spacing w:line="260" w:lineRule="atLeast"/>
        <w:jc w:val="both"/>
        <w:rPr>
          <w:rFonts w:ascii="Arial" w:hAnsi="Arial" w:cs="Arial"/>
          <w:b/>
          <w:sz w:val="20"/>
          <w:szCs w:val="20"/>
        </w:rPr>
      </w:pPr>
    </w:p>
    <w:p w14:paraId="01D1CE25" w14:textId="6023334B"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6</w:t>
      </w:r>
      <w:r w:rsidRPr="0051730C">
        <w:rPr>
          <w:rFonts w:ascii="Arial" w:hAnsi="Arial" w:cs="Arial"/>
          <w:sz w:val="20"/>
          <w:szCs w:val="20"/>
        </w:rPr>
        <w:t>. člen</w:t>
      </w:r>
    </w:p>
    <w:p w14:paraId="68DE1178" w14:textId="77777777" w:rsidR="004A25D5" w:rsidRPr="0051730C" w:rsidRDefault="004A25D5" w:rsidP="0051730C">
      <w:pPr>
        <w:spacing w:line="260" w:lineRule="atLeast"/>
        <w:rPr>
          <w:rFonts w:ascii="Arial" w:hAnsi="Arial" w:cs="Arial"/>
          <w:sz w:val="20"/>
          <w:szCs w:val="20"/>
          <w:lang w:eastAsia="en-US"/>
        </w:rPr>
      </w:pPr>
    </w:p>
    <w:p w14:paraId="2A5112FF" w14:textId="375AD5DC" w:rsidR="004A25D5"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2CB34C9" w14:textId="058D78EF" w:rsidR="00FB49E8" w:rsidRDefault="00FB49E8" w:rsidP="0051730C">
      <w:pPr>
        <w:spacing w:line="260" w:lineRule="atLeast"/>
        <w:jc w:val="both"/>
        <w:rPr>
          <w:rFonts w:ascii="Arial" w:hAnsi="Arial" w:cs="Arial"/>
          <w:sz w:val="20"/>
          <w:szCs w:val="20"/>
          <w:lang w:eastAsia="en-US"/>
        </w:rPr>
      </w:pPr>
    </w:p>
    <w:p w14:paraId="10484B2A" w14:textId="59316DA7" w:rsidR="004A25D5" w:rsidRPr="0051730C" w:rsidRDefault="0051730C" w:rsidP="0051730C">
      <w:pPr>
        <w:pStyle w:val="Odstavekseznama"/>
        <w:spacing w:line="260" w:lineRule="atLeast"/>
        <w:ind w:left="0"/>
        <w:jc w:val="both"/>
        <w:rPr>
          <w:rFonts w:ascii="Arial" w:hAnsi="Arial" w:cs="Arial"/>
          <w:b/>
          <w:sz w:val="20"/>
          <w:szCs w:val="20"/>
          <w:lang w:eastAsia="en-US"/>
        </w:rPr>
      </w:pPr>
      <w:r>
        <w:rPr>
          <w:rFonts w:ascii="Arial" w:hAnsi="Arial" w:cs="Arial"/>
          <w:b/>
          <w:sz w:val="20"/>
          <w:szCs w:val="20"/>
          <w:lang w:eastAsia="en-US"/>
        </w:rPr>
        <w:t xml:space="preserve">XX. </w:t>
      </w:r>
      <w:r w:rsidR="004A25D5" w:rsidRPr="0051730C">
        <w:rPr>
          <w:rFonts w:ascii="Arial" w:hAnsi="Arial" w:cs="Arial"/>
          <w:b/>
          <w:sz w:val="20"/>
          <w:szCs w:val="20"/>
          <w:lang w:eastAsia="en-US"/>
        </w:rPr>
        <w:t>KONČNE DOLOČBE</w:t>
      </w:r>
    </w:p>
    <w:p w14:paraId="40783904" w14:textId="77777777" w:rsidR="004A25D5" w:rsidRPr="0051730C" w:rsidRDefault="004A25D5" w:rsidP="0051730C">
      <w:pPr>
        <w:spacing w:line="260" w:lineRule="atLeast"/>
        <w:rPr>
          <w:rFonts w:ascii="Arial" w:hAnsi="Arial" w:cs="Arial"/>
          <w:b/>
          <w:bCs/>
          <w:sz w:val="20"/>
          <w:szCs w:val="20"/>
          <w:lang w:eastAsia="en-US"/>
        </w:rPr>
      </w:pPr>
    </w:p>
    <w:p w14:paraId="5F30261E" w14:textId="05A46822"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7</w:t>
      </w:r>
      <w:r w:rsidRPr="0051730C">
        <w:rPr>
          <w:rFonts w:ascii="Arial" w:hAnsi="Arial" w:cs="Arial"/>
          <w:sz w:val="20"/>
          <w:szCs w:val="20"/>
        </w:rPr>
        <w:t>. člen</w:t>
      </w:r>
    </w:p>
    <w:p w14:paraId="55333AAB" w14:textId="77777777" w:rsidR="004A25D5" w:rsidRPr="0051730C" w:rsidRDefault="004A25D5" w:rsidP="0051730C">
      <w:pPr>
        <w:spacing w:line="260" w:lineRule="atLeast"/>
        <w:rPr>
          <w:rFonts w:ascii="Arial" w:hAnsi="Arial" w:cs="Arial"/>
          <w:sz w:val="20"/>
          <w:szCs w:val="20"/>
          <w:lang w:eastAsia="en-US"/>
        </w:rPr>
      </w:pPr>
    </w:p>
    <w:p w14:paraId="295E8FEF"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2BC48730"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p>
    <w:p w14:paraId="2D82FB3B" w14:textId="77777777" w:rsidR="004A25D5" w:rsidRPr="0051730C" w:rsidRDefault="004A25D5" w:rsidP="0051730C">
      <w:pPr>
        <w:overflowPunct w:val="0"/>
        <w:autoSpaceDE w:val="0"/>
        <w:autoSpaceDN w:val="0"/>
        <w:adjustRightInd w:val="0"/>
        <w:spacing w:line="260" w:lineRule="atLeast"/>
        <w:jc w:val="both"/>
        <w:textAlignment w:val="baseline"/>
        <w:rPr>
          <w:rFonts w:ascii="Arial" w:hAnsi="Arial" w:cs="Arial"/>
          <w:sz w:val="20"/>
          <w:szCs w:val="20"/>
          <w:lang w:eastAsia="en-US"/>
        </w:rPr>
      </w:pPr>
      <w:r w:rsidRPr="0051730C">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14ECC228" w14:textId="77777777" w:rsidR="004A25D5" w:rsidRPr="0051730C" w:rsidRDefault="004A25D5" w:rsidP="0051730C">
      <w:pPr>
        <w:overflowPunct w:val="0"/>
        <w:autoSpaceDE w:val="0"/>
        <w:autoSpaceDN w:val="0"/>
        <w:adjustRightInd w:val="0"/>
        <w:spacing w:line="260" w:lineRule="atLeast"/>
        <w:textAlignment w:val="baseline"/>
        <w:rPr>
          <w:rFonts w:ascii="Arial" w:hAnsi="Arial" w:cs="Arial"/>
          <w:sz w:val="20"/>
          <w:szCs w:val="20"/>
          <w:lang w:eastAsia="en-US"/>
        </w:rPr>
      </w:pPr>
    </w:p>
    <w:p w14:paraId="59E12317" w14:textId="70F202FE"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2</w:t>
      </w:r>
      <w:r w:rsidR="00181002">
        <w:rPr>
          <w:rFonts w:ascii="Arial" w:hAnsi="Arial" w:cs="Arial"/>
          <w:sz w:val="20"/>
          <w:szCs w:val="20"/>
        </w:rPr>
        <w:t>8</w:t>
      </w:r>
      <w:r w:rsidRPr="0051730C">
        <w:rPr>
          <w:rFonts w:ascii="Arial" w:hAnsi="Arial" w:cs="Arial"/>
          <w:sz w:val="20"/>
          <w:szCs w:val="20"/>
        </w:rPr>
        <w:t>. člen</w:t>
      </w:r>
    </w:p>
    <w:p w14:paraId="2D0C09CA" w14:textId="77777777" w:rsidR="004A25D5" w:rsidRPr="0051730C" w:rsidRDefault="004A25D5" w:rsidP="0051730C">
      <w:pPr>
        <w:spacing w:line="260" w:lineRule="atLeast"/>
        <w:rPr>
          <w:rFonts w:ascii="Arial" w:hAnsi="Arial" w:cs="Arial"/>
          <w:sz w:val="20"/>
          <w:szCs w:val="20"/>
          <w:lang w:eastAsia="en-US"/>
        </w:rPr>
      </w:pPr>
    </w:p>
    <w:p w14:paraId="41E05B75"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57215F82" w14:textId="77777777" w:rsidR="004A25D5" w:rsidRPr="0051730C" w:rsidRDefault="004A25D5" w:rsidP="0051730C">
      <w:pPr>
        <w:spacing w:line="260" w:lineRule="atLeast"/>
        <w:jc w:val="both"/>
        <w:rPr>
          <w:rFonts w:ascii="Arial" w:hAnsi="Arial" w:cs="Arial"/>
          <w:sz w:val="20"/>
          <w:szCs w:val="20"/>
          <w:lang w:eastAsia="en-US"/>
        </w:rPr>
      </w:pPr>
    </w:p>
    <w:p w14:paraId="3659ED6C"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Če izvajalec garancije za dobro izvedbo pogodbenih obveznosti ne predloži, ne predloži pravočasno oziroma ne predloži skladno z zahtevami iz razpisne dokumentacije, se šteje, da pogodba ni bila nikoli sklenjena.</w:t>
      </w:r>
    </w:p>
    <w:p w14:paraId="32F610FE" w14:textId="1479AE17" w:rsidR="004A25D5" w:rsidRPr="0051730C" w:rsidRDefault="004A25D5" w:rsidP="0051730C">
      <w:pPr>
        <w:spacing w:line="260" w:lineRule="atLeast"/>
        <w:jc w:val="both"/>
        <w:rPr>
          <w:rFonts w:ascii="Arial" w:hAnsi="Arial" w:cs="Arial"/>
          <w:sz w:val="20"/>
          <w:szCs w:val="20"/>
          <w:lang w:eastAsia="en-US"/>
        </w:rPr>
      </w:pPr>
    </w:p>
    <w:p w14:paraId="1B18528B" w14:textId="0470AEE4" w:rsidR="004A25D5" w:rsidRPr="0051730C" w:rsidRDefault="00181002" w:rsidP="0051730C">
      <w:pPr>
        <w:spacing w:line="260" w:lineRule="atLeast"/>
        <w:jc w:val="center"/>
        <w:rPr>
          <w:rFonts w:ascii="Arial" w:hAnsi="Arial" w:cs="Arial"/>
          <w:sz w:val="20"/>
          <w:szCs w:val="20"/>
          <w:lang w:eastAsia="en-US"/>
        </w:rPr>
      </w:pPr>
      <w:r>
        <w:rPr>
          <w:rFonts w:ascii="Arial" w:hAnsi="Arial" w:cs="Arial"/>
          <w:sz w:val="20"/>
          <w:szCs w:val="20"/>
          <w:lang w:eastAsia="en-US"/>
        </w:rPr>
        <w:t>29</w:t>
      </w:r>
      <w:r w:rsidR="004A25D5" w:rsidRPr="0051730C">
        <w:rPr>
          <w:rFonts w:ascii="Arial" w:hAnsi="Arial" w:cs="Arial"/>
          <w:sz w:val="20"/>
          <w:szCs w:val="20"/>
          <w:lang w:eastAsia="en-US"/>
        </w:rPr>
        <w:t>. člen</w:t>
      </w:r>
    </w:p>
    <w:p w14:paraId="53A9CE3C" w14:textId="77777777" w:rsidR="004A25D5" w:rsidRPr="0051730C" w:rsidRDefault="004A25D5" w:rsidP="0051730C">
      <w:pPr>
        <w:spacing w:line="260" w:lineRule="atLeast"/>
        <w:jc w:val="both"/>
        <w:rPr>
          <w:rFonts w:ascii="Arial" w:hAnsi="Arial" w:cs="Arial"/>
          <w:sz w:val="20"/>
          <w:szCs w:val="20"/>
          <w:lang w:eastAsia="en-US"/>
        </w:rPr>
      </w:pPr>
    </w:p>
    <w:p w14:paraId="24F6A210"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Ta pogodba je sklenjena pod razveznim pogojem, ki se uresniči v primeru izpolnitve ene od naslednjih okoliščin:</w:t>
      </w:r>
    </w:p>
    <w:p w14:paraId="24B405B9" w14:textId="0DF6C79D" w:rsidR="004A25D5" w:rsidRPr="0051730C" w:rsidRDefault="004A25D5" w:rsidP="00273DA8">
      <w:pPr>
        <w:pStyle w:val="Odstavekseznama"/>
        <w:numPr>
          <w:ilvl w:val="0"/>
          <w:numId w:val="28"/>
        </w:numPr>
        <w:spacing w:line="260" w:lineRule="atLeast"/>
        <w:jc w:val="both"/>
        <w:rPr>
          <w:rFonts w:ascii="Arial" w:hAnsi="Arial" w:cs="Arial"/>
          <w:sz w:val="20"/>
          <w:szCs w:val="20"/>
          <w:lang w:eastAsia="en-US"/>
        </w:rPr>
      </w:pPr>
      <w:r w:rsidRPr="0051730C">
        <w:rPr>
          <w:rFonts w:ascii="Arial" w:hAnsi="Arial" w:cs="Arial"/>
          <w:sz w:val="20"/>
          <w:szCs w:val="20"/>
          <w:lang w:eastAsia="en-US"/>
        </w:rPr>
        <w:t>če bo naročnik seznanjen, da je sodišče s pravnomočno odločitvijo ugotovilo kršitev obveznosti delovne, okolijske ali socialne zakonodaje s strani izvajalca ali podizvajalca ali</w:t>
      </w:r>
    </w:p>
    <w:p w14:paraId="294C4FBE" w14:textId="67E3E6D2" w:rsidR="004A25D5" w:rsidRPr="0051730C" w:rsidRDefault="004A25D5" w:rsidP="00273DA8">
      <w:pPr>
        <w:pStyle w:val="Odstavekseznama"/>
        <w:numPr>
          <w:ilvl w:val="0"/>
          <w:numId w:val="28"/>
        </w:numPr>
        <w:spacing w:line="260" w:lineRule="atLeast"/>
        <w:jc w:val="both"/>
        <w:rPr>
          <w:rFonts w:ascii="Arial" w:hAnsi="Arial" w:cs="Arial"/>
          <w:sz w:val="20"/>
          <w:szCs w:val="20"/>
          <w:lang w:eastAsia="en-US"/>
        </w:rPr>
      </w:pPr>
      <w:r w:rsidRPr="0051730C">
        <w:rPr>
          <w:rFonts w:ascii="Arial" w:hAnsi="Arial" w:cs="Arial"/>
          <w:sz w:val="20"/>
          <w:szCs w:val="20"/>
          <w:lang w:eastAsia="en-US"/>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9BF513" w14:textId="77777777" w:rsidR="004A25D5" w:rsidRPr="0051730C" w:rsidRDefault="004A25D5" w:rsidP="0051730C">
      <w:pPr>
        <w:spacing w:line="260" w:lineRule="atLeast"/>
        <w:jc w:val="both"/>
        <w:rPr>
          <w:rFonts w:ascii="Arial" w:hAnsi="Arial" w:cs="Arial"/>
          <w:sz w:val="20"/>
          <w:szCs w:val="20"/>
          <w:lang w:eastAsia="en-US"/>
        </w:rPr>
      </w:pPr>
    </w:p>
    <w:p w14:paraId="4D15DDED"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AEFA909" w14:textId="77777777" w:rsidR="004A25D5" w:rsidRPr="0051730C" w:rsidRDefault="004A25D5" w:rsidP="0051730C">
      <w:pPr>
        <w:spacing w:line="260" w:lineRule="atLeast"/>
        <w:jc w:val="both"/>
        <w:rPr>
          <w:rFonts w:ascii="Arial" w:hAnsi="Arial" w:cs="Arial"/>
          <w:sz w:val="20"/>
          <w:szCs w:val="20"/>
          <w:lang w:eastAsia="en-US"/>
        </w:rPr>
      </w:pPr>
    </w:p>
    <w:p w14:paraId="3734933D"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701643F" w14:textId="77777777" w:rsidR="004A25D5" w:rsidRPr="0051730C" w:rsidRDefault="004A25D5" w:rsidP="0051730C">
      <w:pPr>
        <w:spacing w:line="260" w:lineRule="atLeast"/>
        <w:jc w:val="both"/>
        <w:rPr>
          <w:rFonts w:ascii="Arial" w:hAnsi="Arial" w:cs="Arial"/>
          <w:sz w:val="20"/>
          <w:szCs w:val="20"/>
          <w:lang w:eastAsia="en-US"/>
        </w:rPr>
      </w:pPr>
    </w:p>
    <w:p w14:paraId="0B6FC3F8"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Če naročnik v roku 30 dni od seznanitve s kršitvijo ne začne novega postopka javnega naročila, se šteje, da je pogodba razvezana trideseti dan od seznanitve s kršitvijo.</w:t>
      </w:r>
    </w:p>
    <w:p w14:paraId="59BDB6F7" w14:textId="77777777" w:rsidR="004A25D5" w:rsidRPr="0051730C" w:rsidRDefault="004A25D5" w:rsidP="0051730C">
      <w:pPr>
        <w:spacing w:line="260" w:lineRule="atLeast"/>
        <w:rPr>
          <w:rFonts w:ascii="Arial" w:hAnsi="Arial" w:cs="Arial"/>
          <w:sz w:val="20"/>
          <w:szCs w:val="20"/>
          <w:lang w:eastAsia="en-US"/>
        </w:rPr>
      </w:pPr>
    </w:p>
    <w:p w14:paraId="5E211292" w14:textId="59C8F549" w:rsidR="004A25D5" w:rsidRPr="0051730C" w:rsidRDefault="004A25D5" w:rsidP="0051730C">
      <w:pPr>
        <w:keepNext/>
        <w:spacing w:line="260" w:lineRule="atLeast"/>
        <w:jc w:val="center"/>
        <w:rPr>
          <w:rFonts w:ascii="Arial" w:hAnsi="Arial" w:cs="Arial"/>
          <w:sz w:val="20"/>
          <w:szCs w:val="20"/>
        </w:rPr>
      </w:pPr>
      <w:r w:rsidRPr="0051730C">
        <w:rPr>
          <w:rFonts w:ascii="Arial" w:hAnsi="Arial" w:cs="Arial"/>
          <w:sz w:val="20"/>
          <w:szCs w:val="20"/>
        </w:rPr>
        <w:t>3</w:t>
      </w:r>
      <w:r w:rsidR="00181002">
        <w:rPr>
          <w:rFonts w:ascii="Arial" w:hAnsi="Arial" w:cs="Arial"/>
          <w:sz w:val="20"/>
          <w:szCs w:val="20"/>
        </w:rPr>
        <w:t>0</w:t>
      </w:r>
      <w:r w:rsidRPr="0051730C">
        <w:rPr>
          <w:rFonts w:ascii="Arial" w:hAnsi="Arial" w:cs="Arial"/>
          <w:sz w:val="20"/>
          <w:szCs w:val="20"/>
        </w:rPr>
        <w:t>. člen</w:t>
      </w:r>
    </w:p>
    <w:p w14:paraId="35D25A02" w14:textId="77777777" w:rsidR="004A25D5" w:rsidRPr="0051730C" w:rsidRDefault="004A25D5" w:rsidP="0051730C">
      <w:pPr>
        <w:spacing w:line="260" w:lineRule="atLeast"/>
        <w:rPr>
          <w:rFonts w:ascii="Arial" w:hAnsi="Arial" w:cs="Arial"/>
          <w:sz w:val="20"/>
          <w:szCs w:val="20"/>
          <w:lang w:eastAsia="en-US"/>
        </w:rPr>
      </w:pPr>
    </w:p>
    <w:p w14:paraId="61D3D8F0" w14:textId="77777777" w:rsidR="004A25D5" w:rsidRPr="0051730C" w:rsidRDefault="004A25D5" w:rsidP="0051730C">
      <w:pPr>
        <w:spacing w:line="260" w:lineRule="atLeast"/>
        <w:jc w:val="both"/>
        <w:rPr>
          <w:rFonts w:ascii="Arial" w:hAnsi="Arial" w:cs="Arial"/>
          <w:sz w:val="20"/>
          <w:szCs w:val="20"/>
          <w:lang w:eastAsia="en-US"/>
        </w:rPr>
      </w:pPr>
      <w:r w:rsidRPr="0051730C">
        <w:rPr>
          <w:rFonts w:ascii="Arial" w:hAnsi="Arial" w:cs="Arial"/>
          <w:sz w:val="20"/>
          <w:szCs w:val="20"/>
          <w:lang w:eastAsia="en-US"/>
        </w:rPr>
        <w:t>Pogodba je sklenjena v petih enakih izvodih, od katerih prejme izvajalec en izvod, naročnik pa štiri.</w:t>
      </w:r>
    </w:p>
    <w:p w14:paraId="173663B4" w14:textId="77777777" w:rsidR="004A25D5" w:rsidRPr="00366B7E" w:rsidRDefault="004A25D5" w:rsidP="004A25D5">
      <w:pPr>
        <w:spacing w:line="260" w:lineRule="atLeast"/>
        <w:rPr>
          <w:rFonts w:ascii="Arial" w:hAnsi="Arial" w:cs="Arial"/>
          <w:sz w:val="20"/>
          <w:szCs w:val="20"/>
          <w:lang w:eastAsia="en-US"/>
        </w:rPr>
      </w:pPr>
    </w:p>
    <w:p w14:paraId="1C9BB52D" w14:textId="77777777" w:rsidR="004A25D5" w:rsidRPr="00366B7E" w:rsidRDefault="004A25D5" w:rsidP="004A25D5">
      <w:pPr>
        <w:spacing w:line="260" w:lineRule="atLeast"/>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4A25D5" w:rsidRPr="00366B7E" w14:paraId="6D479492" w14:textId="77777777" w:rsidTr="00AB010A">
        <w:trPr>
          <w:cantSplit/>
        </w:trPr>
        <w:tc>
          <w:tcPr>
            <w:tcW w:w="5032" w:type="dxa"/>
          </w:tcPr>
          <w:p w14:paraId="1C824F73"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r w:rsidRPr="00366B7E">
              <w:rPr>
                <w:rFonts w:ascii="Arial" w:hAnsi="Arial" w:cs="Arial"/>
                <w:sz w:val="20"/>
                <w:szCs w:val="20"/>
                <w:lang w:eastAsia="en-US"/>
              </w:rPr>
              <w:t>IZVAJALEC:</w:t>
            </w:r>
          </w:p>
          <w:p w14:paraId="4E2EA8EC"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p>
          <w:p w14:paraId="6F133DC6"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r w:rsidRPr="00366B7E">
              <w:rPr>
                <w:rFonts w:ascii="Arial" w:hAnsi="Arial" w:cs="Arial"/>
                <w:sz w:val="20"/>
                <w:szCs w:val="20"/>
                <w:lang w:eastAsia="en-US"/>
              </w:rPr>
              <w:t>________________________________</w:t>
            </w:r>
          </w:p>
          <w:p w14:paraId="5035BF2D"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r w:rsidRPr="00366B7E">
              <w:rPr>
                <w:rFonts w:ascii="Arial" w:hAnsi="Arial" w:cs="Arial"/>
                <w:sz w:val="20"/>
                <w:szCs w:val="20"/>
                <w:lang w:eastAsia="en-US"/>
              </w:rPr>
              <w:t>_____________________________</w:t>
            </w:r>
          </w:p>
          <w:p w14:paraId="38F41111"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p>
          <w:p w14:paraId="063F8C5A"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r w:rsidRPr="00366B7E">
              <w:rPr>
                <w:rFonts w:ascii="Arial" w:hAnsi="Arial" w:cs="Arial"/>
                <w:sz w:val="20"/>
                <w:szCs w:val="20"/>
                <w:lang w:eastAsia="en-US"/>
              </w:rPr>
              <w:t>Datum in kraj: _____________________</w:t>
            </w:r>
          </w:p>
          <w:p w14:paraId="4EF7FDA2"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p>
          <w:p w14:paraId="1ACA1EBF"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p>
          <w:p w14:paraId="570A58A2" w14:textId="77777777" w:rsidR="004A25D5" w:rsidRPr="00366B7E" w:rsidRDefault="004A25D5" w:rsidP="00AB010A">
            <w:pPr>
              <w:tabs>
                <w:tab w:val="left" w:pos="4153"/>
                <w:tab w:val="left" w:pos="8306"/>
              </w:tabs>
              <w:spacing w:line="260" w:lineRule="atLeast"/>
              <w:rPr>
                <w:rFonts w:ascii="Arial" w:hAnsi="Arial" w:cs="Arial"/>
                <w:sz w:val="20"/>
                <w:szCs w:val="20"/>
                <w:u w:val="single"/>
                <w:lang w:eastAsia="en-US"/>
              </w:rPr>
            </w:pPr>
            <w:r w:rsidRPr="00366B7E">
              <w:rPr>
                <w:rFonts w:ascii="Arial" w:hAnsi="Arial" w:cs="Arial"/>
                <w:sz w:val="20"/>
                <w:szCs w:val="20"/>
                <w:u w:val="single"/>
                <w:lang w:eastAsia="en-US"/>
              </w:rPr>
              <w:t xml:space="preserve">    (ime in priimek ter naziv)</w:t>
            </w:r>
          </w:p>
          <w:p w14:paraId="42F7111F"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p>
          <w:p w14:paraId="1B58BD09" w14:textId="77777777" w:rsidR="004A25D5" w:rsidRPr="00366B7E" w:rsidRDefault="004A25D5" w:rsidP="00AB010A">
            <w:pPr>
              <w:tabs>
                <w:tab w:val="left" w:pos="4153"/>
                <w:tab w:val="left" w:pos="8306"/>
              </w:tabs>
              <w:spacing w:line="260" w:lineRule="atLeast"/>
              <w:rPr>
                <w:rFonts w:ascii="Arial" w:hAnsi="Arial" w:cs="Arial"/>
                <w:sz w:val="20"/>
                <w:szCs w:val="20"/>
                <w:lang w:eastAsia="en-US"/>
              </w:rPr>
            </w:pPr>
            <w:r w:rsidRPr="00366B7E">
              <w:rPr>
                <w:rFonts w:ascii="Arial" w:hAnsi="Arial" w:cs="Arial"/>
                <w:sz w:val="20"/>
                <w:szCs w:val="20"/>
                <w:lang w:eastAsia="en-US"/>
              </w:rPr>
              <w:t>____________________________</w:t>
            </w:r>
          </w:p>
        </w:tc>
        <w:tc>
          <w:tcPr>
            <w:tcW w:w="4178" w:type="dxa"/>
          </w:tcPr>
          <w:p w14:paraId="3658D5E4" w14:textId="77777777" w:rsidR="004A25D5" w:rsidRPr="00366B7E" w:rsidRDefault="004A25D5" w:rsidP="00AB010A">
            <w:pPr>
              <w:spacing w:line="260" w:lineRule="atLeast"/>
              <w:rPr>
                <w:rFonts w:ascii="Arial" w:hAnsi="Arial" w:cs="Arial"/>
                <w:sz w:val="20"/>
                <w:szCs w:val="20"/>
                <w:lang w:eastAsia="en-US"/>
              </w:rPr>
            </w:pPr>
            <w:r w:rsidRPr="00366B7E">
              <w:rPr>
                <w:rFonts w:ascii="Arial" w:hAnsi="Arial" w:cs="Arial"/>
                <w:sz w:val="20"/>
                <w:szCs w:val="20"/>
                <w:lang w:eastAsia="en-US"/>
              </w:rPr>
              <w:t>NAROČNIK:</w:t>
            </w:r>
          </w:p>
          <w:p w14:paraId="09125A95" w14:textId="77777777" w:rsidR="004A25D5" w:rsidRPr="00366B7E" w:rsidRDefault="004A25D5" w:rsidP="00AB010A">
            <w:pPr>
              <w:spacing w:line="260" w:lineRule="atLeast"/>
              <w:rPr>
                <w:rFonts w:ascii="Arial" w:hAnsi="Arial" w:cs="Arial"/>
                <w:sz w:val="20"/>
                <w:szCs w:val="20"/>
                <w:lang w:eastAsia="en-US"/>
              </w:rPr>
            </w:pPr>
          </w:p>
          <w:p w14:paraId="2029B5EF" w14:textId="77777777" w:rsidR="004A25D5" w:rsidRPr="00366B7E" w:rsidRDefault="004A25D5" w:rsidP="00AB010A">
            <w:pPr>
              <w:spacing w:line="260" w:lineRule="atLeast"/>
              <w:rPr>
                <w:rFonts w:ascii="Arial" w:hAnsi="Arial" w:cs="Arial"/>
                <w:sz w:val="20"/>
                <w:szCs w:val="20"/>
                <w:lang w:eastAsia="en-US"/>
              </w:rPr>
            </w:pPr>
            <w:r w:rsidRPr="00366B7E">
              <w:rPr>
                <w:rFonts w:ascii="Arial" w:hAnsi="Arial" w:cs="Arial"/>
                <w:sz w:val="20"/>
                <w:szCs w:val="20"/>
                <w:lang w:eastAsia="en-US"/>
              </w:rPr>
              <w:t xml:space="preserve">Ministrstvo za infrastrukturo </w:t>
            </w:r>
          </w:p>
          <w:p w14:paraId="7B356750" w14:textId="77777777" w:rsidR="004A25D5" w:rsidRPr="00366B7E" w:rsidRDefault="004A25D5" w:rsidP="00AB010A">
            <w:pPr>
              <w:spacing w:line="260" w:lineRule="atLeast"/>
              <w:rPr>
                <w:rFonts w:ascii="Arial" w:hAnsi="Arial" w:cs="Arial"/>
                <w:sz w:val="20"/>
                <w:szCs w:val="20"/>
                <w:lang w:eastAsia="en-US"/>
              </w:rPr>
            </w:pPr>
            <w:r w:rsidRPr="00366B7E">
              <w:rPr>
                <w:rFonts w:ascii="Arial" w:hAnsi="Arial" w:cs="Arial"/>
                <w:sz w:val="20"/>
                <w:szCs w:val="20"/>
                <w:lang w:eastAsia="en-US"/>
              </w:rPr>
              <w:t>Langusova ulica 4, 1535 Ljubljana</w:t>
            </w:r>
          </w:p>
          <w:p w14:paraId="4AC971EE" w14:textId="77777777" w:rsidR="004A25D5" w:rsidRPr="00366B7E" w:rsidRDefault="004A25D5" w:rsidP="00AB010A">
            <w:pPr>
              <w:spacing w:line="260" w:lineRule="atLeast"/>
              <w:rPr>
                <w:rFonts w:ascii="Arial" w:hAnsi="Arial" w:cs="Arial"/>
                <w:sz w:val="20"/>
                <w:szCs w:val="20"/>
                <w:lang w:eastAsia="en-US"/>
              </w:rPr>
            </w:pPr>
          </w:p>
          <w:p w14:paraId="2D2499B2" w14:textId="77777777" w:rsidR="004A25D5" w:rsidRPr="00366B7E" w:rsidRDefault="004A25D5" w:rsidP="00AB010A">
            <w:pPr>
              <w:spacing w:line="260" w:lineRule="atLeast"/>
              <w:rPr>
                <w:rFonts w:ascii="Arial" w:hAnsi="Arial" w:cs="Arial"/>
                <w:sz w:val="20"/>
                <w:szCs w:val="20"/>
                <w:lang w:eastAsia="en-US"/>
              </w:rPr>
            </w:pPr>
            <w:r w:rsidRPr="00366B7E">
              <w:rPr>
                <w:rFonts w:ascii="Arial" w:hAnsi="Arial" w:cs="Arial"/>
                <w:sz w:val="20"/>
                <w:szCs w:val="20"/>
                <w:lang w:eastAsia="en-US"/>
              </w:rPr>
              <w:t>Datum in kraj: ____________________</w:t>
            </w:r>
          </w:p>
          <w:p w14:paraId="7028FA28" w14:textId="77777777" w:rsidR="004A25D5" w:rsidRPr="00366B7E" w:rsidRDefault="004A25D5" w:rsidP="00AB010A">
            <w:pPr>
              <w:spacing w:line="260" w:lineRule="atLeast"/>
              <w:rPr>
                <w:rFonts w:ascii="Arial" w:hAnsi="Arial" w:cs="Arial"/>
                <w:sz w:val="20"/>
                <w:szCs w:val="20"/>
                <w:lang w:eastAsia="en-US"/>
              </w:rPr>
            </w:pPr>
          </w:p>
          <w:p w14:paraId="6F11CF15" w14:textId="77777777" w:rsidR="004A25D5" w:rsidRPr="00366B7E" w:rsidRDefault="004A25D5" w:rsidP="00AB010A">
            <w:pPr>
              <w:spacing w:line="260" w:lineRule="atLeast"/>
              <w:rPr>
                <w:rFonts w:ascii="Arial" w:hAnsi="Arial" w:cs="Arial"/>
                <w:sz w:val="20"/>
                <w:szCs w:val="20"/>
                <w:lang w:eastAsia="en-US"/>
              </w:rPr>
            </w:pPr>
          </w:p>
          <w:p w14:paraId="194250E4" w14:textId="77777777" w:rsidR="004A25D5" w:rsidRPr="00366B7E" w:rsidRDefault="004A25D5" w:rsidP="00AB010A">
            <w:pPr>
              <w:spacing w:line="260" w:lineRule="atLeast"/>
              <w:rPr>
                <w:rFonts w:ascii="Arial" w:hAnsi="Arial" w:cs="Arial"/>
                <w:sz w:val="20"/>
                <w:szCs w:val="20"/>
                <w:lang w:eastAsia="en-US"/>
              </w:rPr>
            </w:pPr>
          </w:p>
          <w:p w14:paraId="202602D6" w14:textId="77777777" w:rsidR="004A25D5" w:rsidRPr="00366B7E" w:rsidRDefault="004A25D5" w:rsidP="00AB010A">
            <w:pPr>
              <w:spacing w:line="260" w:lineRule="atLeast"/>
              <w:rPr>
                <w:rFonts w:ascii="Arial" w:hAnsi="Arial" w:cs="Arial"/>
                <w:sz w:val="20"/>
                <w:szCs w:val="20"/>
                <w:lang w:eastAsia="en-US"/>
              </w:rPr>
            </w:pPr>
            <w:r w:rsidRPr="00366B7E">
              <w:rPr>
                <w:rFonts w:ascii="Arial" w:hAnsi="Arial" w:cs="Arial"/>
                <w:sz w:val="20"/>
                <w:szCs w:val="20"/>
                <w:lang w:eastAsia="en-US"/>
              </w:rPr>
              <w:t>________________________________</w:t>
            </w:r>
          </w:p>
        </w:tc>
      </w:tr>
    </w:tbl>
    <w:p w14:paraId="6E1B9428" w14:textId="77777777" w:rsidR="004A25D5" w:rsidRPr="00366B7E" w:rsidRDefault="004A25D5" w:rsidP="004A25D5">
      <w:pPr>
        <w:spacing w:line="260" w:lineRule="atLeast"/>
        <w:jc w:val="both"/>
        <w:rPr>
          <w:rFonts w:ascii="Arial" w:hAnsi="Arial" w:cs="Arial"/>
          <w:sz w:val="20"/>
          <w:szCs w:val="20"/>
          <w:lang w:eastAsia="en-US"/>
        </w:rPr>
      </w:pPr>
    </w:p>
    <w:p w14:paraId="330FAAC2" w14:textId="77777777" w:rsidR="004A25D5" w:rsidRPr="00366B7E" w:rsidRDefault="004A25D5" w:rsidP="004A25D5">
      <w:pPr>
        <w:rPr>
          <w:rFonts w:ascii="Arial" w:hAnsi="Arial" w:cs="Arial"/>
          <w:sz w:val="20"/>
          <w:szCs w:val="20"/>
        </w:rPr>
      </w:pPr>
    </w:p>
    <w:p w14:paraId="1A3C5757" w14:textId="0693D25F" w:rsidR="004A25D5" w:rsidRDefault="004A25D5" w:rsidP="000E0B66">
      <w:pPr>
        <w:spacing w:line="260" w:lineRule="atLeast"/>
        <w:jc w:val="both"/>
        <w:rPr>
          <w:rFonts w:ascii="Arial" w:hAnsi="Arial" w:cs="Arial"/>
          <w:sz w:val="20"/>
          <w:szCs w:val="20"/>
          <w:lang w:eastAsia="en-US"/>
        </w:rPr>
      </w:pPr>
    </w:p>
    <w:p w14:paraId="6FFA3963" w14:textId="382C6218" w:rsidR="00A74B5C" w:rsidRDefault="00A74B5C" w:rsidP="000E0B66">
      <w:pPr>
        <w:spacing w:line="260" w:lineRule="atLeast"/>
        <w:jc w:val="both"/>
        <w:rPr>
          <w:rFonts w:ascii="Arial" w:hAnsi="Arial" w:cs="Arial"/>
          <w:sz w:val="20"/>
          <w:szCs w:val="20"/>
          <w:lang w:eastAsia="en-US"/>
        </w:rPr>
      </w:pPr>
    </w:p>
    <w:p w14:paraId="19BC1314" w14:textId="2DEC8535" w:rsidR="00A74B5C" w:rsidRDefault="00A74B5C" w:rsidP="000E0B66">
      <w:pPr>
        <w:spacing w:line="260" w:lineRule="atLeast"/>
        <w:jc w:val="both"/>
        <w:rPr>
          <w:rFonts w:ascii="Arial" w:hAnsi="Arial" w:cs="Arial"/>
          <w:sz w:val="20"/>
          <w:szCs w:val="20"/>
          <w:lang w:eastAsia="en-US"/>
        </w:rPr>
      </w:pPr>
    </w:p>
    <w:p w14:paraId="65BF06D0" w14:textId="0EE67DD6" w:rsidR="00A74B5C" w:rsidRDefault="00A74B5C" w:rsidP="000E0B66">
      <w:pPr>
        <w:spacing w:line="260" w:lineRule="atLeast"/>
        <w:jc w:val="both"/>
        <w:rPr>
          <w:rFonts w:ascii="Arial" w:hAnsi="Arial" w:cs="Arial"/>
          <w:sz w:val="20"/>
          <w:szCs w:val="20"/>
          <w:lang w:eastAsia="en-US"/>
        </w:rPr>
      </w:pPr>
    </w:p>
    <w:p w14:paraId="3B7637CF" w14:textId="2F659982" w:rsidR="003234AD" w:rsidRDefault="003234AD" w:rsidP="000E0B66">
      <w:pPr>
        <w:spacing w:line="260" w:lineRule="atLeast"/>
        <w:jc w:val="both"/>
        <w:rPr>
          <w:rFonts w:ascii="Arial" w:hAnsi="Arial" w:cs="Arial"/>
          <w:sz w:val="20"/>
          <w:szCs w:val="20"/>
          <w:lang w:eastAsia="en-US"/>
        </w:rPr>
      </w:pPr>
    </w:p>
    <w:p w14:paraId="67BECFB0" w14:textId="3824945D" w:rsidR="003234AD" w:rsidRDefault="003234AD" w:rsidP="000E0B66">
      <w:pPr>
        <w:spacing w:line="260" w:lineRule="atLeast"/>
        <w:jc w:val="both"/>
        <w:rPr>
          <w:rFonts w:ascii="Arial" w:hAnsi="Arial" w:cs="Arial"/>
          <w:sz w:val="20"/>
          <w:szCs w:val="20"/>
          <w:lang w:eastAsia="en-US"/>
        </w:rPr>
      </w:pPr>
    </w:p>
    <w:p w14:paraId="6E5C866E" w14:textId="29D930AF" w:rsidR="003234AD" w:rsidRDefault="003234AD" w:rsidP="000E0B66">
      <w:pPr>
        <w:spacing w:line="260" w:lineRule="atLeast"/>
        <w:jc w:val="both"/>
        <w:rPr>
          <w:rFonts w:ascii="Arial" w:hAnsi="Arial" w:cs="Arial"/>
          <w:sz w:val="20"/>
          <w:szCs w:val="20"/>
          <w:lang w:eastAsia="en-US"/>
        </w:rPr>
      </w:pPr>
    </w:p>
    <w:p w14:paraId="0C2D6452" w14:textId="6C474E46" w:rsidR="003234AD" w:rsidRDefault="003234AD" w:rsidP="000E0B66">
      <w:pPr>
        <w:spacing w:line="260" w:lineRule="atLeast"/>
        <w:jc w:val="both"/>
        <w:rPr>
          <w:rFonts w:ascii="Arial" w:hAnsi="Arial" w:cs="Arial"/>
          <w:sz w:val="20"/>
          <w:szCs w:val="20"/>
          <w:lang w:eastAsia="en-US"/>
        </w:rPr>
      </w:pPr>
    </w:p>
    <w:p w14:paraId="0692BE95" w14:textId="40E1D8FB" w:rsidR="003234AD" w:rsidRDefault="003234AD" w:rsidP="000E0B66">
      <w:pPr>
        <w:spacing w:line="260" w:lineRule="atLeast"/>
        <w:jc w:val="both"/>
        <w:rPr>
          <w:rFonts w:ascii="Arial" w:hAnsi="Arial" w:cs="Arial"/>
          <w:sz w:val="20"/>
          <w:szCs w:val="20"/>
          <w:lang w:eastAsia="en-US"/>
        </w:rPr>
      </w:pPr>
    </w:p>
    <w:p w14:paraId="334DE9A1" w14:textId="6D88B301" w:rsidR="003234AD" w:rsidRDefault="003234AD" w:rsidP="000E0B66">
      <w:pPr>
        <w:spacing w:line="260" w:lineRule="atLeast"/>
        <w:jc w:val="both"/>
        <w:rPr>
          <w:rFonts w:ascii="Arial" w:hAnsi="Arial" w:cs="Arial"/>
          <w:sz w:val="20"/>
          <w:szCs w:val="20"/>
          <w:lang w:eastAsia="en-US"/>
        </w:rPr>
      </w:pPr>
    </w:p>
    <w:p w14:paraId="3048136B" w14:textId="3F5DA5DE" w:rsidR="003234AD" w:rsidRDefault="003234AD" w:rsidP="000E0B66">
      <w:pPr>
        <w:spacing w:line="260" w:lineRule="atLeast"/>
        <w:jc w:val="both"/>
        <w:rPr>
          <w:rFonts w:ascii="Arial" w:hAnsi="Arial" w:cs="Arial"/>
          <w:sz w:val="20"/>
          <w:szCs w:val="20"/>
          <w:lang w:eastAsia="en-US"/>
        </w:rPr>
      </w:pPr>
    </w:p>
    <w:p w14:paraId="06B11902" w14:textId="572A9A2B" w:rsidR="003234AD" w:rsidRDefault="003234AD" w:rsidP="000E0B66">
      <w:pPr>
        <w:spacing w:line="260" w:lineRule="atLeast"/>
        <w:jc w:val="both"/>
        <w:rPr>
          <w:rFonts w:ascii="Arial" w:hAnsi="Arial" w:cs="Arial"/>
          <w:sz w:val="20"/>
          <w:szCs w:val="20"/>
          <w:lang w:eastAsia="en-US"/>
        </w:rPr>
      </w:pPr>
    </w:p>
    <w:p w14:paraId="18693632" w14:textId="79BB0324" w:rsidR="003234AD" w:rsidRDefault="003234AD" w:rsidP="000E0B66">
      <w:pPr>
        <w:spacing w:line="260" w:lineRule="atLeast"/>
        <w:jc w:val="both"/>
        <w:rPr>
          <w:rFonts w:ascii="Arial" w:hAnsi="Arial" w:cs="Arial"/>
          <w:sz w:val="20"/>
          <w:szCs w:val="20"/>
          <w:lang w:eastAsia="en-US"/>
        </w:rPr>
      </w:pPr>
    </w:p>
    <w:p w14:paraId="16747F0E" w14:textId="5FF4F2EF" w:rsidR="003234AD" w:rsidRDefault="003234AD" w:rsidP="000E0B66">
      <w:pPr>
        <w:spacing w:line="260" w:lineRule="atLeast"/>
        <w:jc w:val="both"/>
        <w:rPr>
          <w:rFonts w:ascii="Arial" w:hAnsi="Arial" w:cs="Arial"/>
          <w:sz w:val="20"/>
          <w:szCs w:val="20"/>
          <w:lang w:eastAsia="en-US"/>
        </w:rPr>
      </w:pPr>
    </w:p>
    <w:p w14:paraId="53189530" w14:textId="07F9A790" w:rsidR="003234AD" w:rsidRDefault="003234AD" w:rsidP="000E0B66">
      <w:pPr>
        <w:spacing w:line="260" w:lineRule="atLeast"/>
        <w:jc w:val="both"/>
        <w:rPr>
          <w:rFonts w:ascii="Arial" w:hAnsi="Arial" w:cs="Arial"/>
          <w:sz w:val="20"/>
          <w:szCs w:val="20"/>
          <w:lang w:eastAsia="en-US"/>
        </w:rPr>
      </w:pPr>
    </w:p>
    <w:p w14:paraId="0F9DEE98" w14:textId="55910376" w:rsidR="003234AD" w:rsidRDefault="003234AD" w:rsidP="000E0B66">
      <w:pPr>
        <w:spacing w:line="260" w:lineRule="atLeast"/>
        <w:jc w:val="both"/>
        <w:rPr>
          <w:rFonts w:ascii="Arial" w:hAnsi="Arial" w:cs="Arial"/>
          <w:sz w:val="20"/>
          <w:szCs w:val="20"/>
          <w:lang w:eastAsia="en-US"/>
        </w:rPr>
      </w:pPr>
    </w:p>
    <w:p w14:paraId="373EB669" w14:textId="77777777" w:rsidR="003234AD" w:rsidRDefault="003234AD" w:rsidP="000E0B66">
      <w:pPr>
        <w:spacing w:line="260" w:lineRule="atLeast"/>
        <w:jc w:val="both"/>
        <w:rPr>
          <w:rFonts w:ascii="Arial" w:hAnsi="Arial" w:cs="Arial"/>
          <w:sz w:val="20"/>
          <w:szCs w:val="20"/>
          <w:lang w:eastAsia="en-US"/>
        </w:rPr>
      </w:pPr>
    </w:p>
    <w:p w14:paraId="05722FB7" w14:textId="49FAB350" w:rsidR="00A74B5C" w:rsidRDefault="00A74B5C" w:rsidP="000E0B66">
      <w:pPr>
        <w:spacing w:line="260" w:lineRule="atLeast"/>
        <w:jc w:val="both"/>
        <w:rPr>
          <w:rFonts w:ascii="Arial" w:hAnsi="Arial" w:cs="Arial"/>
          <w:sz w:val="20"/>
          <w:szCs w:val="20"/>
          <w:lang w:eastAsia="en-US"/>
        </w:rPr>
      </w:pPr>
    </w:p>
    <w:p w14:paraId="31BDD716" w14:textId="0917ABC8" w:rsidR="008379B9" w:rsidRDefault="008379B9" w:rsidP="000E0B66">
      <w:pPr>
        <w:spacing w:line="260" w:lineRule="atLeast"/>
        <w:jc w:val="both"/>
        <w:rPr>
          <w:rFonts w:ascii="Arial" w:hAnsi="Arial" w:cs="Arial"/>
          <w:sz w:val="20"/>
          <w:szCs w:val="20"/>
          <w:lang w:eastAsia="en-US"/>
        </w:rPr>
      </w:pPr>
    </w:p>
    <w:p w14:paraId="6C25D625" w14:textId="1E1B0281" w:rsidR="008379B9" w:rsidRDefault="008379B9" w:rsidP="000E0B66">
      <w:pPr>
        <w:spacing w:line="260" w:lineRule="atLeast"/>
        <w:jc w:val="both"/>
        <w:rPr>
          <w:rFonts w:ascii="Arial" w:hAnsi="Arial" w:cs="Arial"/>
          <w:sz w:val="20"/>
          <w:szCs w:val="20"/>
          <w:lang w:eastAsia="en-US"/>
        </w:rPr>
      </w:pPr>
    </w:p>
    <w:p w14:paraId="0D3BD84C" w14:textId="4792D07F" w:rsidR="008379B9" w:rsidRDefault="008379B9" w:rsidP="000E0B66">
      <w:pPr>
        <w:spacing w:line="260" w:lineRule="atLeast"/>
        <w:jc w:val="both"/>
        <w:rPr>
          <w:rFonts w:ascii="Arial" w:hAnsi="Arial" w:cs="Arial"/>
          <w:sz w:val="20"/>
          <w:szCs w:val="20"/>
          <w:lang w:eastAsia="en-US"/>
        </w:rPr>
      </w:pPr>
    </w:p>
    <w:p w14:paraId="66558036" w14:textId="23ADE9E3" w:rsidR="008379B9" w:rsidRDefault="008379B9" w:rsidP="000E0B66">
      <w:pPr>
        <w:spacing w:line="260" w:lineRule="atLeast"/>
        <w:jc w:val="both"/>
        <w:rPr>
          <w:rFonts w:ascii="Arial" w:hAnsi="Arial" w:cs="Arial"/>
          <w:sz w:val="20"/>
          <w:szCs w:val="20"/>
          <w:lang w:eastAsia="en-US"/>
        </w:rPr>
      </w:pPr>
    </w:p>
    <w:p w14:paraId="61F264A8" w14:textId="6623C43D" w:rsidR="008379B9" w:rsidRDefault="008379B9" w:rsidP="000E0B66">
      <w:pPr>
        <w:spacing w:line="260" w:lineRule="atLeast"/>
        <w:jc w:val="both"/>
        <w:rPr>
          <w:rFonts w:ascii="Arial" w:hAnsi="Arial" w:cs="Arial"/>
          <w:sz w:val="20"/>
          <w:szCs w:val="20"/>
          <w:lang w:eastAsia="en-US"/>
        </w:rPr>
      </w:pPr>
    </w:p>
    <w:p w14:paraId="052C57EB" w14:textId="459C79AA" w:rsidR="008379B9" w:rsidRDefault="008379B9" w:rsidP="000E0B66">
      <w:pPr>
        <w:spacing w:line="260" w:lineRule="atLeast"/>
        <w:jc w:val="both"/>
        <w:rPr>
          <w:rFonts w:ascii="Arial" w:hAnsi="Arial" w:cs="Arial"/>
          <w:sz w:val="20"/>
          <w:szCs w:val="20"/>
          <w:lang w:eastAsia="en-US"/>
        </w:rPr>
      </w:pPr>
    </w:p>
    <w:p w14:paraId="1EF45B08" w14:textId="512EE416" w:rsidR="008379B9" w:rsidRDefault="008379B9" w:rsidP="000E0B66">
      <w:pPr>
        <w:spacing w:line="260" w:lineRule="atLeast"/>
        <w:jc w:val="both"/>
        <w:rPr>
          <w:rFonts w:ascii="Arial" w:hAnsi="Arial" w:cs="Arial"/>
          <w:sz w:val="20"/>
          <w:szCs w:val="20"/>
          <w:lang w:eastAsia="en-US"/>
        </w:rPr>
      </w:pPr>
    </w:p>
    <w:p w14:paraId="0EF0FEEE" w14:textId="70BB151F" w:rsidR="008379B9" w:rsidRDefault="008379B9" w:rsidP="000E0B66">
      <w:pPr>
        <w:spacing w:line="260" w:lineRule="atLeast"/>
        <w:jc w:val="both"/>
        <w:rPr>
          <w:rFonts w:ascii="Arial" w:hAnsi="Arial" w:cs="Arial"/>
          <w:sz w:val="20"/>
          <w:szCs w:val="20"/>
          <w:lang w:eastAsia="en-US"/>
        </w:rPr>
      </w:pPr>
    </w:p>
    <w:p w14:paraId="54263588" w14:textId="7441133C" w:rsidR="008379B9" w:rsidRDefault="008379B9" w:rsidP="000E0B66">
      <w:pPr>
        <w:spacing w:line="260" w:lineRule="atLeast"/>
        <w:jc w:val="both"/>
        <w:rPr>
          <w:rFonts w:ascii="Arial" w:hAnsi="Arial" w:cs="Arial"/>
          <w:sz w:val="20"/>
          <w:szCs w:val="20"/>
          <w:lang w:eastAsia="en-US"/>
        </w:rPr>
      </w:pPr>
    </w:p>
    <w:p w14:paraId="7F8BD93B" w14:textId="022DC270" w:rsidR="008379B9" w:rsidRDefault="008379B9" w:rsidP="000E0B66">
      <w:pPr>
        <w:spacing w:line="260" w:lineRule="atLeast"/>
        <w:jc w:val="both"/>
        <w:rPr>
          <w:rFonts w:ascii="Arial" w:hAnsi="Arial" w:cs="Arial"/>
          <w:sz w:val="20"/>
          <w:szCs w:val="20"/>
          <w:lang w:eastAsia="en-US"/>
        </w:rPr>
      </w:pPr>
    </w:p>
    <w:p w14:paraId="3089006E" w14:textId="77777777" w:rsidR="008379B9" w:rsidRDefault="008379B9" w:rsidP="000E0B66">
      <w:pPr>
        <w:spacing w:line="260" w:lineRule="atLeast"/>
        <w:jc w:val="both"/>
        <w:rPr>
          <w:rFonts w:ascii="Arial" w:hAnsi="Arial" w:cs="Arial"/>
          <w:sz w:val="20"/>
          <w:szCs w:val="20"/>
          <w:lang w:eastAsia="en-US"/>
        </w:rPr>
      </w:pPr>
    </w:p>
    <w:p w14:paraId="72E3DD36" w14:textId="70015637" w:rsidR="00A74B5C" w:rsidRDefault="00A74B5C" w:rsidP="000E0B66">
      <w:pPr>
        <w:spacing w:line="260" w:lineRule="atLeast"/>
        <w:jc w:val="both"/>
        <w:rPr>
          <w:rFonts w:ascii="Arial" w:hAnsi="Arial" w:cs="Arial"/>
          <w:sz w:val="20"/>
          <w:szCs w:val="20"/>
          <w:lang w:eastAsia="en-US"/>
        </w:rPr>
      </w:pPr>
    </w:p>
    <w:p w14:paraId="12BB1B84" w14:textId="544820DB" w:rsidR="004A25D5" w:rsidRDefault="004A25D5" w:rsidP="00C95EB9">
      <w:pPr>
        <w:spacing w:line="260" w:lineRule="atLeast"/>
        <w:jc w:val="both"/>
        <w:rPr>
          <w:rFonts w:ascii="Arial" w:eastAsia="Calibri" w:hAnsi="Arial" w:cs="Arial"/>
          <w:b/>
          <w:sz w:val="20"/>
          <w:szCs w:val="20"/>
          <w:lang w:eastAsia="en-US"/>
        </w:rPr>
      </w:pPr>
    </w:p>
    <w:p w14:paraId="477BD571" w14:textId="4E58E636" w:rsidR="00A74B5C" w:rsidRPr="00AF7209" w:rsidRDefault="00A74B5C" w:rsidP="00A74B5C">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21197E">
        <w:rPr>
          <w:rFonts w:ascii="Arial" w:hAnsi="Arial" w:cs="Arial"/>
          <w:b/>
          <w:sz w:val="20"/>
          <w:szCs w:val="20"/>
          <w:lang w:eastAsia="ar-SA"/>
        </w:rPr>
        <w:lastRenderedPageBreak/>
        <w:t xml:space="preserve">Obrazec </w:t>
      </w:r>
      <w:r>
        <w:rPr>
          <w:rFonts w:ascii="Arial" w:hAnsi="Arial" w:cs="Arial"/>
          <w:b/>
          <w:sz w:val="20"/>
          <w:szCs w:val="20"/>
          <w:lang w:eastAsia="ar-SA"/>
        </w:rPr>
        <w:t>6</w:t>
      </w:r>
      <w:r w:rsidRPr="0021197E">
        <w:rPr>
          <w:rFonts w:ascii="Arial" w:hAnsi="Arial" w:cs="Arial"/>
          <w:b/>
          <w:sz w:val="20"/>
          <w:szCs w:val="20"/>
          <w:lang w:eastAsia="ar-SA"/>
        </w:rPr>
        <w:t xml:space="preserve">: </w:t>
      </w:r>
      <w:r w:rsidRPr="0021197E">
        <w:rPr>
          <w:rFonts w:ascii="Arial" w:hAnsi="Arial" w:cs="Arial"/>
          <w:b/>
          <w:sz w:val="20"/>
          <w:szCs w:val="20"/>
          <w:lang w:eastAsia="en-US"/>
        </w:rPr>
        <w:t xml:space="preserve">VZOREC POGODBE </w:t>
      </w:r>
      <w:r w:rsidRPr="002D7E05">
        <w:rPr>
          <w:rFonts w:ascii="Arial" w:hAnsi="Arial" w:cs="Arial"/>
          <w:b/>
          <w:sz w:val="20"/>
          <w:szCs w:val="20"/>
          <w:lang w:eastAsia="en-US"/>
        </w:rPr>
        <w:t>O OBDELAVI OSEBNIH PODATKOV</w:t>
      </w:r>
    </w:p>
    <w:p w14:paraId="4982D34E" w14:textId="77777777" w:rsidR="004A25D5" w:rsidRDefault="004A25D5" w:rsidP="00C95EB9">
      <w:pPr>
        <w:spacing w:line="260" w:lineRule="atLeast"/>
        <w:jc w:val="both"/>
        <w:rPr>
          <w:rFonts w:ascii="Arial" w:eastAsia="Calibri" w:hAnsi="Arial" w:cs="Arial"/>
          <w:b/>
          <w:sz w:val="20"/>
          <w:szCs w:val="20"/>
          <w:lang w:eastAsia="en-US"/>
        </w:rPr>
      </w:pPr>
    </w:p>
    <w:p w14:paraId="69286DF4" w14:textId="5E7D7415" w:rsidR="00A74B5C" w:rsidRPr="002D7E05" w:rsidRDefault="00A74B5C" w:rsidP="00A74B5C">
      <w:pPr>
        <w:spacing w:line="260" w:lineRule="atLeast"/>
        <w:jc w:val="both"/>
        <w:rPr>
          <w:rFonts w:ascii="Arial" w:hAnsi="Arial" w:cs="Arial"/>
          <w:sz w:val="20"/>
          <w:szCs w:val="20"/>
        </w:rPr>
      </w:pPr>
      <w:r w:rsidRPr="002D7E05">
        <w:rPr>
          <w:rFonts w:ascii="Arial" w:hAnsi="Arial" w:cs="Arial"/>
          <w:b/>
          <w:sz w:val="20"/>
          <w:szCs w:val="20"/>
        </w:rPr>
        <w:t>Ministrstvo za infrastrukturo</w:t>
      </w:r>
      <w:r w:rsidRPr="002D7E05">
        <w:rPr>
          <w:rFonts w:ascii="Arial" w:hAnsi="Arial" w:cs="Arial"/>
          <w:sz w:val="20"/>
          <w:szCs w:val="20"/>
        </w:rPr>
        <w:t xml:space="preserve">, Langusova 4, 1535 Ljubljana, davčna številka: SI25967061, matična številka 5883172000, ki ga zastopa </w:t>
      </w:r>
      <w:r>
        <w:rPr>
          <w:rFonts w:ascii="Arial" w:hAnsi="Arial" w:cs="Arial"/>
          <w:sz w:val="20"/>
          <w:szCs w:val="20"/>
        </w:rPr>
        <w:t>________________, minister</w:t>
      </w:r>
      <w:r w:rsidRPr="002D7E05">
        <w:rPr>
          <w:rFonts w:ascii="Arial" w:hAnsi="Arial" w:cs="Arial"/>
          <w:color w:val="FF0000"/>
          <w:sz w:val="20"/>
          <w:szCs w:val="20"/>
        </w:rPr>
        <w:t xml:space="preserve"> </w:t>
      </w:r>
      <w:r w:rsidRPr="002D7E05">
        <w:rPr>
          <w:rFonts w:ascii="Arial" w:hAnsi="Arial" w:cs="Arial"/>
          <w:sz w:val="20"/>
          <w:szCs w:val="20"/>
        </w:rPr>
        <w:t>(v nadaljevanju: upravljavec)</w:t>
      </w:r>
    </w:p>
    <w:p w14:paraId="4F0F1DC7" w14:textId="77777777" w:rsidR="00A74B5C" w:rsidRPr="002D7E05" w:rsidRDefault="00A74B5C" w:rsidP="00A74B5C">
      <w:pPr>
        <w:spacing w:line="260" w:lineRule="atLeast"/>
        <w:jc w:val="both"/>
        <w:rPr>
          <w:rFonts w:ascii="Arial" w:hAnsi="Arial" w:cs="Arial"/>
          <w:sz w:val="20"/>
          <w:szCs w:val="20"/>
        </w:rPr>
      </w:pPr>
    </w:p>
    <w:p w14:paraId="11F649F7" w14:textId="77777777" w:rsidR="00A74B5C" w:rsidRPr="002D7E05" w:rsidRDefault="00A74B5C" w:rsidP="00A74B5C">
      <w:pPr>
        <w:spacing w:line="260" w:lineRule="atLeast"/>
        <w:jc w:val="both"/>
        <w:rPr>
          <w:rFonts w:ascii="Arial" w:hAnsi="Arial" w:cs="Arial"/>
          <w:sz w:val="20"/>
          <w:szCs w:val="20"/>
        </w:rPr>
      </w:pPr>
      <w:r w:rsidRPr="002D7E05">
        <w:rPr>
          <w:rFonts w:ascii="Arial" w:hAnsi="Arial" w:cs="Arial"/>
          <w:sz w:val="20"/>
          <w:szCs w:val="20"/>
        </w:rPr>
        <w:t>in</w:t>
      </w:r>
    </w:p>
    <w:p w14:paraId="30804712" w14:textId="77777777" w:rsidR="00A74B5C" w:rsidRPr="002D7E05" w:rsidRDefault="00A74B5C" w:rsidP="00A74B5C">
      <w:pPr>
        <w:spacing w:line="260" w:lineRule="atLeast"/>
        <w:jc w:val="both"/>
        <w:rPr>
          <w:rFonts w:ascii="Arial" w:hAnsi="Arial" w:cs="Arial"/>
          <w:sz w:val="20"/>
          <w:szCs w:val="20"/>
        </w:rPr>
      </w:pPr>
    </w:p>
    <w:p w14:paraId="44335C2C" w14:textId="77777777" w:rsidR="00A74B5C" w:rsidRPr="002D7E05" w:rsidRDefault="00A74B5C" w:rsidP="00A74B5C">
      <w:pPr>
        <w:spacing w:line="260" w:lineRule="atLeast"/>
        <w:jc w:val="both"/>
        <w:rPr>
          <w:rFonts w:ascii="Arial" w:hAnsi="Arial" w:cs="Arial"/>
          <w:sz w:val="20"/>
          <w:szCs w:val="20"/>
        </w:rPr>
      </w:pPr>
      <w:r w:rsidRPr="002D7E05">
        <w:rPr>
          <w:rFonts w:ascii="Arial" w:hAnsi="Arial" w:cs="Arial"/>
          <w:b/>
          <w:sz w:val="20"/>
          <w:szCs w:val="20"/>
        </w:rPr>
        <w:t>/naziv pravne osebe/</w:t>
      </w:r>
      <w:r w:rsidRPr="002D7E05">
        <w:rPr>
          <w:rFonts w:ascii="Arial" w:hAnsi="Arial" w:cs="Arial"/>
          <w:sz w:val="20"/>
          <w:szCs w:val="20"/>
        </w:rPr>
        <w:t>, naslov, poštna številka in naziv pošte, davčna številka: SI_________, matična številka: _________, ki ga zastopa direktor/ica ____________________ (v nadaljevanju: obdelovalec)</w:t>
      </w:r>
    </w:p>
    <w:p w14:paraId="0163EDA3" w14:textId="77777777" w:rsidR="00A74B5C" w:rsidRPr="002D7E05" w:rsidRDefault="00A74B5C" w:rsidP="00A74B5C">
      <w:pPr>
        <w:spacing w:line="260" w:lineRule="atLeast"/>
        <w:jc w:val="both"/>
        <w:rPr>
          <w:rFonts w:ascii="Arial" w:hAnsi="Arial" w:cs="Arial"/>
          <w:sz w:val="20"/>
          <w:szCs w:val="20"/>
        </w:rPr>
      </w:pPr>
      <w:r w:rsidRPr="002D7E05">
        <w:rPr>
          <w:rFonts w:ascii="Arial" w:hAnsi="Arial" w:cs="Arial"/>
          <w:sz w:val="20"/>
          <w:szCs w:val="20"/>
        </w:rPr>
        <w:t xml:space="preserve"> </w:t>
      </w:r>
    </w:p>
    <w:p w14:paraId="71A03E09" w14:textId="77777777" w:rsidR="00A74B5C" w:rsidRPr="002D7E05" w:rsidRDefault="00A74B5C" w:rsidP="00A74B5C">
      <w:pPr>
        <w:spacing w:line="260" w:lineRule="atLeast"/>
        <w:jc w:val="both"/>
        <w:rPr>
          <w:rFonts w:ascii="Arial" w:hAnsi="Arial" w:cs="Arial"/>
          <w:sz w:val="20"/>
          <w:szCs w:val="20"/>
        </w:rPr>
      </w:pPr>
      <w:r w:rsidRPr="002D7E05">
        <w:rPr>
          <w:rFonts w:ascii="Arial" w:hAnsi="Arial" w:cs="Arial"/>
          <w:sz w:val="20"/>
          <w:szCs w:val="20"/>
        </w:rPr>
        <w:t>sklepata naslednjo</w:t>
      </w:r>
    </w:p>
    <w:p w14:paraId="046D6CDB" w14:textId="77777777" w:rsidR="00A74B5C" w:rsidRPr="005A3397" w:rsidRDefault="00A74B5C" w:rsidP="00A74B5C">
      <w:pPr>
        <w:spacing w:line="260" w:lineRule="atLeast"/>
        <w:jc w:val="both"/>
        <w:rPr>
          <w:rFonts w:ascii="Arial" w:hAnsi="Arial" w:cs="Arial"/>
          <w:sz w:val="20"/>
          <w:szCs w:val="20"/>
        </w:rPr>
      </w:pPr>
    </w:p>
    <w:p w14:paraId="74F5CCA5" w14:textId="77777777" w:rsidR="00A74B5C" w:rsidRPr="005A3397" w:rsidRDefault="00A74B5C" w:rsidP="00A74B5C">
      <w:pPr>
        <w:spacing w:line="260" w:lineRule="atLeast"/>
        <w:jc w:val="center"/>
        <w:rPr>
          <w:rFonts w:ascii="Arial" w:hAnsi="Arial" w:cs="Arial"/>
          <w:b/>
          <w:sz w:val="20"/>
          <w:szCs w:val="20"/>
        </w:rPr>
      </w:pPr>
      <w:r w:rsidRPr="005A3397">
        <w:rPr>
          <w:rFonts w:ascii="Arial" w:hAnsi="Arial" w:cs="Arial"/>
          <w:b/>
          <w:sz w:val="20"/>
          <w:szCs w:val="20"/>
        </w:rPr>
        <w:t>POGODBO O OBDELAVI OSEBNIH PODATKOV</w:t>
      </w:r>
    </w:p>
    <w:p w14:paraId="14B8D3E6" w14:textId="479D8B1F" w:rsidR="00A74B5C" w:rsidRPr="005A3397" w:rsidRDefault="00A74B5C" w:rsidP="00A74B5C">
      <w:pPr>
        <w:spacing w:line="260" w:lineRule="atLeast"/>
        <w:jc w:val="center"/>
        <w:rPr>
          <w:rFonts w:ascii="Arial" w:hAnsi="Arial" w:cs="Arial"/>
          <w:color w:val="FF0000"/>
          <w:sz w:val="20"/>
          <w:szCs w:val="20"/>
        </w:rPr>
      </w:pPr>
      <w:r w:rsidRPr="005A3397">
        <w:rPr>
          <w:rFonts w:ascii="Arial" w:hAnsi="Arial" w:cs="Arial"/>
          <w:sz w:val="20"/>
          <w:szCs w:val="20"/>
        </w:rPr>
        <w:t xml:space="preserve">št. </w:t>
      </w:r>
      <w:r>
        <w:rPr>
          <w:rFonts w:ascii="Arial" w:hAnsi="Arial" w:cs="Arial"/>
          <w:sz w:val="20"/>
          <w:szCs w:val="20"/>
        </w:rPr>
        <w:t>___________________</w:t>
      </w:r>
    </w:p>
    <w:p w14:paraId="11A5DF12" w14:textId="77777777" w:rsidR="00A74B5C" w:rsidRPr="005A3397" w:rsidRDefault="00A74B5C" w:rsidP="00A74B5C">
      <w:pPr>
        <w:spacing w:line="260" w:lineRule="atLeast"/>
        <w:jc w:val="center"/>
        <w:rPr>
          <w:rFonts w:ascii="Arial" w:hAnsi="Arial" w:cs="Arial"/>
          <w:color w:val="FF0000"/>
          <w:sz w:val="20"/>
          <w:szCs w:val="20"/>
        </w:rPr>
      </w:pPr>
    </w:p>
    <w:p w14:paraId="236B7814" w14:textId="77777777" w:rsidR="00A74B5C" w:rsidRPr="005A3397" w:rsidRDefault="00A74B5C" w:rsidP="00A74B5C">
      <w:pPr>
        <w:spacing w:line="260" w:lineRule="atLeast"/>
        <w:jc w:val="center"/>
        <w:rPr>
          <w:rFonts w:ascii="Arial" w:hAnsi="Arial" w:cs="Arial"/>
          <w:sz w:val="20"/>
          <w:szCs w:val="20"/>
        </w:rPr>
      </w:pPr>
      <w:r w:rsidRPr="005A3397">
        <w:rPr>
          <w:rFonts w:ascii="Arial" w:hAnsi="Arial" w:cs="Arial"/>
          <w:sz w:val="20"/>
          <w:szCs w:val="20"/>
        </w:rPr>
        <w:t>1. člen</w:t>
      </w:r>
    </w:p>
    <w:p w14:paraId="6CEA5621" w14:textId="77777777" w:rsidR="00A74B5C" w:rsidRPr="005A3397" w:rsidRDefault="00A74B5C" w:rsidP="00A74B5C">
      <w:pPr>
        <w:spacing w:line="260" w:lineRule="atLeast"/>
        <w:jc w:val="both"/>
        <w:rPr>
          <w:rFonts w:ascii="Arial" w:hAnsi="Arial" w:cs="Arial"/>
          <w:sz w:val="20"/>
          <w:szCs w:val="20"/>
        </w:rPr>
      </w:pPr>
    </w:p>
    <w:p w14:paraId="0650D533" w14:textId="4C6F03AD" w:rsidR="003D4DA3" w:rsidRPr="003D4DA3" w:rsidRDefault="003D4DA3" w:rsidP="003D4DA3">
      <w:pPr>
        <w:spacing w:line="260" w:lineRule="atLeast"/>
        <w:jc w:val="both"/>
        <w:rPr>
          <w:rFonts w:ascii="Arial" w:hAnsi="Arial" w:cs="Arial"/>
          <w:b/>
          <w:sz w:val="20"/>
          <w:szCs w:val="20"/>
        </w:rPr>
      </w:pPr>
      <w:r w:rsidRPr="003D4DA3">
        <w:rPr>
          <w:rFonts w:ascii="Arial" w:hAnsi="Arial" w:cs="Arial"/>
          <w:sz w:val="20"/>
          <w:szCs w:val="20"/>
        </w:rPr>
        <w:t>Pogodbeni stranki uvodoma ugotavljata, da sta predhodno sklenili Pogodbo o</w:t>
      </w:r>
      <w:r w:rsidRPr="003D4DA3">
        <w:rPr>
          <w:rFonts w:ascii="Arial" w:hAnsi="Arial" w:cs="Arial"/>
          <w:b/>
          <w:bCs/>
          <w:sz w:val="20"/>
          <w:szCs w:val="20"/>
        </w:rPr>
        <w:t xml:space="preserve"> izvedbi javnega naročila št.</w:t>
      </w:r>
      <w:r>
        <w:rPr>
          <w:rFonts w:ascii="Arial" w:hAnsi="Arial" w:cs="Arial"/>
          <w:b/>
          <w:bCs/>
          <w:sz w:val="20"/>
          <w:szCs w:val="20"/>
        </w:rPr>
        <w:t>________</w:t>
      </w:r>
      <w:r w:rsidRPr="003D4DA3">
        <w:rPr>
          <w:rFonts w:ascii="Arial" w:hAnsi="Arial" w:cs="Arial"/>
          <w:b/>
          <w:bCs/>
          <w:sz w:val="20"/>
          <w:szCs w:val="20"/>
        </w:rPr>
        <w:t xml:space="preserve"> za »Vzdrževanje in nadgradnje aplikacije za subvencionirane vozovnice«</w:t>
      </w:r>
      <w:r w:rsidRPr="003D4DA3">
        <w:rPr>
          <w:rFonts w:ascii="Arial" w:hAnsi="Arial" w:cs="Arial"/>
          <w:b/>
          <w:sz w:val="20"/>
          <w:szCs w:val="20"/>
        </w:rPr>
        <w:t xml:space="preserve"> </w:t>
      </w:r>
      <w:r w:rsidRPr="003D4DA3">
        <w:rPr>
          <w:rFonts w:ascii="Arial" w:hAnsi="Arial" w:cs="Arial"/>
          <w:sz w:val="20"/>
          <w:szCs w:val="20"/>
        </w:rPr>
        <w:t>(v nadaljevanju: pogodba).</w:t>
      </w:r>
    </w:p>
    <w:p w14:paraId="05AEDC3A" w14:textId="4FC45416" w:rsidR="003D4DA3" w:rsidRPr="003D4DA3" w:rsidRDefault="003D4DA3" w:rsidP="003D4DA3">
      <w:pPr>
        <w:spacing w:line="260" w:lineRule="atLeast"/>
        <w:jc w:val="both"/>
        <w:rPr>
          <w:rFonts w:ascii="Arial" w:hAnsi="Arial" w:cs="Arial"/>
          <w:sz w:val="20"/>
          <w:szCs w:val="20"/>
        </w:rPr>
      </w:pPr>
    </w:p>
    <w:p w14:paraId="20435173"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2. člen</w:t>
      </w:r>
    </w:p>
    <w:p w14:paraId="51985AFB" w14:textId="77777777" w:rsidR="003D4DA3" w:rsidRPr="003D4DA3" w:rsidRDefault="003D4DA3" w:rsidP="003D4DA3">
      <w:pPr>
        <w:spacing w:line="260" w:lineRule="atLeast"/>
        <w:jc w:val="both"/>
        <w:rPr>
          <w:rFonts w:ascii="Arial" w:hAnsi="Arial" w:cs="Arial"/>
          <w:sz w:val="20"/>
          <w:szCs w:val="20"/>
        </w:rPr>
      </w:pPr>
    </w:p>
    <w:p w14:paraId="5CE71D7B"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S to pogodbo se obdelovalec zavezuje, da bo 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53BB7D6C" w14:textId="1B5B2E4F" w:rsidR="003D4DA3" w:rsidRPr="003D4DA3" w:rsidRDefault="003D4DA3" w:rsidP="003D4DA3">
      <w:pPr>
        <w:spacing w:line="260" w:lineRule="atLeast"/>
        <w:jc w:val="both"/>
        <w:rPr>
          <w:rFonts w:ascii="Arial" w:hAnsi="Arial" w:cs="Arial"/>
          <w:sz w:val="20"/>
          <w:szCs w:val="20"/>
        </w:rPr>
      </w:pPr>
    </w:p>
    <w:p w14:paraId="5AC7797D" w14:textId="77777777" w:rsidR="003D4DA3" w:rsidRPr="003D4DA3" w:rsidRDefault="003D4DA3" w:rsidP="003D4DA3">
      <w:pPr>
        <w:spacing w:line="260" w:lineRule="atLeast"/>
        <w:jc w:val="center"/>
        <w:rPr>
          <w:rFonts w:ascii="Arial" w:hAnsi="Arial" w:cs="Arial"/>
          <w:bCs/>
          <w:sz w:val="20"/>
          <w:szCs w:val="20"/>
        </w:rPr>
      </w:pPr>
      <w:r w:rsidRPr="003D4DA3">
        <w:rPr>
          <w:rFonts w:ascii="Arial" w:hAnsi="Arial" w:cs="Arial"/>
          <w:bCs/>
          <w:sz w:val="20"/>
          <w:szCs w:val="20"/>
        </w:rPr>
        <w:t>3. člen</w:t>
      </w:r>
    </w:p>
    <w:p w14:paraId="318CA7C6" w14:textId="77777777" w:rsidR="003D4DA3" w:rsidRPr="003D4DA3" w:rsidRDefault="003D4DA3" w:rsidP="003D4DA3">
      <w:pPr>
        <w:spacing w:line="260" w:lineRule="atLeast"/>
        <w:jc w:val="both"/>
        <w:rPr>
          <w:rFonts w:ascii="Arial" w:hAnsi="Arial" w:cs="Arial"/>
          <w:sz w:val="20"/>
          <w:szCs w:val="20"/>
        </w:rPr>
      </w:pPr>
    </w:p>
    <w:p w14:paraId="1D5D520C" w14:textId="4448313A" w:rsidR="003D4DA3" w:rsidRPr="003D4DA3" w:rsidRDefault="003D4DA3" w:rsidP="003D4DA3">
      <w:pPr>
        <w:autoSpaceDE w:val="0"/>
        <w:autoSpaceDN w:val="0"/>
        <w:adjustRightInd w:val="0"/>
        <w:spacing w:line="260" w:lineRule="atLeast"/>
        <w:jc w:val="both"/>
        <w:rPr>
          <w:rFonts w:ascii="Arial" w:hAnsi="Arial" w:cs="Arial"/>
          <w:sz w:val="20"/>
          <w:szCs w:val="20"/>
        </w:rPr>
      </w:pPr>
      <w:r w:rsidRPr="003D4DA3">
        <w:rPr>
          <w:rFonts w:ascii="Arial" w:hAnsi="Arial" w:cs="Arial"/>
          <w:sz w:val="20"/>
          <w:szCs w:val="20"/>
        </w:rPr>
        <w:t>Obdelovalec za upravljavca izvaja naslednje naloge:</w:t>
      </w:r>
    </w:p>
    <w:p w14:paraId="20215ED1" w14:textId="500857EC" w:rsidR="003D4DA3" w:rsidRPr="003D4DA3" w:rsidRDefault="003D4DA3" w:rsidP="003D4DA3">
      <w:pPr>
        <w:pStyle w:val="Odstavekseznama"/>
        <w:numPr>
          <w:ilvl w:val="0"/>
          <w:numId w:val="38"/>
        </w:numPr>
        <w:autoSpaceDE w:val="0"/>
        <w:autoSpaceDN w:val="0"/>
        <w:adjustRightInd w:val="0"/>
        <w:spacing w:line="260" w:lineRule="atLeast"/>
        <w:contextualSpacing/>
        <w:jc w:val="both"/>
        <w:rPr>
          <w:rFonts w:ascii="Arial" w:hAnsi="Arial" w:cs="Arial"/>
          <w:sz w:val="20"/>
          <w:szCs w:val="20"/>
        </w:rPr>
      </w:pPr>
      <w:r w:rsidRPr="003D4DA3">
        <w:rPr>
          <w:rFonts w:ascii="Arial" w:hAnsi="Arial" w:cs="Arial"/>
          <w:sz w:val="20"/>
          <w:szCs w:val="20"/>
        </w:rPr>
        <w:t>redno vzdrževanje aplikacije;</w:t>
      </w:r>
    </w:p>
    <w:p w14:paraId="3B3F4434" w14:textId="67C5B2D4" w:rsidR="003D4DA3" w:rsidRPr="003D4DA3" w:rsidRDefault="003D4DA3" w:rsidP="003D4DA3">
      <w:pPr>
        <w:pStyle w:val="Odstavekseznama"/>
        <w:numPr>
          <w:ilvl w:val="0"/>
          <w:numId w:val="38"/>
        </w:numPr>
        <w:autoSpaceDE w:val="0"/>
        <w:autoSpaceDN w:val="0"/>
        <w:adjustRightInd w:val="0"/>
        <w:spacing w:line="260" w:lineRule="atLeast"/>
        <w:contextualSpacing/>
        <w:jc w:val="both"/>
        <w:rPr>
          <w:rFonts w:ascii="Arial" w:hAnsi="Arial" w:cs="Arial"/>
          <w:sz w:val="20"/>
          <w:szCs w:val="20"/>
        </w:rPr>
      </w:pPr>
      <w:r w:rsidRPr="003D4DA3">
        <w:rPr>
          <w:rFonts w:ascii="Arial" w:hAnsi="Arial" w:cs="Arial"/>
          <w:sz w:val="20"/>
          <w:szCs w:val="20"/>
        </w:rPr>
        <w:t>prilagoditve kontrol izmenjave podatkov, kontrol nadzora, druge manjše prilagoditve in izdelava posebnih obdelav podatkov, statistik, itd.;</w:t>
      </w:r>
    </w:p>
    <w:p w14:paraId="05285549" w14:textId="50618301" w:rsidR="003D4DA3" w:rsidRPr="003D4DA3" w:rsidRDefault="003D4DA3" w:rsidP="003D4DA3">
      <w:pPr>
        <w:pStyle w:val="Odstavekseznama"/>
        <w:numPr>
          <w:ilvl w:val="0"/>
          <w:numId w:val="38"/>
        </w:numPr>
        <w:autoSpaceDE w:val="0"/>
        <w:autoSpaceDN w:val="0"/>
        <w:adjustRightInd w:val="0"/>
        <w:spacing w:line="260" w:lineRule="atLeast"/>
        <w:contextualSpacing/>
        <w:jc w:val="both"/>
        <w:rPr>
          <w:rFonts w:ascii="Arial" w:hAnsi="Arial" w:cs="Arial"/>
          <w:sz w:val="20"/>
          <w:szCs w:val="20"/>
        </w:rPr>
      </w:pPr>
      <w:r w:rsidRPr="003D4DA3">
        <w:rPr>
          <w:rFonts w:ascii="Arial" w:hAnsi="Arial" w:cs="Arial"/>
          <w:sz w:val="20"/>
          <w:szCs w:val="20"/>
        </w:rPr>
        <w:t xml:space="preserve">nadgradnje integracije sistema subvencij s sistemom </w:t>
      </w:r>
      <w:proofErr w:type="spellStart"/>
      <w:r w:rsidRPr="003D4DA3">
        <w:rPr>
          <w:rFonts w:ascii="Arial" w:hAnsi="Arial" w:cs="Arial"/>
          <w:sz w:val="20"/>
          <w:szCs w:val="20"/>
        </w:rPr>
        <w:t>eVloge</w:t>
      </w:r>
      <w:proofErr w:type="spellEnd"/>
      <w:r w:rsidRPr="003D4DA3">
        <w:rPr>
          <w:rFonts w:ascii="Arial" w:hAnsi="Arial" w:cs="Arial"/>
          <w:sz w:val="20"/>
          <w:szCs w:val="20"/>
        </w:rPr>
        <w:t xml:space="preserve"> (</w:t>
      </w:r>
      <w:proofErr w:type="spellStart"/>
      <w:r w:rsidRPr="003D4DA3">
        <w:rPr>
          <w:rFonts w:ascii="Arial" w:hAnsi="Arial" w:cs="Arial"/>
          <w:sz w:val="20"/>
          <w:szCs w:val="20"/>
        </w:rPr>
        <w:t>eUprava</w:t>
      </w:r>
      <w:proofErr w:type="spellEnd"/>
      <w:r w:rsidRPr="003D4DA3">
        <w:rPr>
          <w:rFonts w:ascii="Arial" w:hAnsi="Arial" w:cs="Arial"/>
          <w:sz w:val="20"/>
          <w:szCs w:val="20"/>
        </w:rPr>
        <w:t>) in sistemom IJPP;</w:t>
      </w:r>
    </w:p>
    <w:p w14:paraId="775C958D" w14:textId="003D0482" w:rsidR="003D4DA3" w:rsidRPr="003D4DA3" w:rsidRDefault="003D4DA3" w:rsidP="003D4DA3">
      <w:pPr>
        <w:pStyle w:val="Odstavekseznama"/>
        <w:numPr>
          <w:ilvl w:val="0"/>
          <w:numId w:val="38"/>
        </w:numPr>
        <w:autoSpaceDE w:val="0"/>
        <w:autoSpaceDN w:val="0"/>
        <w:adjustRightInd w:val="0"/>
        <w:spacing w:line="260" w:lineRule="atLeast"/>
        <w:contextualSpacing/>
        <w:jc w:val="both"/>
        <w:rPr>
          <w:rFonts w:ascii="Arial" w:hAnsi="Arial" w:cs="Arial"/>
          <w:sz w:val="20"/>
          <w:szCs w:val="20"/>
        </w:rPr>
      </w:pPr>
      <w:r w:rsidRPr="003D4DA3">
        <w:rPr>
          <w:rFonts w:ascii="Arial" w:hAnsi="Arial" w:cs="Arial"/>
          <w:sz w:val="20"/>
          <w:szCs w:val="20"/>
        </w:rPr>
        <w:t>tehnološko varnostne nadgradnje sistema Subvencij prevozov.</w:t>
      </w:r>
    </w:p>
    <w:p w14:paraId="35E23FBA" w14:textId="77777777" w:rsidR="003D4DA3" w:rsidRPr="003D4DA3" w:rsidRDefault="003D4DA3" w:rsidP="003D4DA3">
      <w:pPr>
        <w:autoSpaceDE w:val="0"/>
        <w:autoSpaceDN w:val="0"/>
        <w:adjustRightInd w:val="0"/>
        <w:spacing w:line="260" w:lineRule="atLeast"/>
        <w:contextualSpacing/>
        <w:jc w:val="both"/>
        <w:rPr>
          <w:rFonts w:ascii="Arial" w:hAnsi="Arial" w:cs="Arial"/>
          <w:sz w:val="20"/>
          <w:szCs w:val="20"/>
        </w:rPr>
      </w:pPr>
    </w:p>
    <w:p w14:paraId="43B3A600" w14:textId="47B6172B"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Podrobnejše delovne naloge obdelovalca so opisane v pogodbi št</w:t>
      </w:r>
      <w:r>
        <w:rPr>
          <w:rFonts w:ascii="Arial" w:hAnsi="Arial" w:cs="Arial"/>
          <w:sz w:val="20"/>
          <w:szCs w:val="20"/>
        </w:rPr>
        <w:t>.____________</w:t>
      </w:r>
    </w:p>
    <w:p w14:paraId="7ADFD251" w14:textId="25D2FFB2" w:rsidR="003D4DA3" w:rsidRPr="003D4DA3" w:rsidRDefault="003D4DA3" w:rsidP="003D4DA3">
      <w:pPr>
        <w:spacing w:line="260" w:lineRule="atLeast"/>
        <w:jc w:val="both"/>
        <w:rPr>
          <w:rFonts w:ascii="Arial" w:hAnsi="Arial" w:cs="Arial"/>
          <w:sz w:val="20"/>
          <w:szCs w:val="20"/>
        </w:rPr>
      </w:pPr>
    </w:p>
    <w:p w14:paraId="77946B9A"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4. člen</w:t>
      </w:r>
    </w:p>
    <w:p w14:paraId="13F0EEA8" w14:textId="77777777" w:rsidR="003D4DA3" w:rsidRPr="003D4DA3" w:rsidRDefault="003D4DA3" w:rsidP="003D4DA3">
      <w:pPr>
        <w:spacing w:line="260" w:lineRule="atLeast"/>
        <w:jc w:val="center"/>
        <w:rPr>
          <w:rFonts w:ascii="Arial" w:hAnsi="Arial" w:cs="Arial"/>
          <w:sz w:val="20"/>
          <w:szCs w:val="20"/>
        </w:rPr>
      </w:pPr>
    </w:p>
    <w:p w14:paraId="1D005250" w14:textId="77777777" w:rsidR="003D4DA3" w:rsidRPr="003D4DA3" w:rsidRDefault="003D4DA3" w:rsidP="003D4DA3">
      <w:pPr>
        <w:spacing w:line="260" w:lineRule="atLeast"/>
        <w:jc w:val="both"/>
        <w:rPr>
          <w:rFonts w:ascii="Arial" w:hAnsi="Arial" w:cs="Arial"/>
          <w:sz w:val="20"/>
          <w:szCs w:val="20"/>
          <w:lang w:val="x-none"/>
        </w:rPr>
      </w:pPr>
      <w:r w:rsidRPr="003D4DA3">
        <w:rPr>
          <w:rFonts w:ascii="Arial" w:hAnsi="Arial" w:cs="Arial"/>
          <w:sz w:val="20"/>
          <w:szCs w:val="20"/>
        </w:rPr>
        <w:t>Obdelovalec bo za namen izvajanja storitev iz pogodbe obdeloval osebne podatke naslednjih kategorij vlagateljev</w:t>
      </w:r>
      <w:r w:rsidRPr="003D4DA3">
        <w:rPr>
          <w:rFonts w:ascii="Arial" w:hAnsi="Arial" w:cs="Arial"/>
          <w:sz w:val="20"/>
          <w:szCs w:val="20"/>
          <w:lang w:val="x-none"/>
        </w:rPr>
        <w:t>, ki ima</w:t>
      </w:r>
      <w:r w:rsidRPr="003D4DA3">
        <w:rPr>
          <w:rFonts w:ascii="Arial" w:hAnsi="Arial" w:cs="Arial"/>
          <w:sz w:val="20"/>
          <w:szCs w:val="20"/>
        </w:rPr>
        <w:t>jo</w:t>
      </w:r>
      <w:r w:rsidRPr="003D4DA3">
        <w:rPr>
          <w:rFonts w:ascii="Arial" w:hAnsi="Arial" w:cs="Arial"/>
          <w:sz w:val="20"/>
          <w:szCs w:val="20"/>
          <w:lang w:val="x-none"/>
        </w:rPr>
        <w:t xml:space="preserve"> bivališče najmanj dva </w:t>
      </w:r>
      <w:r w:rsidRPr="003D4DA3">
        <w:rPr>
          <w:rFonts w:ascii="Arial" w:hAnsi="Arial" w:cs="Arial"/>
          <w:sz w:val="20"/>
          <w:szCs w:val="20"/>
        </w:rPr>
        <w:t>kilometra</w:t>
      </w:r>
      <w:r w:rsidRPr="003D4DA3">
        <w:rPr>
          <w:rFonts w:ascii="Arial" w:hAnsi="Arial" w:cs="Arial"/>
          <w:sz w:val="20"/>
          <w:szCs w:val="20"/>
          <w:lang w:val="x-none"/>
        </w:rPr>
        <w:t xml:space="preserve"> oddaljeno od kraja izobraževanja </w:t>
      </w:r>
      <w:r w:rsidRPr="003D4DA3">
        <w:rPr>
          <w:rFonts w:ascii="Arial" w:hAnsi="Arial" w:cs="Arial"/>
          <w:sz w:val="20"/>
          <w:szCs w:val="20"/>
        </w:rPr>
        <w:t xml:space="preserve">in </w:t>
      </w:r>
      <w:r w:rsidRPr="003D4DA3">
        <w:rPr>
          <w:rFonts w:ascii="Arial" w:hAnsi="Arial" w:cs="Arial"/>
          <w:sz w:val="20"/>
          <w:szCs w:val="20"/>
          <w:lang w:val="x-none"/>
        </w:rPr>
        <w:t>v Republiki Sloveniji ali tujini ni</w:t>
      </w:r>
      <w:r w:rsidRPr="003D4DA3">
        <w:rPr>
          <w:rFonts w:ascii="Arial" w:hAnsi="Arial" w:cs="Arial"/>
          <w:sz w:val="20"/>
          <w:szCs w:val="20"/>
        </w:rPr>
        <w:t>so</w:t>
      </w:r>
      <w:r w:rsidRPr="003D4DA3">
        <w:rPr>
          <w:rFonts w:ascii="Arial" w:hAnsi="Arial" w:cs="Arial"/>
          <w:sz w:val="20"/>
          <w:szCs w:val="20"/>
          <w:lang w:val="x-none"/>
        </w:rPr>
        <w:t xml:space="preserve"> v delovnem razmerju ali ne opravlja</w:t>
      </w:r>
      <w:r w:rsidRPr="003D4DA3">
        <w:rPr>
          <w:rFonts w:ascii="Arial" w:hAnsi="Arial" w:cs="Arial"/>
          <w:sz w:val="20"/>
          <w:szCs w:val="20"/>
        </w:rPr>
        <w:t>jo</w:t>
      </w:r>
      <w:r w:rsidRPr="003D4DA3">
        <w:rPr>
          <w:rFonts w:ascii="Arial" w:hAnsi="Arial" w:cs="Arial"/>
          <w:sz w:val="20"/>
          <w:szCs w:val="20"/>
          <w:lang w:val="x-none"/>
        </w:rPr>
        <w:t xml:space="preserve"> samostojne registrirane dejavnosti ali ni</w:t>
      </w:r>
      <w:r w:rsidRPr="003D4DA3">
        <w:rPr>
          <w:rFonts w:ascii="Arial" w:hAnsi="Arial" w:cs="Arial"/>
          <w:sz w:val="20"/>
          <w:szCs w:val="20"/>
        </w:rPr>
        <w:t>so</w:t>
      </w:r>
      <w:r w:rsidRPr="003D4DA3">
        <w:rPr>
          <w:rFonts w:ascii="Arial" w:hAnsi="Arial" w:cs="Arial"/>
          <w:sz w:val="20"/>
          <w:szCs w:val="20"/>
          <w:lang w:val="x-none"/>
        </w:rPr>
        <w:t xml:space="preserve"> vpisan</w:t>
      </w:r>
      <w:r w:rsidRPr="003D4DA3">
        <w:rPr>
          <w:rFonts w:ascii="Arial" w:hAnsi="Arial" w:cs="Arial"/>
          <w:sz w:val="20"/>
          <w:szCs w:val="20"/>
        </w:rPr>
        <w:t>i</w:t>
      </w:r>
      <w:r w:rsidRPr="003D4DA3">
        <w:rPr>
          <w:rFonts w:ascii="Arial" w:hAnsi="Arial" w:cs="Arial"/>
          <w:sz w:val="20"/>
          <w:szCs w:val="20"/>
          <w:lang w:val="x-none"/>
        </w:rPr>
        <w:t xml:space="preserve"> v evidenco brezposelnih oseb pri pristojnem organu ali ni</w:t>
      </w:r>
      <w:r w:rsidRPr="003D4DA3">
        <w:rPr>
          <w:rFonts w:ascii="Arial" w:hAnsi="Arial" w:cs="Arial"/>
          <w:sz w:val="20"/>
          <w:szCs w:val="20"/>
        </w:rPr>
        <w:t>so</w:t>
      </w:r>
      <w:r w:rsidRPr="003D4DA3">
        <w:rPr>
          <w:rFonts w:ascii="Arial" w:hAnsi="Arial" w:cs="Arial"/>
          <w:sz w:val="20"/>
          <w:szCs w:val="20"/>
          <w:lang w:val="x-none"/>
        </w:rPr>
        <w:t xml:space="preserve"> poslovodna oseba gospodarske družbe ali direktor</w:t>
      </w:r>
      <w:r w:rsidRPr="003D4DA3">
        <w:rPr>
          <w:rFonts w:ascii="Arial" w:hAnsi="Arial" w:cs="Arial"/>
          <w:sz w:val="20"/>
          <w:szCs w:val="20"/>
        </w:rPr>
        <w:t>ji</w:t>
      </w:r>
      <w:r w:rsidRPr="003D4DA3">
        <w:rPr>
          <w:rFonts w:ascii="Arial" w:hAnsi="Arial" w:cs="Arial"/>
          <w:sz w:val="20"/>
          <w:szCs w:val="20"/>
          <w:lang w:val="x-none"/>
        </w:rPr>
        <w:t xml:space="preserve"> zasebnega zavoda in se izobražuje</w:t>
      </w:r>
      <w:r w:rsidRPr="003D4DA3">
        <w:rPr>
          <w:rFonts w:ascii="Arial" w:hAnsi="Arial" w:cs="Arial"/>
          <w:sz w:val="20"/>
          <w:szCs w:val="20"/>
        </w:rPr>
        <w:t>jo</w:t>
      </w:r>
      <w:r w:rsidRPr="003D4DA3">
        <w:rPr>
          <w:rFonts w:ascii="Arial" w:hAnsi="Arial" w:cs="Arial"/>
          <w:sz w:val="20"/>
          <w:szCs w:val="20"/>
          <w:lang w:val="x-none"/>
        </w:rPr>
        <w:t xml:space="preserve"> po veljavnih izobraževalnih in študijskih programih in iz evidenc ministrstva, pristojnega za izobraževanje, izhaja, da ima</w:t>
      </w:r>
      <w:r w:rsidRPr="003D4DA3">
        <w:rPr>
          <w:rFonts w:ascii="Arial" w:hAnsi="Arial" w:cs="Arial"/>
          <w:sz w:val="20"/>
          <w:szCs w:val="20"/>
        </w:rPr>
        <w:t>jo</w:t>
      </w:r>
      <w:r w:rsidRPr="003D4DA3">
        <w:rPr>
          <w:rFonts w:ascii="Arial" w:hAnsi="Arial" w:cs="Arial"/>
          <w:sz w:val="20"/>
          <w:szCs w:val="20"/>
          <w:lang w:val="x-none"/>
        </w:rPr>
        <w:t xml:space="preserve"> status:</w:t>
      </w:r>
    </w:p>
    <w:p w14:paraId="30629224" w14:textId="77777777" w:rsidR="003D4DA3" w:rsidRPr="003D4DA3" w:rsidRDefault="003D4DA3" w:rsidP="003D4DA3">
      <w:pPr>
        <w:spacing w:line="260" w:lineRule="atLeast"/>
        <w:jc w:val="both"/>
        <w:rPr>
          <w:rFonts w:ascii="Arial" w:hAnsi="Arial" w:cs="Arial"/>
          <w:sz w:val="20"/>
          <w:szCs w:val="20"/>
          <w:lang w:val="x-none"/>
        </w:rPr>
      </w:pPr>
      <w:r w:rsidRPr="003D4DA3">
        <w:rPr>
          <w:rFonts w:ascii="Arial" w:hAnsi="Arial" w:cs="Arial"/>
          <w:sz w:val="20"/>
          <w:szCs w:val="20"/>
          <w:lang w:val="x-none"/>
        </w:rPr>
        <w:t>-       učenca, vzporedno vpisanega v strokovni del srednješolskega izobraževalnega programa,</w:t>
      </w:r>
    </w:p>
    <w:p w14:paraId="508D4911" w14:textId="77777777" w:rsidR="003D4DA3" w:rsidRPr="003D4DA3" w:rsidRDefault="003D4DA3" w:rsidP="003D4DA3">
      <w:pPr>
        <w:spacing w:line="260" w:lineRule="atLeast"/>
        <w:jc w:val="both"/>
        <w:rPr>
          <w:rFonts w:ascii="Arial" w:hAnsi="Arial" w:cs="Arial"/>
          <w:sz w:val="20"/>
          <w:szCs w:val="20"/>
          <w:lang w:val="x-none"/>
        </w:rPr>
      </w:pPr>
      <w:r w:rsidRPr="003D4DA3">
        <w:rPr>
          <w:rFonts w:ascii="Arial" w:hAnsi="Arial" w:cs="Arial"/>
          <w:sz w:val="20"/>
          <w:szCs w:val="20"/>
          <w:lang w:val="x-none"/>
        </w:rPr>
        <w:t>-       dijaka, skladno s predpisi, ki urejajo srednješolsko izobraževanje,</w:t>
      </w:r>
    </w:p>
    <w:p w14:paraId="5738F0C8" w14:textId="77777777" w:rsidR="003D4DA3" w:rsidRPr="003D4DA3" w:rsidRDefault="003D4DA3" w:rsidP="003D4DA3">
      <w:pPr>
        <w:spacing w:line="260" w:lineRule="atLeast"/>
        <w:jc w:val="both"/>
        <w:rPr>
          <w:rFonts w:ascii="Arial" w:hAnsi="Arial" w:cs="Arial"/>
          <w:sz w:val="20"/>
          <w:szCs w:val="20"/>
          <w:lang w:val="x-none"/>
        </w:rPr>
      </w:pPr>
      <w:r w:rsidRPr="003D4DA3">
        <w:rPr>
          <w:rFonts w:ascii="Arial" w:hAnsi="Arial" w:cs="Arial"/>
          <w:sz w:val="20"/>
          <w:szCs w:val="20"/>
          <w:lang w:val="x-none"/>
        </w:rPr>
        <w:t>-      osebe, ki se izredno izobražuje po programu osnovne šole za odrasle in programih poklicnega, strokovnega in splošnega srednješolskega izobraževanja ter višjega strokovnega izobraževanja, do dopolnjenega 26. starosti, če se ne izobražuje v skladu s predpisi o urejanju trga dela,</w:t>
      </w:r>
    </w:p>
    <w:p w14:paraId="3E7A202B" w14:textId="77777777" w:rsidR="003D4DA3" w:rsidRPr="003D4DA3" w:rsidRDefault="003D4DA3" w:rsidP="003D4DA3">
      <w:pPr>
        <w:spacing w:line="260" w:lineRule="atLeast"/>
        <w:jc w:val="both"/>
        <w:rPr>
          <w:rFonts w:ascii="Arial" w:hAnsi="Arial" w:cs="Arial"/>
          <w:sz w:val="20"/>
          <w:szCs w:val="20"/>
          <w:lang w:val="x-none"/>
        </w:rPr>
      </w:pPr>
      <w:r w:rsidRPr="003D4DA3">
        <w:rPr>
          <w:rFonts w:ascii="Arial" w:hAnsi="Arial" w:cs="Arial"/>
          <w:sz w:val="20"/>
          <w:szCs w:val="20"/>
          <w:lang w:val="x-none"/>
        </w:rPr>
        <w:t>-       študenta.</w:t>
      </w:r>
    </w:p>
    <w:p w14:paraId="6E30E098" w14:textId="77777777" w:rsidR="003D4DA3" w:rsidRPr="003D4DA3" w:rsidRDefault="003D4DA3" w:rsidP="003D4DA3">
      <w:pPr>
        <w:spacing w:line="260" w:lineRule="atLeast"/>
        <w:jc w:val="both"/>
        <w:rPr>
          <w:rFonts w:ascii="Arial" w:hAnsi="Arial" w:cs="Arial"/>
          <w:sz w:val="20"/>
          <w:szCs w:val="20"/>
          <w:lang w:val="x-none"/>
        </w:rPr>
      </w:pPr>
    </w:p>
    <w:p w14:paraId="6425124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lastRenderedPageBreak/>
        <w:t>Upravičenec do brezplačnega prevoza v medkrajevnem linijskem prevozu potnikov v notranjem cestnem in železniškem prometu je upokojenec, oziroma oseba starejša od 65 let, ki ni v delovnem razmerju ali ne opravlja samostojne registrirane dejavnosti in iz evidenc zavoda pristojnega za vodenje evidence o upokojencih in iz Centralnega registra prebivalcev, ki ga vodi ministrstvo pristojno za notranje zadeve izhaja, da ima status upokojenca ali je starejši od 65 let.</w:t>
      </w:r>
    </w:p>
    <w:p w14:paraId="7D3B9073" w14:textId="77777777" w:rsidR="003D4DA3" w:rsidRPr="003D4DA3" w:rsidRDefault="003D4DA3" w:rsidP="003D4DA3">
      <w:pPr>
        <w:spacing w:line="260" w:lineRule="atLeast"/>
        <w:jc w:val="both"/>
        <w:rPr>
          <w:rFonts w:ascii="Arial" w:hAnsi="Arial" w:cs="Arial"/>
          <w:sz w:val="20"/>
          <w:szCs w:val="20"/>
        </w:rPr>
      </w:pPr>
    </w:p>
    <w:p w14:paraId="7121775F"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Upravičenec do brezplačnega prevoza v medkrajevnem linijskem prevozu potnikov v notranjem cestnem in železniškem prometu je tudi imetnik invalidske kartice ugodnosti, izdane na podlagi zakona, ki ureja izenačevanje možnosti invalidov, ki ni v delovnem razmerju ali ne opravlja samostojne registrirane dejavnosti. </w:t>
      </w:r>
    </w:p>
    <w:p w14:paraId="2BED716C" w14:textId="77777777" w:rsidR="003D4DA3" w:rsidRPr="003D4DA3" w:rsidRDefault="003D4DA3" w:rsidP="003D4DA3">
      <w:pPr>
        <w:spacing w:line="260" w:lineRule="atLeast"/>
        <w:jc w:val="both"/>
        <w:rPr>
          <w:rFonts w:ascii="Arial" w:hAnsi="Arial" w:cs="Arial"/>
          <w:sz w:val="20"/>
          <w:szCs w:val="20"/>
        </w:rPr>
      </w:pPr>
    </w:p>
    <w:p w14:paraId="4F250417"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Upravičenec do brezplačnega prevoza v medkrajevnem linijskem prevozu potnikov v notranjem cestnem in železniškem prometu je tudi posameznik, ki ima na podlagi zakona, ki ureja pravice vojnih veteranov, status vojnega veterana, ki ni v delovnem razmerju ali ne opravlja samostojne registrirane dejavnosti.</w:t>
      </w:r>
    </w:p>
    <w:p w14:paraId="5A1AC79C" w14:textId="77777777" w:rsidR="003D4DA3" w:rsidRPr="003D4DA3" w:rsidRDefault="003D4DA3" w:rsidP="003D4DA3">
      <w:pPr>
        <w:spacing w:line="260" w:lineRule="atLeast"/>
        <w:jc w:val="both"/>
        <w:rPr>
          <w:rFonts w:ascii="Arial" w:hAnsi="Arial" w:cs="Arial"/>
          <w:sz w:val="20"/>
          <w:szCs w:val="20"/>
        </w:rPr>
      </w:pPr>
    </w:p>
    <w:p w14:paraId="5068A308"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Pri tem bo obdelovalec pri izvajanju nalog obdeloval naslednje osebne podatke:</w:t>
      </w:r>
    </w:p>
    <w:p w14:paraId="5943514E" w14:textId="77777777" w:rsidR="003D4DA3" w:rsidRPr="003D4DA3" w:rsidRDefault="003D4DA3" w:rsidP="003D4DA3">
      <w:pPr>
        <w:spacing w:line="260" w:lineRule="atLeast"/>
        <w:jc w:val="both"/>
        <w:rPr>
          <w:rFonts w:ascii="Arial" w:hAnsi="Arial" w:cs="Arial"/>
          <w:sz w:val="20"/>
          <w:szCs w:val="20"/>
        </w:rPr>
      </w:pPr>
    </w:p>
    <w:p w14:paraId="069310A8"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     ime in priimek, stalno in začasno prebivališče (država, občina, naselje, ulica, hišna številka z dodatkom in podatki o pošti), fotografij</w:t>
      </w:r>
      <w:r w:rsidRPr="003D4DA3">
        <w:rPr>
          <w:rFonts w:ascii="Arial" w:hAnsi="Arial" w:cs="Arial"/>
          <w:sz w:val="20"/>
          <w:szCs w:val="20"/>
        </w:rPr>
        <w:t>o</w:t>
      </w:r>
      <w:r w:rsidRPr="003D4DA3">
        <w:rPr>
          <w:rFonts w:ascii="Arial" w:hAnsi="Arial" w:cs="Arial"/>
          <w:sz w:val="20"/>
          <w:szCs w:val="20"/>
          <w:lang w:val="x-none"/>
        </w:rPr>
        <w:t xml:space="preserve"> in EMŠO;</w:t>
      </w:r>
    </w:p>
    <w:p w14:paraId="52F29F0C"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2.     status upravičenca v obdobju koriščenja subvencije;</w:t>
      </w:r>
    </w:p>
    <w:p w14:paraId="40CC7B08"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3.     bivališče med izobraževanjem (občina, naselje, ulica, hišna številka z dodatkom in podatki o pošti);</w:t>
      </w:r>
    </w:p>
    <w:p w14:paraId="7F98BC6B"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4.     ime in priimek, naslov (država, občina, naselje, ulica, hišna številka z dodatkom in podatki o pošti) in EMŠO (oziroma druga matična oznaka za osebe iz druge države) zakonitega zastopnika;</w:t>
      </w:r>
    </w:p>
    <w:p w14:paraId="21813EE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5.     ime, naslov in matična številka vzgojno-izobraževalnega zavoda oziroma visokošolskega zavoda;</w:t>
      </w:r>
    </w:p>
    <w:p w14:paraId="7656B1ED"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6.     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p>
    <w:p w14:paraId="76F4D00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7.     vrsta subvencionirane vozovnice (mesečna vozovnica, vozovnica za deset voženj na mesec);</w:t>
      </w:r>
    </w:p>
    <w:p w14:paraId="28DD6AFF"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8.     razdalja od kraja bivanja do kraja izobraževanja ali razdalja od kraja bivanja do kraja vadbe;</w:t>
      </w:r>
    </w:p>
    <w:p w14:paraId="515E7301"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9.     seznam relacij od kraja bivanja do kraja izobraževanja (izvajalec prevoza, ime vstopne in izstopne postaje oziroma postajališča, smer vožnje, vrsta prometa, kilometrska razdalja za posamezno relacijo in seznam območij (območje Slovenije, območje mestnega prometa);</w:t>
      </w:r>
    </w:p>
    <w:p w14:paraId="2F6EDA4F"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10.  edinstvena številka kartice;</w:t>
      </w:r>
    </w:p>
    <w:p w14:paraId="4AB9E69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11.  status registriranega športnika, veljavnost tekmovalne licence (če uveljavlja pravico do subvencioniranega oziroma brezplačnega prevoza za registriranega športnika);</w:t>
      </w:r>
    </w:p>
    <w:p w14:paraId="58CFD2D2"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12.  status študenta s posebnimi potrebami (v primeru, ko oseba uveljavlja pravico do brezplačnega prevoza oziroma brezplačnega prilagojenega prevoza za težje in težko gibalno ovirane študente);</w:t>
      </w:r>
    </w:p>
    <w:p w14:paraId="37D7A352"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13.  telefonska številka oziroma elektronski naslov vlagatelja;</w:t>
      </w:r>
    </w:p>
    <w:p w14:paraId="66A1633E"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14.  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p>
    <w:p w14:paraId="58693549"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lang w:val="x-none"/>
        </w:rPr>
        <w:t>15.  evidenca validacij (izvajalec prevoza, oznaka registrirane linije, oznaka vožnje, enolična oznaka kartice, vstopna postaja, datum in ura validacije).</w:t>
      </w:r>
    </w:p>
    <w:p w14:paraId="572E23B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16. status uporabnika, na podlagi katerega v skladu s 114.b členom zakona uveljavlja pravico do brezplačne vozovnice, in območje veljavnosti vozovnice.</w:t>
      </w:r>
    </w:p>
    <w:p w14:paraId="201CD011" w14:textId="77777777" w:rsidR="003D4DA3" w:rsidRPr="003D4DA3" w:rsidRDefault="003D4DA3" w:rsidP="003D4DA3">
      <w:pPr>
        <w:spacing w:line="260" w:lineRule="atLeast"/>
        <w:jc w:val="both"/>
        <w:rPr>
          <w:rFonts w:ascii="Arial" w:hAnsi="Arial" w:cs="Arial"/>
          <w:sz w:val="20"/>
          <w:szCs w:val="20"/>
        </w:rPr>
      </w:pPr>
    </w:p>
    <w:p w14:paraId="0C66D294"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za upravljavca obdeluje osebne podatke samo za namen rednega vzdrževanja aplikacije, prilagoditev kontrol izmenjave podatkov, kontrol nadzora, drugih manjših prilagoditev in izdelavo posebnih obdelav podatkov, statistik, itd., nadgradnje integracije sistema subvencij s sistemom </w:t>
      </w:r>
      <w:proofErr w:type="spellStart"/>
      <w:r w:rsidRPr="003D4DA3">
        <w:rPr>
          <w:rFonts w:ascii="Arial" w:hAnsi="Arial" w:cs="Arial"/>
          <w:sz w:val="20"/>
          <w:szCs w:val="20"/>
        </w:rPr>
        <w:t>eVloge</w:t>
      </w:r>
      <w:proofErr w:type="spellEnd"/>
      <w:r w:rsidRPr="003D4DA3">
        <w:rPr>
          <w:rFonts w:ascii="Arial" w:hAnsi="Arial" w:cs="Arial"/>
          <w:sz w:val="20"/>
          <w:szCs w:val="20"/>
        </w:rPr>
        <w:t xml:space="preserve"> (</w:t>
      </w:r>
      <w:proofErr w:type="spellStart"/>
      <w:r w:rsidRPr="003D4DA3">
        <w:rPr>
          <w:rFonts w:ascii="Arial" w:hAnsi="Arial" w:cs="Arial"/>
          <w:sz w:val="20"/>
          <w:szCs w:val="20"/>
        </w:rPr>
        <w:t>eUprava</w:t>
      </w:r>
      <w:proofErr w:type="spellEnd"/>
      <w:r w:rsidRPr="003D4DA3">
        <w:rPr>
          <w:rFonts w:ascii="Arial" w:hAnsi="Arial" w:cs="Arial"/>
          <w:sz w:val="20"/>
          <w:szCs w:val="20"/>
        </w:rPr>
        <w:t>) in sistemom IJPP, tehnološko varnostne nadgradnje sistema Subvencij prevoza  in za noben drug namen.</w:t>
      </w:r>
    </w:p>
    <w:p w14:paraId="772F03BA" w14:textId="4C025471" w:rsidR="003D4DA3" w:rsidRPr="003D4DA3" w:rsidRDefault="003D4DA3" w:rsidP="003D4DA3">
      <w:pPr>
        <w:spacing w:line="260" w:lineRule="atLeast"/>
        <w:jc w:val="both"/>
        <w:rPr>
          <w:rFonts w:ascii="Arial" w:hAnsi="Arial" w:cs="Arial"/>
          <w:sz w:val="20"/>
          <w:szCs w:val="20"/>
        </w:rPr>
      </w:pPr>
    </w:p>
    <w:p w14:paraId="61AEF9C5"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5 . člen</w:t>
      </w:r>
    </w:p>
    <w:p w14:paraId="10B0D682" w14:textId="77777777" w:rsidR="003D4DA3" w:rsidRPr="003D4DA3" w:rsidRDefault="003D4DA3" w:rsidP="003D4DA3">
      <w:pPr>
        <w:spacing w:line="260" w:lineRule="atLeast"/>
        <w:jc w:val="center"/>
        <w:rPr>
          <w:rFonts w:ascii="Arial" w:hAnsi="Arial" w:cs="Arial"/>
          <w:sz w:val="20"/>
          <w:szCs w:val="20"/>
        </w:rPr>
      </w:pPr>
    </w:p>
    <w:p w14:paraId="6B21E7D4"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3D4DA3">
        <w:rPr>
          <w:rFonts w:ascii="Arial" w:hAnsi="Arial" w:cs="Arial"/>
          <w:sz w:val="20"/>
          <w:szCs w:val="20"/>
        </w:rPr>
        <w:t>podobdelovalcu</w:t>
      </w:r>
      <w:proofErr w:type="spellEnd"/>
      <w:r w:rsidRPr="003D4DA3">
        <w:rPr>
          <w:rFonts w:ascii="Arial" w:hAnsi="Arial" w:cs="Arial"/>
          <w:sz w:val="20"/>
          <w:szCs w:val="20"/>
        </w:rPr>
        <w:t>.</w:t>
      </w:r>
    </w:p>
    <w:p w14:paraId="1DA36763" w14:textId="1831EFFC" w:rsidR="003D4DA3" w:rsidRPr="003D4DA3" w:rsidRDefault="003D4DA3" w:rsidP="003D4DA3">
      <w:pPr>
        <w:spacing w:line="260" w:lineRule="atLeast"/>
        <w:jc w:val="both"/>
        <w:rPr>
          <w:rFonts w:ascii="Arial" w:hAnsi="Arial" w:cs="Arial"/>
          <w:sz w:val="20"/>
          <w:szCs w:val="20"/>
        </w:rPr>
      </w:pPr>
    </w:p>
    <w:p w14:paraId="20C1FDCF"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lastRenderedPageBreak/>
        <w:t>6. člen</w:t>
      </w:r>
    </w:p>
    <w:p w14:paraId="4D32B48E" w14:textId="77777777" w:rsidR="003D4DA3" w:rsidRPr="003D4DA3" w:rsidRDefault="003D4DA3" w:rsidP="003D4DA3">
      <w:pPr>
        <w:spacing w:line="260" w:lineRule="atLeast"/>
        <w:jc w:val="center"/>
        <w:rPr>
          <w:rFonts w:ascii="Arial" w:hAnsi="Arial" w:cs="Arial"/>
          <w:sz w:val="20"/>
          <w:szCs w:val="20"/>
        </w:rPr>
      </w:pPr>
    </w:p>
    <w:p w14:paraId="2D459AEE" w14:textId="1A33ED96"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Po prenehanju pogodbe o opravljanju storitve št.</w:t>
      </w:r>
      <w:r>
        <w:rPr>
          <w:rFonts w:ascii="Arial" w:hAnsi="Arial" w:cs="Arial"/>
          <w:sz w:val="20"/>
          <w:szCs w:val="20"/>
        </w:rPr>
        <w:t>________</w:t>
      </w:r>
      <w:r w:rsidRPr="003D4DA3">
        <w:rPr>
          <w:rFonts w:ascii="Arial" w:hAnsi="Arial" w:cs="Arial"/>
          <w:sz w:val="20"/>
          <w:szCs w:val="20"/>
        </w:rPr>
        <w:t xml:space="preserve"> mora obdelovalec najkasneje v roku tridesetih (30) dni upravljavcu vrniti vse osebne podatke, ki jih obdeluje v njegovem imenu in za njegov račun.  </w:t>
      </w:r>
    </w:p>
    <w:p w14:paraId="62557327" w14:textId="77777777" w:rsidR="003D4DA3" w:rsidRPr="003D4DA3" w:rsidRDefault="003D4DA3" w:rsidP="003D4DA3">
      <w:pPr>
        <w:spacing w:line="260" w:lineRule="atLeast"/>
        <w:jc w:val="both"/>
        <w:rPr>
          <w:rFonts w:ascii="Arial" w:hAnsi="Arial" w:cs="Arial"/>
          <w:sz w:val="20"/>
          <w:szCs w:val="20"/>
        </w:rPr>
      </w:pPr>
    </w:p>
    <w:p w14:paraId="032F7F15"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mora v roku</w:t>
      </w:r>
      <w:r w:rsidRPr="003D4DA3">
        <w:rPr>
          <w:sz w:val="20"/>
          <w:szCs w:val="20"/>
        </w:rPr>
        <w:t xml:space="preserve"> </w:t>
      </w:r>
      <w:r w:rsidRPr="003D4DA3">
        <w:rPr>
          <w:rFonts w:ascii="Arial" w:hAnsi="Arial" w:cs="Arial"/>
          <w:sz w:val="20"/>
          <w:szCs w:val="20"/>
        </w:rPr>
        <w:t>tridesetih (30) dni od prenehanja pogodbe nepovratno in učinkovito izbrisati vse osebne podatke, ki jih obdeluje za upravljavca. Ravno tako mora trajno izbrisati vse morebitne kopije, vključno z varnostnimi kopijami.</w:t>
      </w:r>
    </w:p>
    <w:p w14:paraId="19368A98" w14:textId="3C127C39" w:rsidR="003D4DA3" w:rsidRPr="003D4DA3" w:rsidRDefault="003D4DA3" w:rsidP="003D4DA3">
      <w:pPr>
        <w:spacing w:line="260" w:lineRule="atLeast"/>
        <w:jc w:val="both"/>
        <w:rPr>
          <w:rFonts w:ascii="Arial" w:hAnsi="Arial" w:cs="Arial"/>
          <w:sz w:val="20"/>
          <w:szCs w:val="20"/>
        </w:rPr>
      </w:pPr>
    </w:p>
    <w:p w14:paraId="5C6FA011"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7. člen</w:t>
      </w:r>
    </w:p>
    <w:p w14:paraId="415C8484" w14:textId="77777777" w:rsidR="003D4DA3" w:rsidRPr="003D4DA3" w:rsidRDefault="003D4DA3" w:rsidP="003D4DA3">
      <w:pPr>
        <w:spacing w:line="260" w:lineRule="atLeast"/>
        <w:jc w:val="center"/>
        <w:rPr>
          <w:rFonts w:ascii="Arial" w:hAnsi="Arial" w:cs="Arial"/>
          <w:sz w:val="20"/>
          <w:szCs w:val="20"/>
        </w:rPr>
      </w:pPr>
    </w:p>
    <w:p w14:paraId="15549BB7"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69E67433" w14:textId="77777777" w:rsidR="003D4DA3" w:rsidRPr="003D4DA3" w:rsidRDefault="003D4DA3" w:rsidP="003D4DA3">
      <w:pPr>
        <w:spacing w:line="260" w:lineRule="atLeast"/>
        <w:jc w:val="both"/>
        <w:rPr>
          <w:rFonts w:ascii="Arial" w:hAnsi="Arial" w:cs="Arial"/>
          <w:sz w:val="20"/>
          <w:szCs w:val="20"/>
        </w:rPr>
      </w:pPr>
    </w:p>
    <w:p w14:paraId="4904B59F"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lahko zavrne obdelavo osebnih podatkov, če obstaja dvom o tem, ali obstaja zakonita podlaga za obdelavo osebnih podatkov. </w:t>
      </w:r>
    </w:p>
    <w:p w14:paraId="54B88095" w14:textId="77777777" w:rsidR="003D4DA3" w:rsidRPr="003D4DA3" w:rsidRDefault="003D4DA3" w:rsidP="003D4DA3">
      <w:pPr>
        <w:spacing w:line="260" w:lineRule="atLeast"/>
        <w:jc w:val="both"/>
        <w:rPr>
          <w:rFonts w:ascii="Arial" w:hAnsi="Arial" w:cs="Arial"/>
          <w:sz w:val="20"/>
          <w:szCs w:val="20"/>
        </w:rPr>
      </w:pPr>
    </w:p>
    <w:p w14:paraId="4529BC94"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Upravljavec lahko od obdelovalca zahteva informacije in poročila o zagotavljanju postopkov in ukrepov za zagotavljanje varnosti obdelave osebnih podatkov, ki so predmet te pogodbe. </w:t>
      </w:r>
    </w:p>
    <w:p w14:paraId="0CA8E546" w14:textId="59799447" w:rsidR="003D4DA3" w:rsidRPr="003D4DA3" w:rsidRDefault="003D4DA3" w:rsidP="003D4DA3">
      <w:pPr>
        <w:spacing w:line="260" w:lineRule="atLeast"/>
        <w:rPr>
          <w:rFonts w:ascii="Arial" w:hAnsi="Arial" w:cs="Arial"/>
          <w:sz w:val="20"/>
          <w:szCs w:val="20"/>
        </w:rPr>
      </w:pPr>
    </w:p>
    <w:p w14:paraId="467078FC"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 xml:space="preserve"> 8. člen</w:t>
      </w:r>
    </w:p>
    <w:p w14:paraId="63DE2B1E" w14:textId="77777777" w:rsidR="003D4DA3" w:rsidRPr="003D4DA3" w:rsidRDefault="003D4DA3" w:rsidP="003D4DA3">
      <w:pPr>
        <w:spacing w:line="260" w:lineRule="atLeast"/>
        <w:jc w:val="both"/>
        <w:rPr>
          <w:rFonts w:ascii="Arial" w:hAnsi="Arial" w:cs="Arial"/>
          <w:sz w:val="20"/>
          <w:szCs w:val="20"/>
        </w:rPr>
      </w:pPr>
    </w:p>
    <w:p w14:paraId="5D291A5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0CE4E39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43FBB2C1" w14:textId="77777777" w:rsidR="003D4DA3" w:rsidRPr="003D4DA3" w:rsidRDefault="003D4DA3" w:rsidP="003D4DA3">
      <w:pPr>
        <w:spacing w:line="260" w:lineRule="atLeast"/>
        <w:jc w:val="both"/>
        <w:rPr>
          <w:rFonts w:ascii="Arial" w:hAnsi="Arial" w:cs="Arial"/>
          <w:sz w:val="20"/>
          <w:szCs w:val="20"/>
        </w:rPr>
      </w:pPr>
    </w:p>
    <w:p w14:paraId="2A0577F9"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2ED8477A" w14:textId="77777777" w:rsidR="003D4DA3" w:rsidRPr="003D4DA3" w:rsidRDefault="003D4DA3" w:rsidP="003D4DA3">
      <w:pPr>
        <w:spacing w:line="260" w:lineRule="atLeast"/>
        <w:jc w:val="both"/>
        <w:rPr>
          <w:rFonts w:ascii="Arial" w:hAnsi="Arial" w:cs="Arial"/>
          <w:sz w:val="20"/>
          <w:szCs w:val="20"/>
        </w:rPr>
      </w:pPr>
    </w:p>
    <w:p w14:paraId="3A3AD9C1"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7EC0910F" w14:textId="77777777" w:rsidR="003D4DA3" w:rsidRPr="003D4DA3" w:rsidRDefault="003D4DA3" w:rsidP="003D4DA3">
      <w:pPr>
        <w:spacing w:line="260" w:lineRule="atLeast"/>
        <w:jc w:val="both"/>
        <w:rPr>
          <w:rFonts w:ascii="Arial" w:hAnsi="Arial" w:cs="Arial"/>
          <w:sz w:val="20"/>
          <w:szCs w:val="20"/>
        </w:rPr>
      </w:pPr>
    </w:p>
    <w:p w14:paraId="1131C10A" w14:textId="21B08DB0"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3CC74758" w14:textId="77777777" w:rsidR="003D4DA3" w:rsidRPr="003D4DA3" w:rsidRDefault="003D4DA3" w:rsidP="003D4DA3">
      <w:pPr>
        <w:spacing w:line="260" w:lineRule="atLeast"/>
        <w:jc w:val="both"/>
        <w:rPr>
          <w:rFonts w:ascii="Arial" w:hAnsi="Arial" w:cs="Arial"/>
          <w:sz w:val="20"/>
          <w:szCs w:val="20"/>
        </w:rPr>
      </w:pPr>
    </w:p>
    <w:p w14:paraId="4408C2FA"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9. člen</w:t>
      </w:r>
    </w:p>
    <w:p w14:paraId="1F2CB9A7" w14:textId="77777777" w:rsidR="003D4DA3" w:rsidRPr="003D4DA3" w:rsidRDefault="003D4DA3" w:rsidP="003D4DA3">
      <w:pPr>
        <w:spacing w:line="260" w:lineRule="atLeast"/>
        <w:jc w:val="both"/>
        <w:rPr>
          <w:rFonts w:ascii="Arial" w:hAnsi="Arial" w:cs="Arial"/>
          <w:sz w:val="20"/>
          <w:szCs w:val="20"/>
        </w:rPr>
      </w:pPr>
    </w:p>
    <w:p w14:paraId="11DB046D"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1A458B63" w14:textId="77777777" w:rsidR="003D4DA3" w:rsidRPr="003D4DA3" w:rsidRDefault="003D4DA3" w:rsidP="003D4DA3">
      <w:pPr>
        <w:spacing w:line="260" w:lineRule="atLeast"/>
        <w:jc w:val="both"/>
        <w:rPr>
          <w:rFonts w:ascii="Arial" w:hAnsi="Arial" w:cs="Arial"/>
          <w:sz w:val="20"/>
          <w:szCs w:val="20"/>
        </w:rPr>
      </w:pPr>
    </w:p>
    <w:p w14:paraId="79011ADF" w14:textId="67BEAB86" w:rsidR="003D4DA3" w:rsidRDefault="003D4DA3" w:rsidP="003D4DA3">
      <w:pPr>
        <w:spacing w:line="260" w:lineRule="atLeast"/>
        <w:jc w:val="both"/>
        <w:rPr>
          <w:rFonts w:ascii="Arial" w:hAnsi="Arial" w:cs="Arial"/>
          <w:sz w:val="20"/>
          <w:szCs w:val="20"/>
        </w:rPr>
      </w:pPr>
      <w:r w:rsidRPr="003D4DA3">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3D85BB4" w14:textId="6B6429B0" w:rsidR="003D4DA3" w:rsidRPr="003D4DA3" w:rsidRDefault="003D4DA3" w:rsidP="003D4DA3">
      <w:pPr>
        <w:spacing w:line="260" w:lineRule="atLeast"/>
        <w:jc w:val="both"/>
        <w:rPr>
          <w:rFonts w:ascii="Arial" w:hAnsi="Arial" w:cs="Arial"/>
          <w:sz w:val="20"/>
          <w:szCs w:val="20"/>
        </w:rPr>
      </w:pPr>
    </w:p>
    <w:p w14:paraId="6E42BFAF"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10. člen</w:t>
      </w:r>
    </w:p>
    <w:p w14:paraId="11C09EBA" w14:textId="77777777" w:rsidR="003D4DA3" w:rsidRPr="003D4DA3" w:rsidRDefault="003D4DA3" w:rsidP="003D4DA3">
      <w:pPr>
        <w:spacing w:line="260" w:lineRule="atLeast"/>
        <w:jc w:val="both"/>
        <w:rPr>
          <w:rFonts w:ascii="Arial" w:hAnsi="Arial" w:cs="Arial"/>
          <w:sz w:val="20"/>
          <w:szCs w:val="20"/>
        </w:rPr>
      </w:pPr>
    </w:p>
    <w:p w14:paraId="25960CAE"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08713127" w14:textId="77777777" w:rsidR="003D4DA3" w:rsidRPr="003D4DA3" w:rsidRDefault="003D4DA3" w:rsidP="003D4DA3">
      <w:pPr>
        <w:spacing w:line="260" w:lineRule="atLeast"/>
        <w:jc w:val="both"/>
        <w:rPr>
          <w:rFonts w:ascii="Arial" w:hAnsi="Arial" w:cs="Arial"/>
          <w:sz w:val="20"/>
          <w:szCs w:val="20"/>
        </w:rPr>
      </w:pPr>
    </w:p>
    <w:p w14:paraId="797752A5"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714E053" w14:textId="67D1A544" w:rsidR="003D4DA3" w:rsidRPr="003D4DA3" w:rsidRDefault="003D4DA3" w:rsidP="003D4DA3">
      <w:pPr>
        <w:spacing w:line="260" w:lineRule="atLeast"/>
        <w:jc w:val="both"/>
        <w:rPr>
          <w:rFonts w:ascii="Arial" w:hAnsi="Arial" w:cs="Arial"/>
          <w:sz w:val="20"/>
          <w:szCs w:val="20"/>
        </w:rPr>
      </w:pPr>
    </w:p>
    <w:p w14:paraId="36EE8E6B"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11. člen</w:t>
      </w:r>
    </w:p>
    <w:p w14:paraId="78DA7689" w14:textId="77777777" w:rsidR="003D4DA3" w:rsidRPr="003D4DA3" w:rsidRDefault="003D4DA3" w:rsidP="003D4DA3">
      <w:pPr>
        <w:spacing w:line="260" w:lineRule="atLeast"/>
        <w:jc w:val="center"/>
        <w:rPr>
          <w:rFonts w:ascii="Arial" w:hAnsi="Arial" w:cs="Arial"/>
          <w:sz w:val="20"/>
          <w:szCs w:val="20"/>
        </w:rPr>
      </w:pPr>
    </w:p>
    <w:p w14:paraId="70025389"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071F9139" w14:textId="28D96371" w:rsidR="003D4DA3" w:rsidRPr="003D4DA3" w:rsidRDefault="003D4DA3" w:rsidP="003D4DA3">
      <w:pPr>
        <w:spacing w:line="260" w:lineRule="atLeast"/>
        <w:rPr>
          <w:rFonts w:ascii="Arial" w:hAnsi="Arial" w:cs="Arial"/>
          <w:sz w:val="20"/>
          <w:szCs w:val="20"/>
        </w:rPr>
      </w:pPr>
    </w:p>
    <w:p w14:paraId="6112F958"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12. člen</w:t>
      </w:r>
    </w:p>
    <w:p w14:paraId="2FF4834E" w14:textId="77777777" w:rsidR="003D4DA3" w:rsidRPr="003D4DA3" w:rsidRDefault="003D4DA3" w:rsidP="003D4DA3">
      <w:pPr>
        <w:spacing w:line="260" w:lineRule="atLeast"/>
        <w:jc w:val="both"/>
        <w:rPr>
          <w:rFonts w:ascii="Arial" w:hAnsi="Arial" w:cs="Arial"/>
          <w:sz w:val="20"/>
          <w:szCs w:val="20"/>
        </w:rPr>
      </w:pPr>
    </w:p>
    <w:p w14:paraId="525E151C"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7E5CC1D6" w14:textId="3B5C7576" w:rsidR="003D4DA3" w:rsidRPr="003D4DA3" w:rsidRDefault="003D4DA3" w:rsidP="003D4DA3">
      <w:pPr>
        <w:pStyle w:val="Odstavekseznama"/>
        <w:numPr>
          <w:ilvl w:val="0"/>
          <w:numId w:val="37"/>
        </w:numPr>
        <w:spacing w:line="260" w:lineRule="atLeast"/>
        <w:contextualSpacing/>
        <w:jc w:val="both"/>
        <w:rPr>
          <w:rFonts w:ascii="Arial" w:hAnsi="Arial" w:cs="Arial"/>
          <w:sz w:val="20"/>
          <w:szCs w:val="20"/>
        </w:rPr>
      </w:pPr>
      <w:r w:rsidRPr="003D4DA3">
        <w:rPr>
          <w:rFonts w:ascii="Arial" w:hAnsi="Arial" w:cs="Arial"/>
          <w:sz w:val="20"/>
          <w:szCs w:val="20"/>
        </w:rPr>
        <w:t>varujejo prostori (zaklepanje prostorov, predalov in omar), oprema in sistemska programska  oprema,  vključno  z  vhodno - izhodnimi enotami;</w:t>
      </w:r>
    </w:p>
    <w:p w14:paraId="478539CF" w14:textId="24E8B4B6" w:rsidR="003D4DA3" w:rsidRPr="003D4DA3" w:rsidRDefault="003D4DA3" w:rsidP="003D4DA3">
      <w:pPr>
        <w:pStyle w:val="Odstavekseznama"/>
        <w:numPr>
          <w:ilvl w:val="0"/>
          <w:numId w:val="37"/>
        </w:numPr>
        <w:spacing w:line="260" w:lineRule="atLeast"/>
        <w:contextualSpacing/>
        <w:jc w:val="both"/>
        <w:rPr>
          <w:rFonts w:ascii="Arial" w:hAnsi="Arial" w:cs="Arial"/>
          <w:sz w:val="20"/>
          <w:szCs w:val="20"/>
        </w:rPr>
      </w:pPr>
      <w:r w:rsidRPr="003D4DA3">
        <w:rPr>
          <w:rFonts w:ascii="Arial" w:hAnsi="Arial" w:cs="Arial"/>
          <w:sz w:val="20"/>
          <w:szCs w:val="20"/>
        </w:rPr>
        <w:t>varuje aplikativna programska oprema, s katero se obdelujejo osebni podatki;</w:t>
      </w:r>
    </w:p>
    <w:p w14:paraId="5D0798D5" w14:textId="6C195771" w:rsidR="003D4DA3" w:rsidRPr="003D4DA3" w:rsidRDefault="003D4DA3" w:rsidP="003D4DA3">
      <w:pPr>
        <w:pStyle w:val="Odstavekseznama"/>
        <w:numPr>
          <w:ilvl w:val="0"/>
          <w:numId w:val="37"/>
        </w:numPr>
        <w:spacing w:line="260" w:lineRule="atLeast"/>
        <w:contextualSpacing/>
        <w:jc w:val="both"/>
        <w:rPr>
          <w:rFonts w:ascii="Arial" w:hAnsi="Arial" w:cs="Arial"/>
          <w:sz w:val="20"/>
          <w:szCs w:val="20"/>
        </w:rPr>
      </w:pPr>
      <w:r w:rsidRPr="003D4DA3">
        <w:rPr>
          <w:rFonts w:ascii="Arial" w:hAnsi="Arial" w:cs="Arial"/>
          <w:sz w:val="20"/>
          <w:szCs w:val="20"/>
        </w:rPr>
        <w:t>preprečuje nepooblaščen dostop do osebnih podatkov pri njihovem prenosu, vključno s prenosom po telekomunikacijskih sredstvih in omrežjih;</w:t>
      </w:r>
    </w:p>
    <w:p w14:paraId="077F0D08" w14:textId="1C5B3435" w:rsidR="003D4DA3" w:rsidRPr="003D4DA3" w:rsidRDefault="003D4DA3" w:rsidP="003D4DA3">
      <w:pPr>
        <w:pStyle w:val="Odstavekseznama"/>
        <w:numPr>
          <w:ilvl w:val="0"/>
          <w:numId w:val="37"/>
        </w:numPr>
        <w:spacing w:line="260" w:lineRule="atLeast"/>
        <w:contextualSpacing/>
        <w:jc w:val="both"/>
        <w:rPr>
          <w:rFonts w:ascii="Arial" w:hAnsi="Arial" w:cs="Arial"/>
          <w:sz w:val="20"/>
          <w:szCs w:val="20"/>
        </w:rPr>
      </w:pPr>
      <w:r w:rsidRPr="003D4DA3">
        <w:rPr>
          <w:rFonts w:ascii="Arial" w:hAnsi="Arial" w:cs="Arial"/>
          <w:sz w:val="20"/>
          <w:szCs w:val="20"/>
        </w:rPr>
        <w:t xml:space="preserve">zagotavlja učinkovit način blokiranja, uničenja, izbrisa ali </w:t>
      </w:r>
      <w:proofErr w:type="spellStart"/>
      <w:r w:rsidRPr="003D4DA3">
        <w:rPr>
          <w:rFonts w:ascii="Arial" w:hAnsi="Arial" w:cs="Arial"/>
          <w:sz w:val="20"/>
          <w:szCs w:val="20"/>
        </w:rPr>
        <w:t>anonimiziranja</w:t>
      </w:r>
      <w:proofErr w:type="spellEnd"/>
      <w:r w:rsidRPr="003D4DA3">
        <w:rPr>
          <w:rFonts w:ascii="Arial" w:hAnsi="Arial" w:cs="Arial"/>
          <w:sz w:val="20"/>
          <w:szCs w:val="20"/>
        </w:rPr>
        <w:t xml:space="preserve"> osebnih podatkov;</w:t>
      </w:r>
    </w:p>
    <w:p w14:paraId="3023A3BB" w14:textId="43F02D33" w:rsidR="003D4DA3" w:rsidRPr="003D4DA3" w:rsidRDefault="003D4DA3" w:rsidP="003D4DA3">
      <w:pPr>
        <w:pStyle w:val="Odstavekseznama"/>
        <w:numPr>
          <w:ilvl w:val="0"/>
          <w:numId w:val="37"/>
        </w:numPr>
        <w:spacing w:line="260" w:lineRule="atLeast"/>
        <w:contextualSpacing/>
        <w:jc w:val="both"/>
        <w:rPr>
          <w:rFonts w:ascii="Arial" w:hAnsi="Arial" w:cs="Arial"/>
          <w:sz w:val="20"/>
          <w:szCs w:val="20"/>
        </w:rPr>
      </w:pPr>
      <w:r w:rsidRPr="003D4DA3">
        <w:rPr>
          <w:rFonts w:ascii="Arial" w:hAnsi="Arial" w:cs="Arial"/>
          <w:sz w:val="20"/>
          <w:szCs w:val="20"/>
        </w:rPr>
        <w:t>omogoča poznejše ugotavljanje, kdaj so bili posamezni podatki vneseni v zbirko osebnih podatkov, uporabljeni ali drugače obdelani in kdo je to storil.</w:t>
      </w:r>
    </w:p>
    <w:p w14:paraId="624CFCC5" w14:textId="77777777" w:rsidR="003D4DA3" w:rsidRPr="003D4DA3" w:rsidRDefault="003D4DA3" w:rsidP="003D4DA3">
      <w:pPr>
        <w:spacing w:line="260" w:lineRule="atLeast"/>
        <w:jc w:val="both"/>
        <w:rPr>
          <w:rFonts w:ascii="Arial" w:hAnsi="Arial" w:cs="Arial"/>
          <w:sz w:val="20"/>
          <w:szCs w:val="20"/>
        </w:rPr>
      </w:pPr>
    </w:p>
    <w:p w14:paraId="3E8A087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0741446" w14:textId="77777777" w:rsidR="003D4DA3" w:rsidRPr="003D4DA3" w:rsidRDefault="003D4DA3" w:rsidP="003D4DA3">
      <w:pPr>
        <w:spacing w:line="260" w:lineRule="atLeast"/>
        <w:jc w:val="both"/>
        <w:rPr>
          <w:rFonts w:ascii="Arial" w:hAnsi="Arial" w:cs="Arial"/>
          <w:sz w:val="20"/>
          <w:szCs w:val="20"/>
        </w:rPr>
      </w:pPr>
    </w:p>
    <w:p w14:paraId="103AA71C"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Dostop v varovane prostore je dovoljen le tistim zaposlenim, katerih pravica do vstopa v posamezni prostor izhaja iz notranje organizacije obdelovalca.</w:t>
      </w:r>
    </w:p>
    <w:p w14:paraId="196AC1C7" w14:textId="0536B07B" w:rsidR="003D4DA3" w:rsidRPr="003D4DA3" w:rsidRDefault="003D4DA3" w:rsidP="003D4DA3">
      <w:pPr>
        <w:spacing w:line="260" w:lineRule="atLeast"/>
        <w:jc w:val="both"/>
        <w:rPr>
          <w:rFonts w:ascii="Arial" w:hAnsi="Arial" w:cs="Arial"/>
          <w:sz w:val="20"/>
          <w:szCs w:val="20"/>
        </w:rPr>
      </w:pPr>
    </w:p>
    <w:p w14:paraId="2F98ABFC"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13. člen</w:t>
      </w:r>
    </w:p>
    <w:p w14:paraId="0F0AC156" w14:textId="77777777" w:rsidR="003D4DA3" w:rsidRPr="003D4DA3" w:rsidRDefault="003D4DA3" w:rsidP="003D4DA3">
      <w:pPr>
        <w:spacing w:line="260" w:lineRule="atLeast"/>
        <w:jc w:val="both"/>
        <w:rPr>
          <w:rFonts w:ascii="Arial" w:hAnsi="Arial" w:cs="Arial"/>
          <w:sz w:val="20"/>
          <w:szCs w:val="20"/>
        </w:rPr>
      </w:pPr>
    </w:p>
    <w:p w14:paraId="2AA7AB1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7D5BDA62" w14:textId="77777777" w:rsidR="003D4DA3" w:rsidRPr="003D4DA3" w:rsidRDefault="003D4DA3" w:rsidP="003D4DA3">
      <w:pPr>
        <w:spacing w:line="260" w:lineRule="atLeast"/>
        <w:jc w:val="both"/>
        <w:rPr>
          <w:rFonts w:ascii="Arial" w:hAnsi="Arial" w:cs="Arial"/>
          <w:sz w:val="20"/>
          <w:szCs w:val="20"/>
        </w:rPr>
      </w:pPr>
    </w:p>
    <w:p w14:paraId="47D5EEEB"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Program oziroma aplikacija mora biti sestavljena tako, da je obdelava podatkov ponovljiva, ter da ob prekinitvi obdelav ne pride do izgube, uničenja ali sprememb podatkov.</w:t>
      </w:r>
    </w:p>
    <w:p w14:paraId="753B7706" w14:textId="77777777" w:rsidR="003D4DA3" w:rsidRPr="003D4DA3" w:rsidRDefault="003D4DA3" w:rsidP="003D4DA3">
      <w:pPr>
        <w:spacing w:line="260" w:lineRule="atLeast"/>
        <w:jc w:val="both"/>
        <w:rPr>
          <w:rFonts w:ascii="Arial" w:hAnsi="Arial" w:cs="Arial"/>
          <w:sz w:val="20"/>
          <w:szCs w:val="20"/>
        </w:rPr>
      </w:pPr>
    </w:p>
    <w:p w14:paraId="0552103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531D2399" w14:textId="2EE56251" w:rsidR="003D4DA3" w:rsidRPr="003D4DA3" w:rsidRDefault="003D4DA3" w:rsidP="003D4DA3">
      <w:pPr>
        <w:spacing w:line="260" w:lineRule="atLeast"/>
        <w:jc w:val="both"/>
        <w:rPr>
          <w:rFonts w:ascii="Arial" w:hAnsi="Arial" w:cs="Arial"/>
          <w:sz w:val="20"/>
          <w:szCs w:val="20"/>
        </w:rPr>
      </w:pPr>
    </w:p>
    <w:p w14:paraId="1FEB87DD"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14. člen</w:t>
      </w:r>
    </w:p>
    <w:p w14:paraId="29C7F69D" w14:textId="77777777" w:rsidR="003D4DA3" w:rsidRPr="003D4DA3" w:rsidRDefault="003D4DA3" w:rsidP="003D4DA3">
      <w:pPr>
        <w:spacing w:line="260" w:lineRule="atLeast"/>
        <w:jc w:val="both"/>
        <w:rPr>
          <w:rFonts w:ascii="Arial" w:hAnsi="Arial" w:cs="Arial"/>
          <w:sz w:val="20"/>
          <w:szCs w:val="20"/>
        </w:rPr>
      </w:pPr>
    </w:p>
    <w:p w14:paraId="4EBDDF30" w14:textId="4C572CAF" w:rsidR="009E76E6"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561DF983" w14:textId="7649E62B" w:rsidR="003D4DA3" w:rsidRPr="003D4DA3" w:rsidRDefault="003D4DA3" w:rsidP="003D4DA3">
      <w:pPr>
        <w:spacing w:line="260" w:lineRule="atLeast"/>
        <w:jc w:val="center"/>
        <w:rPr>
          <w:rFonts w:ascii="Arial" w:hAnsi="Arial" w:cs="Arial"/>
          <w:sz w:val="20"/>
          <w:szCs w:val="20"/>
        </w:rPr>
      </w:pPr>
    </w:p>
    <w:p w14:paraId="56F9FCF1"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15. člen</w:t>
      </w:r>
    </w:p>
    <w:p w14:paraId="4F698809" w14:textId="77777777" w:rsidR="003D4DA3" w:rsidRPr="003D4DA3" w:rsidRDefault="003D4DA3" w:rsidP="003D4DA3">
      <w:pPr>
        <w:spacing w:line="260" w:lineRule="atLeast"/>
        <w:jc w:val="both"/>
        <w:rPr>
          <w:rFonts w:ascii="Arial" w:hAnsi="Arial" w:cs="Arial"/>
          <w:sz w:val="20"/>
          <w:szCs w:val="20"/>
        </w:rPr>
      </w:pPr>
    </w:p>
    <w:p w14:paraId="46572F9C" w14:textId="411F4570" w:rsid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Osebni podatki morajo biti pri prenosu po telekomunikacijskih sredstvih in omrežjih zaščiteni. </w:t>
      </w:r>
    </w:p>
    <w:p w14:paraId="67B7A9C9" w14:textId="08AE7212" w:rsidR="003234AD" w:rsidRDefault="003234AD" w:rsidP="003D4DA3">
      <w:pPr>
        <w:spacing w:line="260" w:lineRule="atLeast"/>
        <w:jc w:val="both"/>
        <w:rPr>
          <w:rFonts w:ascii="Arial" w:hAnsi="Arial" w:cs="Arial"/>
          <w:sz w:val="20"/>
          <w:szCs w:val="20"/>
        </w:rPr>
      </w:pPr>
    </w:p>
    <w:p w14:paraId="275AC155" w14:textId="77777777" w:rsidR="003234AD" w:rsidRDefault="003234AD" w:rsidP="003D4DA3">
      <w:pPr>
        <w:spacing w:line="260" w:lineRule="atLeast"/>
        <w:jc w:val="both"/>
        <w:rPr>
          <w:rFonts w:ascii="Arial" w:hAnsi="Arial" w:cs="Arial"/>
          <w:sz w:val="20"/>
          <w:szCs w:val="20"/>
        </w:rPr>
      </w:pPr>
    </w:p>
    <w:p w14:paraId="19CA5921" w14:textId="0BDDF4E8" w:rsidR="003D4DA3" w:rsidRPr="003D4DA3" w:rsidRDefault="003D4DA3" w:rsidP="003D4DA3">
      <w:pPr>
        <w:spacing w:line="260" w:lineRule="atLeast"/>
        <w:jc w:val="both"/>
        <w:rPr>
          <w:rFonts w:ascii="Arial" w:hAnsi="Arial" w:cs="Arial"/>
          <w:sz w:val="20"/>
          <w:szCs w:val="20"/>
        </w:rPr>
      </w:pPr>
    </w:p>
    <w:p w14:paraId="02C9F838"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lastRenderedPageBreak/>
        <w:t>16. člen</w:t>
      </w:r>
    </w:p>
    <w:p w14:paraId="19443CC9" w14:textId="77777777" w:rsidR="003D4DA3" w:rsidRPr="003D4DA3" w:rsidRDefault="003D4DA3" w:rsidP="003D4DA3">
      <w:pPr>
        <w:spacing w:line="260" w:lineRule="atLeast"/>
        <w:jc w:val="both"/>
        <w:rPr>
          <w:rFonts w:ascii="Arial" w:hAnsi="Arial" w:cs="Arial"/>
          <w:sz w:val="20"/>
          <w:szCs w:val="20"/>
        </w:rPr>
      </w:pPr>
    </w:p>
    <w:p w14:paraId="69DCA69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osebnih podatkov mora zagotoviti integriteto (nespremenljivost), zaupnost, dostopnost in sledljivost (ustrezno revizijsko sled) osebnih podatkov. </w:t>
      </w:r>
    </w:p>
    <w:p w14:paraId="50EFC8D8" w14:textId="77777777" w:rsidR="003D4DA3" w:rsidRPr="003D4DA3" w:rsidRDefault="003D4DA3" w:rsidP="003D4DA3">
      <w:pPr>
        <w:spacing w:line="260" w:lineRule="atLeast"/>
        <w:jc w:val="both"/>
        <w:rPr>
          <w:rFonts w:ascii="Arial" w:hAnsi="Arial" w:cs="Arial"/>
          <w:sz w:val="20"/>
          <w:szCs w:val="20"/>
        </w:rPr>
      </w:pPr>
    </w:p>
    <w:p w14:paraId="19F8E614"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mora zagotoviti sledljivost operacij pri obdelovanju osebnih podatkov.</w:t>
      </w:r>
    </w:p>
    <w:p w14:paraId="7C9F5E69" w14:textId="77777777" w:rsidR="003D4DA3" w:rsidRPr="003D4DA3" w:rsidRDefault="003D4DA3" w:rsidP="003D4DA3">
      <w:pPr>
        <w:spacing w:line="260" w:lineRule="atLeast"/>
        <w:jc w:val="both"/>
        <w:rPr>
          <w:rFonts w:ascii="Arial" w:hAnsi="Arial" w:cs="Arial"/>
          <w:sz w:val="20"/>
          <w:szCs w:val="20"/>
        </w:rPr>
      </w:pPr>
    </w:p>
    <w:p w14:paraId="08F5D77C"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3D4DA3">
        <w:rPr>
          <w:rFonts w:ascii="Arial" w:hAnsi="Arial" w:cs="Arial"/>
          <w:sz w:val="20"/>
          <w:szCs w:val="20"/>
        </w:rPr>
        <w:t>vnešeni</w:t>
      </w:r>
      <w:proofErr w:type="spellEnd"/>
      <w:r w:rsidRPr="003D4DA3">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5A5874E8" w14:textId="77777777" w:rsidR="003D4DA3" w:rsidRPr="003D4DA3" w:rsidRDefault="003D4DA3" w:rsidP="003D4DA3">
      <w:pPr>
        <w:spacing w:line="260" w:lineRule="atLeast"/>
        <w:jc w:val="both"/>
        <w:rPr>
          <w:rFonts w:ascii="Arial" w:hAnsi="Arial" w:cs="Arial"/>
          <w:sz w:val="20"/>
          <w:szCs w:val="20"/>
        </w:rPr>
      </w:pPr>
    </w:p>
    <w:p w14:paraId="0E89BF5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557E95B8" w14:textId="77777777" w:rsidR="003D4DA3" w:rsidRPr="003D4DA3" w:rsidRDefault="003D4DA3" w:rsidP="003D4DA3">
      <w:pPr>
        <w:spacing w:line="260" w:lineRule="atLeast"/>
        <w:jc w:val="both"/>
        <w:rPr>
          <w:rFonts w:ascii="Arial" w:hAnsi="Arial" w:cs="Arial"/>
          <w:sz w:val="20"/>
          <w:szCs w:val="20"/>
        </w:rPr>
      </w:pPr>
    </w:p>
    <w:p w14:paraId="74428C42"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17. člen</w:t>
      </w:r>
    </w:p>
    <w:p w14:paraId="380BA6B4" w14:textId="77777777" w:rsidR="003D4DA3" w:rsidRPr="003D4DA3" w:rsidRDefault="003D4DA3" w:rsidP="003D4DA3">
      <w:pPr>
        <w:spacing w:line="260" w:lineRule="atLeast"/>
        <w:jc w:val="center"/>
        <w:rPr>
          <w:rFonts w:ascii="Arial" w:hAnsi="Arial" w:cs="Arial"/>
          <w:sz w:val="20"/>
          <w:szCs w:val="20"/>
        </w:rPr>
      </w:pPr>
    </w:p>
    <w:p w14:paraId="3207226E"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se zaveže, da bo upravljavcu povrnil stroške izrečenih glob in stroškov postopka, če se bom tekom </w:t>
      </w:r>
      <w:proofErr w:type="spellStart"/>
      <w:r w:rsidRPr="003D4DA3">
        <w:rPr>
          <w:rFonts w:ascii="Arial" w:hAnsi="Arial" w:cs="Arial"/>
          <w:sz w:val="20"/>
          <w:szCs w:val="20"/>
        </w:rPr>
        <w:t>prekrškovnega</w:t>
      </w:r>
      <w:proofErr w:type="spellEnd"/>
      <w:r w:rsidRPr="003D4DA3">
        <w:rPr>
          <w:rFonts w:ascii="Arial" w:hAnsi="Arial" w:cs="Arial"/>
          <w:sz w:val="20"/>
          <w:szCs w:val="20"/>
        </w:rPr>
        <w:t xml:space="preserve"> postopka izkazalo, da so bile upravljavcu izrečene zaradi nezakonitih ravnanj obdelovalca. </w:t>
      </w:r>
    </w:p>
    <w:p w14:paraId="56C0A409" w14:textId="77777777" w:rsidR="003D4DA3" w:rsidRPr="003D4DA3" w:rsidRDefault="003D4DA3" w:rsidP="003D4DA3">
      <w:pPr>
        <w:spacing w:line="260" w:lineRule="atLeast"/>
        <w:jc w:val="center"/>
        <w:rPr>
          <w:rFonts w:ascii="Arial" w:hAnsi="Arial" w:cs="Arial"/>
          <w:sz w:val="20"/>
          <w:szCs w:val="20"/>
        </w:rPr>
      </w:pPr>
    </w:p>
    <w:p w14:paraId="3761D173"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18. člen</w:t>
      </w:r>
    </w:p>
    <w:p w14:paraId="3EACFCFF" w14:textId="77777777" w:rsidR="003D4DA3" w:rsidRPr="003D4DA3" w:rsidRDefault="003D4DA3" w:rsidP="003D4DA3">
      <w:pPr>
        <w:spacing w:line="260" w:lineRule="atLeast"/>
        <w:jc w:val="center"/>
        <w:rPr>
          <w:rFonts w:ascii="Arial" w:hAnsi="Arial" w:cs="Arial"/>
          <w:sz w:val="20"/>
          <w:szCs w:val="20"/>
        </w:rPr>
      </w:pPr>
    </w:p>
    <w:p w14:paraId="0D72A2C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01DB3B22" w14:textId="77777777" w:rsidR="003D4DA3" w:rsidRPr="003D4DA3" w:rsidRDefault="003D4DA3" w:rsidP="003D4DA3">
      <w:pPr>
        <w:spacing w:line="260" w:lineRule="atLeast"/>
        <w:jc w:val="both"/>
        <w:rPr>
          <w:rFonts w:ascii="Arial" w:hAnsi="Arial" w:cs="Arial"/>
          <w:sz w:val="20"/>
          <w:szCs w:val="20"/>
        </w:rPr>
      </w:pPr>
    </w:p>
    <w:p w14:paraId="5278397A"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6941EB04" w14:textId="77777777" w:rsidR="003D4DA3" w:rsidRPr="003D4DA3" w:rsidRDefault="003D4DA3" w:rsidP="003D4DA3">
      <w:pPr>
        <w:spacing w:line="260" w:lineRule="atLeast"/>
        <w:jc w:val="both"/>
        <w:rPr>
          <w:rFonts w:ascii="Arial" w:hAnsi="Arial" w:cs="Arial"/>
          <w:sz w:val="20"/>
          <w:szCs w:val="20"/>
        </w:rPr>
      </w:pPr>
    </w:p>
    <w:p w14:paraId="20E1E64D"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Obdelovalec podpisane izjave zaposlenih posreduje upravljavcu v sedmih delovnih dneh.  Obdelovalec v sedmih delovnih dneh, po začetku izvajanja delovnih nalog, upravljavcu posreduje tudi podpisane izjave tistih zaposlenih, ki bodo k izvajanju te pogodbe pristopili tekom izvajanja te pogodbe. </w:t>
      </w:r>
    </w:p>
    <w:p w14:paraId="3FC97991" w14:textId="7B8A4DEC" w:rsidR="003D4DA3" w:rsidRPr="003D4DA3" w:rsidRDefault="003D4DA3" w:rsidP="003D4DA3">
      <w:pPr>
        <w:spacing w:line="260" w:lineRule="atLeast"/>
        <w:jc w:val="both"/>
        <w:rPr>
          <w:rFonts w:ascii="Arial" w:hAnsi="Arial" w:cs="Arial"/>
          <w:sz w:val="20"/>
          <w:szCs w:val="20"/>
        </w:rPr>
      </w:pPr>
    </w:p>
    <w:p w14:paraId="2F499534"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19. člen</w:t>
      </w:r>
    </w:p>
    <w:p w14:paraId="34EDCA73" w14:textId="77777777" w:rsidR="003D4DA3" w:rsidRPr="003D4DA3" w:rsidRDefault="003D4DA3" w:rsidP="003D4DA3">
      <w:pPr>
        <w:spacing w:line="260" w:lineRule="atLeast"/>
        <w:jc w:val="center"/>
        <w:rPr>
          <w:rFonts w:ascii="Arial" w:hAnsi="Arial" w:cs="Arial"/>
          <w:sz w:val="20"/>
          <w:szCs w:val="20"/>
        </w:rPr>
      </w:pPr>
    </w:p>
    <w:p w14:paraId="217C8076"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je dolžan pri izpolnjevanju predmeta te pogodbe ravnati s skrbnostjo dobrega strokovnjaka.</w:t>
      </w:r>
    </w:p>
    <w:p w14:paraId="4058EACF" w14:textId="77777777" w:rsidR="003D4DA3" w:rsidRPr="003D4DA3" w:rsidRDefault="003D4DA3" w:rsidP="003D4DA3">
      <w:pPr>
        <w:spacing w:line="260" w:lineRule="atLeast"/>
        <w:jc w:val="both"/>
        <w:rPr>
          <w:rFonts w:ascii="Arial" w:hAnsi="Arial" w:cs="Arial"/>
          <w:sz w:val="20"/>
          <w:szCs w:val="20"/>
        </w:rPr>
      </w:pPr>
    </w:p>
    <w:p w14:paraId="2E34ED07"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20. člen</w:t>
      </w:r>
    </w:p>
    <w:p w14:paraId="3F75F99D" w14:textId="77777777" w:rsidR="003D4DA3" w:rsidRPr="003D4DA3" w:rsidRDefault="003D4DA3" w:rsidP="003D4DA3">
      <w:pPr>
        <w:spacing w:line="260" w:lineRule="atLeast"/>
        <w:jc w:val="both"/>
        <w:rPr>
          <w:rFonts w:ascii="Arial" w:hAnsi="Arial" w:cs="Arial"/>
          <w:sz w:val="20"/>
          <w:szCs w:val="20"/>
        </w:rPr>
      </w:pPr>
    </w:p>
    <w:p w14:paraId="3849744B" w14:textId="5EF37F56"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74FF3AEF" w14:textId="77777777" w:rsidR="003D4DA3" w:rsidRPr="003D4DA3" w:rsidRDefault="003D4DA3" w:rsidP="003D4DA3">
      <w:pPr>
        <w:spacing w:line="260" w:lineRule="atLeast"/>
        <w:jc w:val="center"/>
        <w:rPr>
          <w:rFonts w:ascii="Arial" w:hAnsi="Arial" w:cs="Arial"/>
          <w:sz w:val="20"/>
          <w:szCs w:val="20"/>
        </w:rPr>
      </w:pPr>
    </w:p>
    <w:p w14:paraId="7E84CCEB"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21. člen</w:t>
      </w:r>
    </w:p>
    <w:p w14:paraId="47B65B5E" w14:textId="77777777" w:rsidR="003D4DA3" w:rsidRPr="003D4DA3" w:rsidRDefault="003D4DA3" w:rsidP="003D4DA3">
      <w:pPr>
        <w:spacing w:line="260" w:lineRule="atLeast"/>
        <w:jc w:val="center"/>
        <w:rPr>
          <w:rFonts w:ascii="Arial" w:hAnsi="Arial" w:cs="Arial"/>
          <w:sz w:val="20"/>
          <w:szCs w:val="20"/>
        </w:rPr>
      </w:pPr>
    </w:p>
    <w:p w14:paraId="45FA96CB" w14:textId="4D39DA6B"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3977B473" w14:textId="2DD6F458" w:rsidR="003D4DA3" w:rsidRDefault="003D4DA3" w:rsidP="003D4DA3">
      <w:pPr>
        <w:spacing w:line="260" w:lineRule="atLeast"/>
        <w:jc w:val="both"/>
        <w:rPr>
          <w:rFonts w:ascii="Arial" w:hAnsi="Arial" w:cs="Arial"/>
          <w:sz w:val="20"/>
          <w:szCs w:val="20"/>
        </w:rPr>
      </w:pPr>
    </w:p>
    <w:p w14:paraId="2A68A98A" w14:textId="77777777" w:rsidR="009E76E6" w:rsidRPr="003D4DA3" w:rsidRDefault="009E76E6" w:rsidP="003D4DA3">
      <w:pPr>
        <w:spacing w:line="260" w:lineRule="atLeast"/>
        <w:jc w:val="both"/>
        <w:rPr>
          <w:rFonts w:ascii="Arial" w:hAnsi="Arial" w:cs="Arial"/>
          <w:sz w:val="20"/>
          <w:szCs w:val="20"/>
        </w:rPr>
      </w:pPr>
    </w:p>
    <w:p w14:paraId="40527D4A"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22. člen</w:t>
      </w:r>
    </w:p>
    <w:p w14:paraId="379D4DBC" w14:textId="77777777" w:rsidR="003D4DA3" w:rsidRPr="003D4DA3" w:rsidRDefault="003D4DA3" w:rsidP="003D4DA3">
      <w:pPr>
        <w:spacing w:line="260" w:lineRule="atLeast"/>
        <w:jc w:val="center"/>
        <w:rPr>
          <w:rFonts w:ascii="Arial" w:hAnsi="Arial" w:cs="Arial"/>
          <w:sz w:val="20"/>
          <w:szCs w:val="20"/>
        </w:rPr>
      </w:pPr>
    </w:p>
    <w:p w14:paraId="28BBF493"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Pogodbeni stranki se zavezujeta, da bosta druga drugo obveščali o spremenjenih okoliščinah, ki bi lahko vplivale na vsebino te pogodbe.</w:t>
      </w:r>
    </w:p>
    <w:p w14:paraId="4DA2659F" w14:textId="77777777" w:rsidR="003D4DA3" w:rsidRPr="003D4DA3" w:rsidRDefault="003D4DA3" w:rsidP="003D4DA3">
      <w:pPr>
        <w:spacing w:line="260" w:lineRule="atLeast"/>
        <w:jc w:val="both"/>
        <w:rPr>
          <w:rFonts w:ascii="Arial" w:hAnsi="Arial" w:cs="Arial"/>
          <w:sz w:val="20"/>
          <w:szCs w:val="20"/>
        </w:rPr>
      </w:pPr>
    </w:p>
    <w:p w14:paraId="6A2163C5"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V primeru spremembe vsebine te pogodbe, bosta upravljavec in obdelovalec sklenila aneks k tej pogodbi.</w:t>
      </w:r>
    </w:p>
    <w:p w14:paraId="1CC0103F" w14:textId="4E077FEF" w:rsidR="003D4DA3" w:rsidRPr="003D4DA3" w:rsidRDefault="003D4DA3" w:rsidP="003D4DA3">
      <w:pPr>
        <w:spacing w:line="260" w:lineRule="atLeast"/>
        <w:rPr>
          <w:rFonts w:ascii="Arial" w:hAnsi="Arial" w:cs="Arial"/>
          <w:sz w:val="20"/>
          <w:szCs w:val="20"/>
        </w:rPr>
      </w:pPr>
    </w:p>
    <w:p w14:paraId="0F3C029A"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23. člen</w:t>
      </w:r>
    </w:p>
    <w:p w14:paraId="0C3C8CE3" w14:textId="77777777" w:rsidR="003D4DA3" w:rsidRPr="003D4DA3" w:rsidRDefault="003D4DA3" w:rsidP="003D4DA3">
      <w:pPr>
        <w:spacing w:line="260" w:lineRule="atLeast"/>
        <w:jc w:val="both"/>
        <w:rPr>
          <w:rFonts w:ascii="Arial" w:hAnsi="Arial" w:cs="Arial"/>
          <w:sz w:val="20"/>
          <w:szCs w:val="20"/>
        </w:rPr>
      </w:pPr>
    </w:p>
    <w:p w14:paraId="09F5AA1F"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Skrbnik pogodbe s strani upravljavca je Mateja </w:t>
      </w:r>
      <w:proofErr w:type="spellStart"/>
      <w:r w:rsidRPr="003D4DA3">
        <w:rPr>
          <w:rFonts w:ascii="Arial" w:hAnsi="Arial" w:cs="Arial"/>
          <w:sz w:val="20"/>
          <w:szCs w:val="20"/>
        </w:rPr>
        <w:t>Brancelj</w:t>
      </w:r>
      <w:proofErr w:type="spellEnd"/>
      <w:r w:rsidRPr="003D4DA3">
        <w:rPr>
          <w:rFonts w:ascii="Arial" w:hAnsi="Arial" w:cs="Arial"/>
          <w:sz w:val="20"/>
          <w:szCs w:val="20"/>
        </w:rPr>
        <w:t>, s strani obdelovalca pa _______________</w:t>
      </w:r>
      <w:r w:rsidRPr="003D4DA3">
        <w:rPr>
          <w:rFonts w:ascii="Arial" w:hAnsi="Arial" w:cs="Arial"/>
          <w:color w:val="000000"/>
          <w:sz w:val="20"/>
          <w:szCs w:val="20"/>
        </w:rPr>
        <w:t xml:space="preserve">. </w:t>
      </w:r>
    </w:p>
    <w:p w14:paraId="308C2FF2" w14:textId="77777777" w:rsidR="003D4DA3" w:rsidRPr="003D4DA3" w:rsidRDefault="003D4DA3" w:rsidP="003D4DA3">
      <w:pPr>
        <w:spacing w:line="260" w:lineRule="atLeast"/>
        <w:jc w:val="both"/>
        <w:rPr>
          <w:rFonts w:ascii="Arial" w:hAnsi="Arial" w:cs="Arial"/>
          <w:sz w:val="20"/>
          <w:szCs w:val="20"/>
          <w:highlight w:val="yellow"/>
        </w:rPr>
      </w:pPr>
    </w:p>
    <w:p w14:paraId="0D1811BC"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 xml:space="preserve">Pooblaščena oseba za varstvo osebnih podatkov pri upravljavcu je mag. Peter Dolinar. </w:t>
      </w:r>
    </w:p>
    <w:p w14:paraId="48F112AD" w14:textId="022BB8B6" w:rsidR="003D4DA3" w:rsidRPr="003D4DA3" w:rsidRDefault="003D4DA3" w:rsidP="003D4DA3">
      <w:pPr>
        <w:spacing w:line="260" w:lineRule="atLeast"/>
        <w:jc w:val="both"/>
        <w:rPr>
          <w:rFonts w:ascii="Arial" w:hAnsi="Arial" w:cs="Arial"/>
          <w:sz w:val="20"/>
          <w:szCs w:val="20"/>
        </w:rPr>
      </w:pPr>
    </w:p>
    <w:p w14:paraId="6366437F" w14:textId="77777777" w:rsidR="003D4DA3" w:rsidRPr="003D4DA3" w:rsidRDefault="003D4DA3" w:rsidP="003D4DA3">
      <w:pPr>
        <w:spacing w:line="260" w:lineRule="atLeast"/>
        <w:jc w:val="center"/>
        <w:rPr>
          <w:rFonts w:ascii="Arial" w:hAnsi="Arial" w:cs="Arial"/>
          <w:sz w:val="20"/>
          <w:szCs w:val="20"/>
        </w:rPr>
      </w:pPr>
      <w:r w:rsidRPr="003D4DA3">
        <w:rPr>
          <w:rFonts w:ascii="Arial" w:hAnsi="Arial" w:cs="Arial"/>
          <w:sz w:val="20"/>
          <w:szCs w:val="20"/>
        </w:rPr>
        <w:t>24. člen</w:t>
      </w:r>
    </w:p>
    <w:p w14:paraId="6538585E" w14:textId="77777777" w:rsidR="003D4DA3" w:rsidRPr="003D4DA3" w:rsidRDefault="003D4DA3" w:rsidP="003D4DA3">
      <w:pPr>
        <w:spacing w:line="260" w:lineRule="atLeast"/>
        <w:jc w:val="center"/>
        <w:rPr>
          <w:rFonts w:ascii="Arial" w:hAnsi="Arial" w:cs="Arial"/>
          <w:sz w:val="20"/>
          <w:szCs w:val="20"/>
        </w:rPr>
      </w:pPr>
    </w:p>
    <w:p w14:paraId="3DA30A4E" w14:textId="77777777" w:rsidR="003D4DA3" w:rsidRPr="003D4DA3" w:rsidRDefault="003D4DA3" w:rsidP="003D4DA3">
      <w:pPr>
        <w:spacing w:line="260" w:lineRule="atLeast"/>
        <w:jc w:val="both"/>
        <w:rPr>
          <w:rFonts w:ascii="Arial" w:hAnsi="Arial" w:cs="Arial"/>
          <w:sz w:val="20"/>
          <w:szCs w:val="20"/>
        </w:rPr>
      </w:pPr>
      <w:r w:rsidRPr="003D4DA3">
        <w:rPr>
          <w:rFonts w:ascii="Arial" w:hAnsi="Arial" w:cs="Arial"/>
          <w:sz w:val="20"/>
          <w:szCs w:val="20"/>
        </w:rPr>
        <w:t>Pogodbeni stranki soglašata, da bosta spore reševali sporazumno, v kolikor to ne bo mogoče, je za reševanje sporov pristojno sodišče v Ljubljani.</w:t>
      </w:r>
    </w:p>
    <w:p w14:paraId="32CF2B5A" w14:textId="77777777" w:rsidR="003D4DA3" w:rsidRPr="003D4DA3" w:rsidRDefault="003D4DA3" w:rsidP="003D4DA3">
      <w:pPr>
        <w:tabs>
          <w:tab w:val="left" w:pos="1248"/>
        </w:tabs>
        <w:spacing w:line="260" w:lineRule="atLeast"/>
        <w:rPr>
          <w:rFonts w:ascii="Arial" w:hAnsi="Arial" w:cs="Arial"/>
          <w:sz w:val="20"/>
          <w:szCs w:val="20"/>
        </w:rPr>
      </w:pPr>
    </w:p>
    <w:p w14:paraId="50BEED71" w14:textId="77777777" w:rsidR="003D4DA3" w:rsidRPr="003D4DA3" w:rsidRDefault="003D4DA3" w:rsidP="003D4DA3">
      <w:pPr>
        <w:tabs>
          <w:tab w:val="left" w:pos="1248"/>
        </w:tabs>
        <w:spacing w:line="260" w:lineRule="atLeast"/>
        <w:jc w:val="center"/>
        <w:rPr>
          <w:rFonts w:ascii="Arial" w:hAnsi="Arial" w:cs="Arial"/>
          <w:sz w:val="20"/>
          <w:szCs w:val="20"/>
        </w:rPr>
      </w:pPr>
      <w:r w:rsidRPr="003D4DA3">
        <w:rPr>
          <w:rFonts w:ascii="Arial" w:hAnsi="Arial" w:cs="Arial"/>
          <w:sz w:val="20"/>
          <w:szCs w:val="20"/>
        </w:rPr>
        <w:t>25. člen</w:t>
      </w:r>
    </w:p>
    <w:p w14:paraId="47A7E869" w14:textId="77777777" w:rsidR="003D4DA3" w:rsidRPr="003D4DA3" w:rsidRDefault="003D4DA3" w:rsidP="003D4DA3">
      <w:pPr>
        <w:spacing w:line="260" w:lineRule="atLeast"/>
        <w:jc w:val="both"/>
        <w:rPr>
          <w:rFonts w:ascii="Arial" w:hAnsi="Arial" w:cs="Arial"/>
          <w:sz w:val="20"/>
          <w:szCs w:val="20"/>
        </w:rPr>
      </w:pPr>
    </w:p>
    <w:p w14:paraId="0F8BCE40" w14:textId="10922EFF" w:rsidR="003D4DA3" w:rsidRPr="003D4DA3" w:rsidRDefault="003D4DA3" w:rsidP="003D4DA3">
      <w:pPr>
        <w:spacing w:line="260" w:lineRule="atLeast"/>
        <w:jc w:val="both"/>
        <w:rPr>
          <w:rFonts w:ascii="Arial" w:hAnsi="Arial" w:cs="Arial"/>
          <w:color w:val="FF0000"/>
          <w:sz w:val="20"/>
          <w:szCs w:val="20"/>
        </w:rPr>
      </w:pPr>
      <w:r w:rsidRPr="003D4DA3">
        <w:rPr>
          <w:rFonts w:ascii="Arial" w:hAnsi="Arial" w:cs="Arial"/>
          <w:sz w:val="20"/>
          <w:szCs w:val="20"/>
        </w:rPr>
        <w:t>Pogodba je sklenjena v petih enakih izvodih, od katerih prejme štiri izvode upravljavec, enega pa obdelovalec. Pogodba začne veljati z dnem podpisa pogodbenih strank, pogodbeno razmerje pa traja določen čas, in sicer do veljavnosti pogodbe št.</w:t>
      </w:r>
      <w:r>
        <w:rPr>
          <w:rFonts w:ascii="Arial" w:hAnsi="Arial" w:cs="Arial"/>
          <w:sz w:val="20"/>
          <w:szCs w:val="20"/>
        </w:rPr>
        <w:t>_____________________</w:t>
      </w:r>
      <w:r w:rsidRPr="003D4DA3">
        <w:rPr>
          <w:rFonts w:ascii="Arial" w:hAnsi="Arial" w:cs="Arial"/>
          <w:sz w:val="20"/>
          <w:szCs w:val="20"/>
        </w:rPr>
        <w:t xml:space="preserve">. </w:t>
      </w:r>
    </w:p>
    <w:p w14:paraId="01743962" w14:textId="77777777" w:rsidR="003D4DA3" w:rsidRPr="003D4DA3" w:rsidRDefault="003D4DA3" w:rsidP="003D4DA3">
      <w:pPr>
        <w:spacing w:line="260" w:lineRule="atLeast"/>
        <w:jc w:val="both"/>
        <w:rPr>
          <w:rFonts w:ascii="Arial" w:hAnsi="Arial" w:cs="Arial"/>
          <w:color w:val="FF0000"/>
          <w:sz w:val="20"/>
          <w:szCs w:val="20"/>
        </w:rPr>
      </w:pPr>
    </w:p>
    <w:p w14:paraId="62CA06B1" w14:textId="77777777" w:rsidR="003D4DA3" w:rsidRPr="003D4DA3" w:rsidRDefault="003D4DA3" w:rsidP="003D4DA3">
      <w:pPr>
        <w:spacing w:line="260" w:lineRule="atLeast"/>
        <w:jc w:val="both"/>
        <w:rPr>
          <w:rFonts w:ascii="Arial" w:hAnsi="Arial" w:cs="Arial"/>
          <w:color w:val="FF0000"/>
          <w:sz w:val="20"/>
          <w:szCs w:val="20"/>
        </w:rPr>
      </w:pPr>
    </w:p>
    <w:p w14:paraId="7B6FA6F0" w14:textId="77777777" w:rsidR="003D4DA3" w:rsidRPr="003D4DA3" w:rsidRDefault="003D4DA3" w:rsidP="003D4DA3">
      <w:pPr>
        <w:spacing w:line="260" w:lineRule="atLeast"/>
        <w:jc w:val="both"/>
        <w:rPr>
          <w:rFonts w:ascii="Arial" w:hAnsi="Arial" w:cs="Arial"/>
          <w:sz w:val="20"/>
          <w:szCs w:val="20"/>
          <w:lang w:eastAsia="en-US"/>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3D4DA3" w:rsidRPr="003D4DA3" w14:paraId="06C3014D" w14:textId="77777777" w:rsidTr="005E5569">
        <w:trPr>
          <w:cantSplit/>
        </w:trPr>
        <w:tc>
          <w:tcPr>
            <w:tcW w:w="5176" w:type="dxa"/>
          </w:tcPr>
          <w:p w14:paraId="05644D69"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r w:rsidRPr="003D4DA3">
              <w:rPr>
                <w:rFonts w:ascii="Arial" w:hAnsi="Arial" w:cs="Arial"/>
                <w:sz w:val="20"/>
                <w:szCs w:val="20"/>
                <w:lang w:eastAsia="en-US"/>
              </w:rPr>
              <w:t>OBDELOVALEC:</w:t>
            </w:r>
          </w:p>
          <w:p w14:paraId="73FA714F"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69D9DE6E"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6637102E"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697495F7"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38AA1C18"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r w:rsidRPr="003D4DA3">
              <w:rPr>
                <w:rFonts w:ascii="Arial" w:hAnsi="Arial" w:cs="Arial"/>
                <w:sz w:val="20"/>
                <w:szCs w:val="20"/>
                <w:lang w:eastAsia="en-US"/>
              </w:rPr>
              <w:t>Datum in kraj:_____________________</w:t>
            </w:r>
          </w:p>
          <w:p w14:paraId="710485C1"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558C306D"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7E2AB46A"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47583926"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p>
          <w:p w14:paraId="1E953D59" w14:textId="77777777" w:rsidR="003D4DA3" w:rsidRPr="003D4DA3" w:rsidRDefault="003D4DA3" w:rsidP="003D4DA3">
            <w:pPr>
              <w:tabs>
                <w:tab w:val="left" w:pos="4153"/>
                <w:tab w:val="left" w:pos="8306"/>
              </w:tabs>
              <w:spacing w:line="260" w:lineRule="atLeast"/>
              <w:rPr>
                <w:rFonts w:ascii="Arial" w:hAnsi="Arial" w:cs="Arial"/>
                <w:sz w:val="20"/>
                <w:szCs w:val="20"/>
                <w:lang w:eastAsia="en-US"/>
              </w:rPr>
            </w:pPr>
            <w:r w:rsidRPr="003D4DA3">
              <w:rPr>
                <w:rFonts w:ascii="Arial" w:hAnsi="Arial" w:cs="Arial"/>
                <w:sz w:val="20"/>
                <w:szCs w:val="20"/>
                <w:lang w:eastAsia="en-US"/>
              </w:rPr>
              <w:t xml:space="preserve"> ____________________________</w:t>
            </w:r>
          </w:p>
        </w:tc>
        <w:tc>
          <w:tcPr>
            <w:tcW w:w="4178" w:type="dxa"/>
          </w:tcPr>
          <w:p w14:paraId="5E5F514D" w14:textId="77777777" w:rsidR="003D4DA3" w:rsidRPr="003D4DA3" w:rsidRDefault="003D4DA3" w:rsidP="003D4DA3">
            <w:pPr>
              <w:spacing w:line="260" w:lineRule="atLeast"/>
              <w:rPr>
                <w:rFonts w:ascii="Arial" w:hAnsi="Arial" w:cs="Arial"/>
                <w:sz w:val="20"/>
                <w:szCs w:val="20"/>
                <w:lang w:eastAsia="en-US"/>
              </w:rPr>
            </w:pPr>
            <w:r w:rsidRPr="003D4DA3">
              <w:rPr>
                <w:rFonts w:ascii="Arial" w:hAnsi="Arial" w:cs="Arial"/>
                <w:sz w:val="20"/>
                <w:szCs w:val="20"/>
                <w:lang w:eastAsia="en-US"/>
              </w:rPr>
              <w:t>UPRAVLJAVEC:</w:t>
            </w:r>
          </w:p>
          <w:p w14:paraId="09BEEC3D" w14:textId="77777777" w:rsidR="003D4DA3" w:rsidRPr="003D4DA3" w:rsidRDefault="003D4DA3" w:rsidP="003D4DA3">
            <w:pPr>
              <w:spacing w:line="260" w:lineRule="atLeast"/>
              <w:rPr>
                <w:rFonts w:ascii="Arial" w:hAnsi="Arial" w:cs="Arial"/>
                <w:sz w:val="20"/>
                <w:szCs w:val="20"/>
                <w:lang w:eastAsia="en-US"/>
              </w:rPr>
            </w:pPr>
          </w:p>
          <w:p w14:paraId="7C799DE6" w14:textId="77777777" w:rsidR="003D4DA3" w:rsidRPr="003D4DA3" w:rsidRDefault="003D4DA3" w:rsidP="003D4DA3">
            <w:pPr>
              <w:spacing w:line="260" w:lineRule="atLeast"/>
              <w:rPr>
                <w:rFonts w:ascii="Arial" w:hAnsi="Arial" w:cs="Arial"/>
                <w:sz w:val="20"/>
                <w:szCs w:val="20"/>
                <w:lang w:eastAsia="en-US"/>
              </w:rPr>
            </w:pPr>
            <w:r w:rsidRPr="003D4DA3">
              <w:rPr>
                <w:rFonts w:ascii="Arial" w:hAnsi="Arial" w:cs="Arial"/>
                <w:sz w:val="20"/>
                <w:szCs w:val="20"/>
                <w:lang w:eastAsia="en-US"/>
              </w:rPr>
              <w:t xml:space="preserve">Ministrstvo za infrastrukturo </w:t>
            </w:r>
          </w:p>
          <w:p w14:paraId="60AB742B" w14:textId="77777777" w:rsidR="003D4DA3" w:rsidRPr="003D4DA3" w:rsidRDefault="003D4DA3" w:rsidP="003D4DA3">
            <w:pPr>
              <w:spacing w:line="260" w:lineRule="atLeast"/>
              <w:rPr>
                <w:rFonts w:ascii="Arial" w:hAnsi="Arial" w:cs="Arial"/>
                <w:sz w:val="20"/>
                <w:szCs w:val="20"/>
                <w:lang w:eastAsia="en-US"/>
              </w:rPr>
            </w:pPr>
            <w:r w:rsidRPr="003D4DA3">
              <w:rPr>
                <w:rFonts w:ascii="Arial" w:hAnsi="Arial" w:cs="Arial"/>
                <w:sz w:val="20"/>
                <w:szCs w:val="20"/>
                <w:lang w:eastAsia="en-US"/>
              </w:rPr>
              <w:t>Langusova ulica 4, 1535 Ljubljana</w:t>
            </w:r>
          </w:p>
          <w:p w14:paraId="2C9479F4" w14:textId="77777777" w:rsidR="003D4DA3" w:rsidRPr="003D4DA3" w:rsidRDefault="003D4DA3" w:rsidP="003D4DA3">
            <w:pPr>
              <w:spacing w:line="260" w:lineRule="atLeast"/>
              <w:rPr>
                <w:rFonts w:ascii="Arial" w:hAnsi="Arial" w:cs="Arial"/>
                <w:sz w:val="20"/>
                <w:szCs w:val="20"/>
                <w:lang w:eastAsia="en-US"/>
              </w:rPr>
            </w:pPr>
          </w:p>
          <w:p w14:paraId="5717416F" w14:textId="77777777" w:rsidR="003D4DA3" w:rsidRPr="003D4DA3" w:rsidRDefault="003D4DA3" w:rsidP="003D4DA3">
            <w:pPr>
              <w:spacing w:line="260" w:lineRule="atLeast"/>
              <w:rPr>
                <w:rFonts w:ascii="Arial" w:hAnsi="Arial" w:cs="Arial"/>
                <w:sz w:val="20"/>
                <w:szCs w:val="20"/>
                <w:lang w:eastAsia="en-US"/>
              </w:rPr>
            </w:pPr>
          </w:p>
          <w:p w14:paraId="32361737" w14:textId="77777777" w:rsidR="003D4DA3" w:rsidRPr="003D4DA3" w:rsidRDefault="003D4DA3" w:rsidP="003D4DA3">
            <w:pPr>
              <w:spacing w:line="260" w:lineRule="atLeast"/>
              <w:rPr>
                <w:rFonts w:ascii="Arial" w:hAnsi="Arial" w:cs="Arial"/>
                <w:sz w:val="20"/>
                <w:szCs w:val="20"/>
                <w:lang w:eastAsia="en-US"/>
              </w:rPr>
            </w:pPr>
          </w:p>
          <w:p w14:paraId="6025754A" w14:textId="77777777" w:rsidR="003D4DA3" w:rsidRPr="003D4DA3" w:rsidRDefault="003D4DA3" w:rsidP="003D4DA3">
            <w:pPr>
              <w:spacing w:line="260" w:lineRule="atLeast"/>
              <w:rPr>
                <w:rFonts w:ascii="Arial" w:hAnsi="Arial" w:cs="Arial"/>
                <w:sz w:val="20"/>
                <w:szCs w:val="20"/>
                <w:lang w:eastAsia="en-US"/>
              </w:rPr>
            </w:pPr>
            <w:r w:rsidRPr="003D4DA3">
              <w:rPr>
                <w:rFonts w:ascii="Arial" w:hAnsi="Arial" w:cs="Arial"/>
                <w:sz w:val="20"/>
                <w:szCs w:val="20"/>
                <w:lang w:eastAsia="en-US"/>
              </w:rPr>
              <w:t>Datum in kraj:____________________</w:t>
            </w:r>
          </w:p>
          <w:p w14:paraId="18118FB2" w14:textId="77777777" w:rsidR="003D4DA3" w:rsidRPr="003D4DA3" w:rsidRDefault="003D4DA3" w:rsidP="003D4DA3">
            <w:pPr>
              <w:spacing w:line="260" w:lineRule="atLeast"/>
              <w:rPr>
                <w:rFonts w:ascii="Arial" w:hAnsi="Arial" w:cs="Arial"/>
                <w:sz w:val="20"/>
                <w:szCs w:val="20"/>
                <w:lang w:eastAsia="en-US"/>
              </w:rPr>
            </w:pPr>
          </w:p>
          <w:p w14:paraId="74C26425" w14:textId="77777777" w:rsidR="003D4DA3" w:rsidRPr="003D4DA3" w:rsidRDefault="003D4DA3" w:rsidP="003D4DA3">
            <w:pPr>
              <w:spacing w:line="260" w:lineRule="atLeast"/>
              <w:rPr>
                <w:rFonts w:ascii="Arial" w:hAnsi="Arial" w:cs="Arial"/>
                <w:sz w:val="20"/>
                <w:szCs w:val="20"/>
                <w:lang w:eastAsia="en-US"/>
              </w:rPr>
            </w:pPr>
          </w:p>
          <w:p w14:paraId="47D30DBE" w14:textId="6481D8C9" w:rsidR="003D4DA3" w:rsidRPr="003D4DA3" w:rsidRDefault="003D4DA3" w:rsidP="003D4DA3">
            <w:pPr>
              <w:spacing w:line="260" w:lineRule="atLeast"/>
              <w:rPr>
                <w:rFonts w:ascii="Arial" w:hAnsi="Arial" w:cs="Arial"/>
                <w:sz w:val="20"/>
                <w:szCs w:val="20"/>
                <w:lang w:eastAsia="en-US"/>
              </w:rPr>
            </w:pPr>
            <w:r w:rsidRPr="003D4DA3">
              <w:rPr>
                <w:rFonts w:ascii="Arial" w:hAnsi="Arial" w:cs="Arial"/>
                <w:sz w:val="20"/>
                <w:szCs w:val="20"/>
                <w:lang w:eastAsia="en-US"/>
              </w:rPr>
              <w:t xml:space="preserve"> ________________________________</w:t>
            </w:r>
          </w:p>
        </w:tc>
      </w:tr>
    </w:tbl>
    <w:p w14:paraId="59A78C27" w14:textId="77777777" w:rsidR="00A74B5C" w:rsidRPr="005A3397" w:rsidRDefault="00A74B5C" w:rsidP="003D4DA3">
      <w:pPr>
        <w:spacing w:line="260" w:lineRule="atLeast"/>
        <w:jc w:val="both"/>
        <w:rPr>
          <w:rFonts w:ascii="Arial" w:hAnsi="Arial" w:cs="Arial"/>
          <w:color w:val="FF0000"/>
          <w:sz w:val="20"/>
          <w:szCs w:val="20"/>
        </w:rPr>
      </w:pPr>
    </w:p>
    <w:p w14:paraId="2D8314F9" w14:textId="77777777" w:rsidR="002F5213" w:rsidRPr="00C95EB9" w:rsidRDefault="002F5213" w:rsidP="003D4DA3">
      <w:pPr>
        <w:spacing w:line="260" w:lineRule="atLeast"/>
        <w:rPr>
          <w:rFonts w:ascii="Arial" w:hAnsi="Arial" w:cs="Arial"/>
          <w:sz w:val="20"/>
          <w:szCs w:val="20"/>
          <w:highlight w:val="yellow"/>
          <w:lang w:eastAsia="en-US"/>
        </w:rPr>
      </w:pPr>
    </w:p>
    <w:p w14:paraId="18C87292" w14:textId="77777777" w:rsidR="002F5213" w:rsidRPr="00483704" w:rsidRDefault="002F5213" w:rsidP="003D4DA3">
      <w:pPr>
        <w:spacing w:line="260" w:lineRule="atLeast"/>
        <w:rPr>
          <w:rFonts w:ascii="Arial" w:hAnsi="Arial" w:cs="Arial"/>
          <w:sz w:val="20"/>
          <w:szCs w:val="20"/>
          <w:lang w:eastAsia="en-US"/>
        </w:rPr>
      </w:pPr>
    </w:p>
    <w:p w14:paraId="5CE003E8" w14:textId="77777777" w:rsidR="002F5213" w:rsidRPr="00483704" w:rsidRDefault="002F5213" w:rsidP="003D4DA3">
      <w:pPr>
        <w:spacing w:line="260" w:lineRule="atLeast"/>
        <w:rPr>
          <w:rFonts w:ascii="Arial" w:hAnsi="Arial" w:cs="Arial"/>
          <w:sz w:val="20"/>
          <w:szCs w:val="20"/>
          <w:lang w:eastAsia="en-US"/>
        </w:rPr>
      </w:pPr>
    </w:p>
    <w:p w14:paraId="1902D651" w14:textId="77777777" w:rsidR="002F5213" w:rsidRPr="00483704" w:rsidRDefault="002F5213" w:rsidP="003D4DA3">
      <w:pPr>
        <w:spacing w:line="260" w:lineRule="atLeast"/>
        <w:jc w:val="both"/>
        <w:rPr>
          <w:rFonts w:ascii="Arial" w:hAnsi="Arial" w:cs="Arial"/>
          <w:sz w:val="20"/>
          <w:szCs w:val="20"/>
          <w:lang w:eastAsia="en-US"/>
        </w:rPr>
      </w:pPr>
    </w:p>
    <w:p w14:paraId="1CE49EA5" w14:textId="77777777" w:rsidR="002F5213" w:rsidRPr="00483704" w:rsidRDefault="002F5213" w:rsidP="003D4DA3">
      <w:pPr>
        <w:spacing w:line="260" w:lineRule="atLeast"/>
        <w:jc w:val="both"/>
        <w:rPr>
          <w:rFonts w:ascii="Arial" w:hAnsi="Arial" w:cs="Arial"/>
          <w:sz w:val="20"/>
          <w:szCs w:val="20"/>
          <w:lang w:eastAsia="en-US"/>
        </w:rPr>
      </w:pPr>
    </w:p>
    <w:p w14:paraId="09A6E2C8" w14:textId="77777777" w:rsidR="002F5213" w:rsidRPr="00483704" w:rsidRDefault="002F5213" w:rsidP="003D4DA3">
      <w:pPr>
        <w:spacing w:line="260" w:lineRule="atLeast"/>
        <w:jc w:val="both"/>
        <w:rPr>
          <w:rFonts w:ascii="Arial" w:hAnsi="Arial" w:cs="Arial"/>
          <w:sz w:val="20"/>
          <w:szCs w:val="20"/>
          <w:lang w:eastAsia="en-US"/>
        </w:rPr>
      </w:pPr>
    </w:p>
    <w:p w14:paraId="6256C708" w14:textId="3880F406" w:rsidR="002F5213" w:rsidRDefault="002F5213" w:rsidP="00483704">
      <w:pPr>
        <w:spacing w:line="260" w:lineRule="atLeast"/>
        <w:jc w:val="both"/>
        <w:rPr>
          <w:rFonts w:ascii="Arial" w:hAnsi="Arial" w:cs="Arial"/>
          <w:sz w:val="20"/>
          <w:szCs w:val="20"/>
          <w:lang w:eastAsia="en-US"/>
        </w:rPr>
      </w:pPr>
    </w:p>
    <w:p w14:paraId="461E6538" w14:textId="551A4B78" w:rsidR="00A74B5C" w:rsidRDefault="00A74B5C" w:rsidP="00483704">
      <w:pPr>
        <w:spacing w:line="260" w:lineRule="atLeast"/>
        <w:jc w:val="both"/>
        <w:rPr>
          <w:rFonts w:ascii="Arial" w:hAnsi="Arial" w:cs="Arial"/>
          <w:sz w:val="20"/>
          <w:szCs w:val="20"/>
          <w:lang w:eastAsia="en-US"/>
        </w:rPr>
      </w:pPr>
    </w:p>
    <w:p w14:paraId="6CCE24EA" w14:textId="3C61AE6A" w:rsidR="00A74B5C" w:rsidRDefault="00A74B5C" w:rsidP="00483704">
      <w:pPr>
        <w:spacing w:line="260" w:lineRule="atLeast"/>
        <w:jc w:val="both"/>
        <w:rPr>
          <w:rFonts w:ascii="Arial" w:hAnsi="Arial" w:cs="Arial"/>
          <w:sz w:val="20"/>
          <w:szCs w:val="20"/>
          <w:lang w:eastAsia="en-US"/>
        </w:rPr>
      </w:pPr>
    </w:p>
    <w:p w14:paraId="0A6CE457" w14:textId="19A1B35B" w:rsidR="00A74B5C" w:rsidRDefault="00A74B5C" w:rsidP="00483704">
      <w:pPr>
        <w:spacing w:line="260" w:lineRule="atLeast"/>
        <w:jc w:val="both"/>
        <w:rPr>
          <w:rFonts w:ascii="Arial" w:hAnsi="Arial" w:cs="Arial"/>
          <w:sz w:val="20"/>
          <w:szCs w:val="20"/>
          <w:lang w:eastAsia="en-US"/>
        </w:rPr>
      </w:pPr>
    </w:p>
    <w:p w14:paraId="6B6A786E" w14:textId="3350394B" w:rsidR="00A74B5C" w:rsidRDefault="00A74B5C" w:rsidP="00483704">
      <w:pPr>
        <w:spacing w:line="260" w:lineRule="atLeast"/>
        <w:jc w:val="both"/>
        <w:rPr>
          <w:rFonts w:ascii="Arial" w:hAnsi="Arial" w:cs="Arial"/>
          <w:sz w:val="20"/>
          <w:szCs w:val="20"/>
          <w:lang w:eastAsia="en-US"/>
        </w:rPr>
      </w:pPr>
    </w:p>
    <w:p w14:paraId="27B2C977" w14:textId="38129E0B" w:rsidR="00A74B5C" w:rsidRDefault="00A74B5C" w:rsidP="00483704">
      <w:pPr>
        <w:spacing w:line="260" w:lineRule="atLeast"/>
        <w:jc w:val="both"/>
        <w:rPr>
          <w:rFonts w:ascii="Arial" w:hAnsi="Arial" w:cs="Arial"/>
          <w:sz w:val="20"/>
          <w:szCs w:val="20"/>
          <w:lang w:eastAsia="en-US"/>
        </w:rPr>
      </w:pPr>
    </w:p>
    <w:p w14:paraId="3D45E7EF" w14:textId="32D6A05C" w:rsidR="00A74B5C" w:rsidRDefault="00A74B5C" w:rsidP="00483704">
      <w:pPr>
        <w:spacing w:line="260" w:lineRule="atLeast"/>
        <w:jc w:val="both"/>
        <w:rPr>
          <w:rFonts w:ascii="Arial" w:hAnsi="Arial" w:cs="Arial"/>
          <w:sz w:val="20"/>
          <w:szCs w:val="20"/>
          <w:lang w:eastAsia="en-US"/>
        </w:rPr>
      </w:pPr>
    </w:p>
    <w:p w14:paraId="6ED2A822" w14:textId="2141716B" w:rsidR="00A74B5C" w:rsidRDefault="00A74B5C" w:rsidP="00483704">
      <w:pPr>
        <w:spacing w:line="260" w:lineRule="atLeast"/>
        <w:jc w:val="both"/>
        <w:rPr>
          <w:rFonts w:ascii="Arial" w:hAnsi="Arial" w:cs="Arial"/>
          <w:sz w:val="20"/>
          <w:szCs w:val="20"/>
          <w:lang w:eastAsia="en-US"/>
        </w:rPr>
      </w:pPr>
    </w:p>
    <w:p w14:paraId="66A8E5E4" w14:textId="1C69449E" w:rsidR="00A74B5C" w:rsidRDefault="00A74B5C" w:rsidP="00483704">
      <w:pPr>
        <w:spacing w:line="260" w:lineRule="atLeast"/>
        <w:jc w:val="both"/>
        <w:rPr>
          <w:rFonts w:ascii="Arial" w:hAnsi="Arial" w:cs="Arial"/>
          <w:sz w:val="20"/>
          <w:szCs w:val="20"/>
          <w:lang w:eastAsia="en-US"/>
        </w:rPr>
      </w:pPr>
    </w:p>
    <w:p w14:paraId="0D7A28E2" w14:textId="73C69526" w:rsidR="00A74B5C" w:rsidRDefault="00A74B5C" w:rsidP="00483704">
      <w:pPr>
        <w:spacing w:line="260" w:lineRule="atLeast"/>
        <w:jc w:val="both"/>
        <w:rPr>
          <w:rFonts w:ascii="Arial" w:hAnsi="Arial" w:cs="Arial"/>
          <w:sz w:val="20"/>
          <w:szCs w:val="20"/>
          <w:lang w:eastAsia="en-US"/>
        </w:rPr>
      </w:pPr>
    </w:p>
    <w:p w14:paraId="2454C9B8" w14:textId="77777777" w:rsidR="00A74B5C" w:rsidRPr="00483704" w:rsidRDefault="00A74B5C" w:rsidP="00483704">
      <w:pPr>
        <w:spacing w:line="260" w:lineRule="atLeast"/>
        <w:jc w:val="both"/>
        <w:rPr>
          <w:rFonts w:ascii="Arial" w:hAnsi="Arial" w:cs="Arial"/>
          <w:sz w:val="20"/>
          <w:szCs w:val="20"/>
          <w:lang w:eastAsia="en-US"/>
        </w:rPr>
      </w:pPr>
    </w:p>
    <w:p w14:paraId="361E5679" w14:textId="2E9DE6FA" w:rsidR="002F5213" w:rsidRDefault="002F5213" w:rsidP="00483704">
      <w:pPr>
        <w:spacing w:line="260" w:lineRule="atLeast"/>
        <w:jc w:val="both"/>
        <w:rPr>
          <w:rFonts w:ascii="Arial" w:hAnsi="Arial" w:cs="Arial"/>
          <w:sz w:val="20"/>
          <w:szCs w:val="20"/>
          <w:lang w:eastAsia="en-US"/>
        </w:rPr>
      </w:pPr>
    </w:p>
    <w:p w14:paraId="44E82E42" w14:textId="7B465EAF" w:rsidR="002F5213" w:rsidRDefault="002F5213" w:rsidP="00483704">
      <w:pPr>
        <w:spacing w:line="260" w:lineRule="atLeast"/>
        <w:jc w:val="both"/>
        <w:rPr>
          <w:rFonts w:ascii="Arial" w:hAnsi="Arial" w:cs="Arial"/>
          <w:sz w:val="20"/>
          <w:szCs w:val="20"/>
          <w:lang w:eastAsia="en-US"/>
        </w:rPr>
      </w:pPr>
    </w:p>
    <w:p w14:paraId="55AB524A" w14:textId="535F964E" w:rsidR="003234AD" w:rsidRDefault="003234AD" w:rsidP="00483704">
      <w:pPr>
        <w:spacing w:line="260" w:lineRule="atLeast"/>
        <w:jc w:val="both"/>
        <w:rPr>
          <w:rFonts w:ascii="Arial" w:hAnsi="Arial" w:cs="Arial"/>
          <w:sz w:val="20"/>
          <w:szCs w:val="20"/>
          <w:lang w:eastAsia="en-US"/>
        </w:rPr>
      </w:pPr>
    </w:p>
    <w:p w14:paraId="1516015C" w14:textId="6F2B931B" w:rsidR="003234AD" w:rsidRDefault="003234AD" w:rsidP="00483704">
      <w:pPr>
        <w:spacing w:line="260" w:lineRule="atLeast"/>
        <w:jc w:val="both"/>
        <w:rPr>
          <w:rFonts w:ascii="Arial" w:hAnsi="Arial" w:cs="Arial"/>
          <w:sz w:val="20"/>
          <w:szCs w:val="20"/>
          <w:lang w:eastAsia="en-US"/>
        </w:rPr>
      </w:pPr>
    </w:p>
    <w:p w14:paraId="75B75722" w14:textId="77777777" w:rsidR="003234AD" w:rsidRPr="00483704" w:rsidRDefault="003234AD" w:rsidP="00483704">
      <w:pPr>
        <w:spacing w:line="260" w:lineRule="atLeast"/>
        <w:jc w:val="both"/>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5"/>
      </w:tblGrid>
      <w:tr w:rsidR="00A74B5C" w14:paraId="56CD2595" w14:textId="77777777" w:rsidTr="00AB010A">
        <w:tc>
          <w:tcPr>
            <w:tcW w:w="10055" w:type="dxa"/>
            <w:shd w:val="clear" w:color="auto" w:fill="auto"/>
          </w:tcPr>
          <w:p w14:paraId="335ECC37" w14:textId="69E934CD" w:rsidR="00A74B5C" w:rsidRPr="00A745B2" w:rsidRDefault="00A74B5C" w:rsidP="00A74B5C">
            <w:pPr>
              <w:rPr>
                <w:rFonts w:ascii="Arial" w:hAnsi="Arial" w:cs="Arial"/>
                <w:b/>
                <w:bCs/>
                <w:sz w:val="20"/>
                <w:szCs w:val="20"/>
              </w:rPr>
            </w:pPr>
            <w:r w:rsidRPr="00651AA8">
              <w:rPr>
                <w:rFonts w:ascii="Arial" w:hAnsi="Arial" w:cs="Arial"/>
                <w:b/>
                <w:bCs/>
                <w:sz w:val="20"/>
                <w:szCs w:val="20"/>
              </w:rPr>
              <w:lastRenderedPageBreak/>
              <w:t xml:space="preserve">Obrazec </w:t>
            </w:r>
            <w:r>
              <w:rPr>
                <w:rFonts w:ascii="Arial" w:hAnsi="Arial" w:cs="Arial"/>
                <w:b/>
                <w:bCs/>
                <w:sz w:val="20"/>
                <w:szCs w:val="20"/>
              </w:rPr>
              <w:t>7</w:t>
            </w:r>
            <w:r w:rsidRPr="00651AA8">
              <w:rPr>
                <w:rFonts w:ascii="Arial" w:hAnsi="Arial" w:cs="Arial"/>
                <w:b/>
                <w:bCs/>
                <w:sz w:val="20"/>
                <w:szCs w:val="20"/>
              </w:rPr>
              <w:t>: IZJAVA O VARSTVU OSEBNIH PODATKOV</w:t>
            </w:r>
          </w:p>
        </w:tc>
      </w:tr>
    </w:tbl>
    <w:p w14:paraId="1727A989" w14:textId="77777777" w:rsidR="00A74B5C" w:rsidRDefault="00A74B5C" w:rsidP="00A74B5C">
      <w:pPr>
        <w:rPr>
          <w:rFonts w:ascii="Arial" w:hAnsi="Arial" w:cs="Arial"/>
          <w:b/>
          <w:bCs/>
          <w:sz w:val="22"/>
          <w:szCs w:val="20"/>
        </w:rPr>
      </w:pPr>
    </w:p>
    <w:p w14:paraId="679FAF87" w14:textId="266A524D" w:rsidR="00A74B5C" w:rsidRPr="00A74B5C" w:rsidRDefault="00A74B5C" w:rsidP="00A74B5C">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in nadgradnja aplikacije za subvencionirane vozovnice</w:t>
      </w:r>
    </w:p>
    <w:p w14:paraId="741DC82C" w14:textId="77777777" w:rsidR="00A74B5C" w:rsidRDefault="00A74B5C" w:rsidP="00A74B5C">
      <w:pPr>
        <w:rPr>
          <w:rFonts w:ascii="Arial" w:hAnsi="Arial" w:cs="Arial"/>
          <w:b/>
          <w:bCs/>
          <w:sz w:val="22"/>
          <w:szCs w:val="20"/>
        </w:rPr>
      </w:pPr>
    </w:p>
    <w:p w14:paraId="35954309" w14:textId="77777777" w:rsidR="00A74B5C" w:rsidRPr="000A7617" w:rsidRDefault="00A74B5C" w:rsidP="00A74B5C">
      <w:pPr>
        <w:rPr>
          <w:rFonts w:ascii="Arial" w:hAnsi="Arial" w:cs="Arial"/>
          <w:b/>
          <w:bCs/>
          <w:sz w:val="22"/>
          <w:szCs w:val="20"/>
        </w:rPr>
      </w:pPr>
    </w:p>
    <w:p w14:paraId="3A397E45" w14:textId="77777777" w:rsidR="00A74B5C" w:rsidRPr="000A7617" w:rsidRDefault="00A74B5C" w:rsidP="00A74B5C">
      <w:pPr>
        <w:spacing w:line="260" w:lineRule="atLeast"/>
        <w:rPr>
          <w:rFonts w:ascii="Arial" w:hAnsi="Arial" w:cs="Arial"/>
          <w:sz w:val="20"/>
          <w:szCs w:val="20"/>
        </w:rPr>
      </w:pPr>
      <w:r w:rsidRPr="000A7617">
        <w:rPr>
          <w:rFonts w:ascii="Arial" w:hAnsi="Arial" w:cs="Arial"/>
          <w:sz w:val="20"/>
          <w:szCs w:val="20"/>
        </w:rPr>
        <w:t>Ministrstvo za infrastrukturo</w:t>
      </w:r>
    </w:p>
    <w:p w14:paraId="4AADFA47" w14:textId="77777777" w:rsidR="00A74B5C" w:rsidRPr="000A7617" w:rsidRDefault="00A74B5C" w:rsidP="00A74B5C">
      <w:pPr>
        <w:spacing w:line="260" w:lineRule="atLeast"/>
        <w:rPr>
          <w:rFonts w:ascii="Arial" w:hAnsi="Arial" w:cs="Arial"/>
          <w:sz w:val="20"/>
          <w:szCs w:val="20"/>
        </w:rPr>
      </w:pPr>
      <w:r w:rsidRPr="000A7617">
        <w:rPr>
          <w:rFonts w:ascii="Arial" w:hAnsi="Arial" w:cs="Arial"/>
          <w:sz w:val="20"/>
          <w:szCs w:val="20"/>
        </w:rPr>
        <w:t>Langusova ulica 4</w:t>
      </w:r>
    </w:p>
    <w:p w14:paraId="0F674E23" w14:textId="77777777" w:rsidR="00A74B5C" w:rsidRPr="000A7617" w:rsidRDefault="00A74B5C" w:rsidP="00A74B5C">
      <w:pPr>
        <w:spacing w:line="260" w:lineRule="atLeast"/>
        <w:rPr>
          <w:rFonts w:ascii="Arial" w:hAnsi="Arial" w:cs="Arial"/>
          <w:b/>
          <w:bCs/>
          <w:sz w:val="20"/>
          <w:szCs w:val="20"/>
        </w:rPr>
      </w:pPr>
      <w:r w:rsidRPr="000A7617">
        <w:rPr>
          <w:rFonts w:ascii="Arial" w:hAnsi="Arial" w:cs="Arial"/>
          <w:sz w:val="20"/>
          <w:szCs w:val="20"/>
        </w:rPr>
        <w:t>1000 Ljubljana</w:t>
      </w:r>
    </w:p>
    <w:p w14:paraId="092D4E1D" w14:textId="77777777" w:rsidR="00A74B5C" w:rsidRPr="000A7617" w:rsidRDefault="00A74B5C" w:rsidP="00A74B5C">
      <w:pPr>
        <w:spacing w:line="260" w:lineRule="atLeast"/>
        <w:jc w:val="right"/>
        <w:rPr>
          <w:rFonts w:ascii="Arial" w:hAnsi="Arial" w:cs="Arial"/>
          <w:b/>
          <w:bCs/>
          <w:sz w:val="20"/>
          <w:szCs w:val="20"/>
        </w:rPr>
      </w:pPr>
    </w:p>
    <w:p w14:paraId="2A1A6742" w14:textId="77777777" w:rsidR="00A74B5C" w:rsidRPr="000A7617" w:rsidRDefault="00A74B5C" w:rsidP="00A74B5C">
      <w:pPr>
        <w:spacing w:line="260" w:lineRule="atLeast"/>
        <w:rPr>
          <w:rFonts w:ascii="Arial" w:hAnsi="Arial" w:cs="Arial"/>
          <w:b/>
          <w:bCs/>
          <w:sz w:val="20"/>
          <w:szCs w:val="20"/>
        </w:rPr>
      </w:pPr>
    </w:p>
    <w:p w14:paraId="51F815B5" w14:textId="77777777" w:rsidR="00A74B5C" w:rsidRPr="000A7617" w:rsidRDefault="00A74B5C" w:rsidP="00A74B5C">
      <w:pPr>
        <w:spacing w:line="260" w:lineRule="atLeast"/>
        <w:rPr>
          <w:rFonts w:ascii="Arial" w:hAnsi="Arial" w:cs="Arial"/>
          <w:b/>
          <w:bCs/>
          <w:sz w:val="20"/>
          <w:szCs w:val="20"/>
        </w:rPr>
      </w:pPr>
    </w:p>
    <w:p w14:paraId="3565AC94" w14:textId="77777777" w:rsidR="00A74B5C" w:rsidRPr="00D038A4" w:rsidRDefault="00A74B5C" w:rsidP="00A74B5C">
      <w:pPr>
        <w:spacing w:line="260" w:lineRule="atLeast"/>
        <w:rPr>
          <w:rFonts w:ascii="Arial" w:hAnsi="Arial" w:cs="Arial"/>
          <w:sz w:val="20"/>
          <w:szCs w:val="20"/>
        </w:rPr>
      </w:pPr>
      <w:r w:rsidRPr="00D038A4">
        <w:rPr>
          <w:rFonts w:ascii="Arial" w:hAnsi="Arial" w:cs="Arial"/>
          <w:sz w:val="20"/>
          <w:szCs w:val="20"/>
        </w:rPr>
        <w:t>Podpisani / ime in priimek/_______________________, zaposlen pri ___________________</w:t>
      </w:r>
      <w:r>
        <w:rPr>
          <w:rFonts w:ascii="Arial" w:hAnsi="Arial" w:cs="Arial"/>
          <w:sz w:val="20"/>
          <w:szCs w:val="20"/>
        </w:rPr>
        <w:t>/naziv obdelovalca/, izjavljam</w:t>
      </w:r>
      <w:r w:rsidRPr="00D038A4">
        <w:rPr>
          <w:rFonts w:ascii="Arial" w:hAnsi="Arial" w:cs="Arial"/>
          <w:sz w:val="20"/>
          <w:szCs w:val="20"/>
        </w:rPr>
        <w:t xml:space="preserve"> :</w:t>
      </w:r>
    </w:p>
    <w:p w14:paraId="189A6BDB" w14:textId="77777777" w:rsidR="00A74B5C" w:rsidRDefault="00A74B5C" w:rsidP="00273DA8">
      <w:pPr>
        <w:numPr>
          <w:ilvl w:val="0"/>
          <w:numId w:val="28"/>
        </w:numPr>
        <w:spacing w:line="260" w:lineRule="atLeast"/>
        <w:rPr>
          <w:rFonts w:ascii="Arial" w:hAnsi="Arial" w:cs="Arial"/>
          <w:sz w:val="20"/>
          <w:szCs w:val="20"/>
        </w:rPr>
      </w:pPr>
      <w:r w:rsidRPr="00D038A4">
        <w:rPr>
          <w:rFonts w:ascii="Arial" w:hAnsi="Arial" w:cs="Arial"/>
          <w:sz w:val="20"/>
          <w:szCs w:val="20"/>
        </w:rPr>
        <w:t xml:space="preserve">da sem seznanjen z vsemi predpisi in postopki, ki urejajo področje varovanja osebnih podatkov v Republiki Sloveniji;  </w:t>
      </w:r>
    </w:p>
    <w:p w14:paraId="77286BF9" w14:textId="77777777" w:rsidR="00A74B5C" w:rsidRDefault="00A74B5C" w:rsidP="00273DA8">
      <w:pPr>
        <w:numPr>
          <w:ilvl w:val="0"/>
          <w:numId w:val="28"/>
        </w:numPr>
        <w:spacing w:line="260" w:lineRule="atLeast"/>
        <w:rPr>
          <w:rFonts w:ascii="Arial" w:hAnsi="Arial" w:cs="Arial"/>
          <w:sz w:val="20"/>
          <w:szCs w:val="20"/>
        </w:rPr>
      </w:pPr>
      <w:r w:rsidRPr="009B5713">
        <w:rPr>
          <w:rFonts w:ascii="Arial" w:hAnsi="Arial" w:cs="Arial"/>
          <w:sz w:val="20"/>
          <w:szCs w:val="20"/>
        </w:rPr>
        <w:t>da bom osebne podatke Ministrstva za infrastrukturo obdeloval samo za pogodbeno dogovorjene namene;</w:t>
      </w:r>
    </w:p>
    <w:p w14:paraId="64C3313B" w14:textId="77777777" w:rsidR="00A74B5C" w:rsidRDefault="00A74B5C" w:rsidP="00273DA8">
      <w:pPr>
        <w:numPr>
          <w:ilvl w:val="0"/>
          <w:numId w:val="28"/>
        </w:numPr>
        <w:spacing w:line="260" w:lineRule="atLeast"/>
        <w:rPr>
          <w:rFonts w:ascii="Arial" w:hAnsi="Arial" w:cs="Arial"/>
          <w:sz w:val="20"/>
          <w:szCs w:val="20"/>
        </w:rPr>
      </w:pPr>
      <w:r w:rsidRPr="009B5713">
        <w:rPr>
          <w:rFonts w:ascii="Arial" w:hAnsi="Arial" w:cs="Arial"/>
          <w:sz w:val="20"/>
          <w:szCs w:val="20"/>
        </w:rPr>
        <w:t>da bom osebne podatke Ministrstva za infrastrukturo varoval ves čas trajanja te pogodbe ter tudi po prenehanju te pogodbe ali mojega delovnega razmerja pri obdelovalcu;</w:t>
      </w:r>
    </w:p>
    <w:p w14:paraId="2F44955A" w14:textId="77777777" w:rsidR="00A74B5C" w:rsidRPr="009B5713" w:rsidRDefault="00A74B5C" w:rsidP="00273DA8">
      <w:pPr>
        <w:numPr>
          <w:ilvl w:val="0"/>
          <w:numId w:val="28"/>
        </w:numPr>
        <w:spacing w:line="260" w:lineRule="atLeast"/>
        <w:rPr>
          <w:rFonts w:ascii="Arial" w:hAnsi="Arial" w:cs="Arial"/>
          <w:sz w:val="20"/>
          <w:szCs w:val="20"/>
        </w:rPr>
      </w:pPr>
      <w:r w:rsidRPr="009B5713">
        <w:rPr>
          <w:rFonts w:ascii="Arial" w:hAnsi="Arial" w:cs="Arial"/>
          <w:sz w:val="20"/>
          <w:szCs w:val="20"/>
        </w:rPr>
        <w:t xml:space="preserve">da osebnih podatkov Ministrstva za infrastrukturo ne bom razkril tretjim osebam. </w:t>
      </w:r>
    </w:p>
    <w:p w14:paraId="75226D44" w14:textId="77777777" w:rsidR="00A74B5C" w:rsidRPr="00D038A4" w:rsidRDefault="00A74B5C" w:rsidP="00A74B5C">
      <w:pPr>
        <w:spacing w:line="260" w:lineRule="atLeast"/>
        <w:rPr>
          <w:rFonts w:ascii="Arial" w:hAnsi="Arial" w:cs="Arial"/>
          <w:sz w:val="20"/>
          <w:szCs w:val="20"/>
        </w:rPr>
      </w:pPr>
    </w:p>
    <w:p w14:paraId="44C6C629" w14:textId="77777777" w:rsidR="00A74B5C" w:rsidRPr="00D038A4" w:rsidRDefault="00A74B5C" w:rsidP="00A74B5C">
      <w:pPr>
        <w:spacing w:line="260" w:lineRule="atLeast"/>
        <w:rPr>
          <w:rFonts w:ascii="Arial" w:hAnsi="Arial" w:cs="Arial"/>
          <w:sz w:val="20"/>
          <w:szCs w:val="20"/>
        </w:rPr>
      </w:pPr>
    </w:p>
    <w:p w14:paraId="18ACE17F" w14:textId="77777777" w:rsidR="00A74B5C" w:rsidRPr="00D038A4" w:rsidRDefault="00A74B5C" w:rsidP="00A74B5C">
      <w:pPr>
        <w:spacing w:line="260" w:lineRule="atLeast"/>
        <w:rPr>
          <w:rFonts w:ascii="Arial" w:hAnsi="Arial" w:cs="Arial"/>
          <w:sz w:val="20"/>
          <w:szCs w:val="20"/>
        </w:rPr>
      </w:pPr>
      <w:r w:rsidRPr="00D038A4">
        <w:rPr>
          <w:rFonts w:ascii="Arial" w:hAnsi="Arial" w:cs="Arial"/>
          <w:sz w:val="20"/>
          <w:szCs w:val="20"/>
        </w:rPr>
        <w:t xml:space="preserve"> </w:t>
      </w:r>
    </w:p>
    <w:p w14:paraId="3B538D5E" w14:textId="77777777" w:rsidR="00A74B5C" w:rsidRPr="00D038A4" w:rsidRDefault="00A74B5C" w:rsidP="00A74B5C">
      <w:pPr>
        <w:spacing w:line="260" w:lineRule="atLeast"/>
        <w:rPr>
          <w:rFonts w:ascii="Arial" w:hAnsi="Arial" w:cs="Arial"/>
          <w:sz w:val="20"/>
          <w:szCs w:val="20"/>
        </w:rPr>
      </w:pPr>
    </w:p>
    <w:p w14:paraId="0F632CE3" w14:textId="77777777" w:rsidR="00A74B5C" w:rsidRPr="00D038A4" w:rsidRDefault="00A74B5C" w:rsidP="00A74B5C">
      <w:pPr>
        <w:spacing w:line="260" w:lineRule="atLeast"/>
        <w:rPr>
          <w:rFonts w:ascii="Arial" w:hAnsi="Arial" w:cs="Arial"/>
          <w:sz w:val="20"/>
          <w:szCs w:val="20"/>
        </w:rPr>
      </w:pPr>
      <w:r w:rsidRPr="00D038A4">
        <w:rPr>
          <w:rFonts w:ascii="Arial" w:hAnsi="Arial" w:cs="Arial"/>
          <w:sz w:val="20"/>
          <w:szCs w:val="20"/>
        </w:rPr>
        <w:t>Kraj in datum_______________________</w:t>
      </w:r>
    </w:p>
    <w:p w14:paraId="6ABDBCDB" w14:textId="77777777" w:rsidR="00A74B5C" w:rsidRPr="00D038A4" w:rsidRDefault="00A74B5C" w:rsidP="00A74B5C">
      <w:pPr>
        <w:spacing w:line="260" w:lineRule="atLeast"/>
        <w:rPr>
          <w:rFonts w:ascii="Arial" w:hAnsi="Arial" w:cs="Arial"/>
          <w:sz w:val="20"/>
          <w:szCs w:val="20"/>
        </w:rPr>
      </w:pPr>
    </w:p>
    <w:p w14:paraId="0C0306D6" w14:textId="77777777" w:rsidR="00A74B5C" w:rsidRPr="00D038A4" w:rsidRDefault="00A74B5C" w:rsidP="00A74B5C">
      <w:pPr>
        <w:spacing w:line="260" w:lineRule="atLeast"/>
        <w:jc w:val="center"/>
        <w:rPr>
          <w:rFonts w:ascii="Arial" w:hAnsi="Arial" w:cs="Arial"/>
          <w:sz w:val="20"/>
          <w:szCs w:val="20"/>
        </w:rPr>
      </w:pPr>
      <w:r>
        <w:rPr>
          <w:rFonts w:ascii="Arial" w:hAnsi="Arial" w:cs="Arial"/>
          <w:sz w:val="20"/>
          <w:szCs w:val="20"/>
        </w:rPr>
        <w:t xml:space="preserve">                                                                                     </w:t>
      </w:r>
      <w:r w:rsidRPr="00D038A4">
        <w:rPr>
          <w:rFonts w:ascii="Arial" w:hAnsi="Arial" w:cs="Arial"/>
          <w:sz w:val="20"/>
          <w:szCs w:val="20"/>
        </w:rPr>
        <w:t>/ime in priimek/</w:t>
      </w:r>
    </w:p>
    <w:p w14:paraId="6B29FB15" w14:textId="77777777" w:rsidR="00A74B5C" w:rsidRPr="00D038A4" w:rsidRDefault="00A74B5C" w:rsidP="00A74B5C">
      <w:pPr>
        <w:spacing w:line="260" w:lineRule="atLeast"/>
        <w:jc w:val="center"/>
        <w:rPr>
          <w:rFonts w:ascii="Arial" w:hAnsi="Arial" w:cs="Arial"/>
          <w:sz w:val="20"/>
          <w:szCs w:val="20"/>
        </w:rPr>
      </w:pPr>
      <w:r>
        <w:rPr>
          <w:rFonts w:ascii="Arial" w:hAnsi="Arial" w:cs="Arial"/>
          <w:sz w:val="20"/>
          <w:szCs w:val="20"/>
        </w:rPr>
        <w:t xml:space="preserve">                                                                                           </w:t>
      </w:r>
      <w:r w:rsidRPr="00D038A4">
        <w:rPr>
          <w:rFonts w:ascii="Arial" w:hAnsi="Arial" w:cs="Arial"/>
          <w:sz w:val="20"/>
          <w:szCs w:val="20"/>
        </w:rPr>
        <w:t>_____________________</w:t>
      </w:r>
    </w:p>
    <w:p w14:paraId="44924F70" w14:textId="77777777" w:rsidR="00A74B5C" w:rsidRPr="00D038A4" w:rsidRDefault="00A74B5C" w:rsidP="00A74B5C">
      <w:pPr>
        <w:spacing w:line="260" w:lineRule="atLeast"/>
        <w:rPr>
          <w:rFonts w:ascii="Arial" w:hAnsi="Arial" w:cs="Arial"/>
          <w:sz w:val="20"/>
          <w:szCs w:val="20"/>
        </w:rPr>
      </w:pPr>
      <w:r w:rsidRPr="00D038A4">
        <w:rPr>
          <w:rFonts w:ascii="Arial" w:hAnsi="Arial" w:cs="Arial"/>
          <w:sz w:val="20"/>
          <w:szCs w:val="20"/>
        </w:rPr>
        <w:tab/>
      </w:r>
      <w:r w:rsidRPr="00D038A4">
        <w:rPr>
          <w:rFonts w:ascii="Arial" w:hAnsi="Arial" w:cs="Arial"/>
          <w:sz w:val="20"/>
          <w:szCs w:val="20"/>
        </w:rPr>
        <w:tab/>
      </w:r>
      <w:r w:rsidRPr="00D038A4">
        <w:rPr>
          <w:rFonts w:ascii="Arial" w:hAnsi="Arial" w:cs="Arial"/>
          <w:sz w:val="20"/>
          <w:szCs w:val="20"/>
        </w:rPr>
        <w:tab/>
      </w:r>
      <w:r w:rsidRPr="00D038A4">
        <w:rPr>
          <w:rFonts w:ascii="Arial" w:hAnsi="Arial" w:cs="Arial"/>
          <w:sz w:val="20"/>
          <w:szCs w:val="20"/>
        </w:rPr>
        <w:tab/>
      </w:r>
      <w:r w:rsidRPr="00D038A4">
        <w:rPr>
          <w:rFonts w:ascii="Arial" w:hAnsi="Arial" w:cs="Arial"/>
          <w:sz w:val="20"/>
          <w:szCs w:val="20"/>
        </w:rPr>
        <w:tab/>
      </w:r>
      <w:r w:rsidRPr="00D038A4">
        <w:rPr>
          <w:rFonts w:ascii="Arial" w:hAnsi="Arial" w:cs="Arial"/>
          <w:sz w:val="20"/>
          <w:szCs w:val="20"/>
        </w:rPr>
        <w:tab/>
      </w:r>
      <w:r w:rsidRPr="00D038A4">
        <w:rPr>
          <w:rFonts w:ascii="Arial" w:hAnsi="Arial" w:cs="Arial"/>
          <w:sz w:val="20"/>
          <w:szCs w:val="20"/>
        </w:rPr>
        <w:tab/>
      </w:r>
      <w:r w:rsidRPr="00D038A4">
        <w:rPr>
          <w:rFonts w:ascii="Arial" w:hAnsi="Arial" w:cs="Arial"/>
          <w:sz w:val="20"/>
          <w:szCs w:val="20"/>
        </w:rPr>
        <w:tab/>
        <w:t xml:space="preserve">     </w:t>
      </w:r>
      <w:r>
        <w:rPr>
          <w:rFonts w:ascii="Arial" w:hAnsi="Arial" w:cs="Arial"/>
          <w:sz w:val="20"/>
          <w:szCs w:val="20"/>
        </w:rPr>
        <w:t xml:space="preserve">       </w:t>
      </w:r>
      <w:r w:rsidRPr="00D038A4">
        <w:rPr>
          <w:rFonts w:ascii="Arial" w:hAnsi="Arial" w:cs="Arial"/>
          <w:sz w:val="20"/>
          <w:szCs w:val="20"/>
        </w:rPr>
        <w:t xml:space="preserve">  (lastnoročni podpis)</w:t>
      </w:r>
    </w:p>
    <w:p w14:paraId="3BFE4A70" w14:textId="77777777" w:rsidR="00A74B5C" w:rsidRDefault="00A74B5C" w:rsidP="00A74B5C">
      <w:pPr>
        <w:spacing w:line="260" w:lineRule="atLeast"/>
        <w:jc w:val="both"/>
        <w:rPr>
          <w:rFonts w:ascii="Arial" w:hAnsi="Arial" w:cs="Arial"/>
          <w:b/>
          <w:bCs/>
          <w:sz w:val="20"/>
          <w:szCs w:val="20"/>
          <w:lang w:eastAsia="en-US"/>
        </w:rPr>
      </w:pPr>
    </w:p>
    <w:p w14:paraId="257A80DB" w14:textId="77777777" w:rsidR="00A74B5C" w:rsidRDefault="00A74B5C" w:rsidP="00A74B5C">
      <w:pPr>
        <w:spacing w:line="260" w:lineRule="atLeast"/>
        <w:jc w:val="both"/>
        <w:rPr>
          <w:rFonts w:ascii="Arial" w:hAnsi="Arial" w:cs="Arial"/>
          <w:b/>
          <w:bCs/>
          <w:sz w:val="20"/>
          <w:szCs w:val="20"/>
          <w:lang w:eastAsia="en-US"/>
        </w:rPr>
      </w:pPr>
    </w:p>
    <w:p w14:paraId="67AE270D" w14:textId="77777777" w:rsidR="00A74B5C" w:rsidRDefault="00A74B5C" w:rsidP="00A74B5C">
      <w:pPr>
        <w:spacing w:line="260" w:lineRule="atLeast"/>
        <w:jc w:val="both"/>
        <w:rPr>
          <w:rFonts w:ascii="Arial" w:hAnsi="Arial" w:cs="Arial"/>
          <w:b/>
          <w:bCs/>
          <w:sz w:val="20"/>
          <w:szCs w:val="20"/>
          <w:lang w:eastAsia="en-US"/>
        </w:rPr>
      </w:pPr>
    </w:p>
    <w:p w14:paraId="1F1D013B" w14:textId="77777777" w:rsidR="00A74B5C" w:rsidRDefault="00A74B5C" w:rsidP="00A74B5C">
      <w:pPr>
        <w:spacing w:line="260" w:lineRule="atLeast"/>
        <w:jc w:val="both"/>
        <w:rPr>
          <w:rFonts w:ascii="Arial" w:hAnsi="Arial" w:cs="Arial"/>
          <w:b/>
          <w:bCs/>
          <w:sz w:val="20"/>
          <w:szCs w:val="20"/>
          <w:lang w:eastAsia="en-US"/>
        </w:rPr>
      </w:pPr>
    </w:p>
    <w:p w14:paraId="36C4F04D" w14:textId="77777777" w:rsidR="00A74B5C" w:rsidRDefault="00A74B5C" w:rsidP="00A74B5C">
      <w:pPr>
        <w:spacing w:line="260" w:lineRule="atLeast"/>
        <w:jc w:val="both"/>
        <w:rPr>
          <w:rFonts w:ascii="Arial" w:hAnsi="Arial" w:cs="Arial"/>
          <w:b/>
          <w:bCs/>
          <w:sz w:val="20"/>
          <w:szCs w:val="20"/>
          <w:lang w:eastAsia="en-US"/>
        </w:rPr>
      </w:pPr>
    </w:p>
    <w:p w14:paraId="3C4398D5" w14:textId="77777777" w:rsidR="00A74B5C" w:rsidRDefault="00A74B5C" w:rsidP="00A74B5C">
      <w:pPr>
        <w:spacing w:line="260" w:lineRule="atLeast"/>
        <w:jc w:val="both"/>
        <w:rPr>
          <w:rFonts w:ascii="Arial" w:hAnsi="Arial" w:cs="Arial"/>
          <w:b/>
          <w:bCs/>
          <w:sz w:val="20"/>
          <w:szCs w:val="20"/>
          <w:lang w:eastAsia="en-US"/>
        </w:rPr>
      </w:pPr>
    </w:p>
    <w:p w14:paraId="084AFB93" w14:textId="77777777" w:rsidR="00A74B5C" w:rsidRDefault="00A74B5C" w:rsidP="00A74B5C">
      <w:pPr>
        <w:spacing w:line="260" w:lineRule="atLeast"/>
        <w:jc w:val="both"/>
        <w:rPr>
          <w:rFonts w:ascii="Arial" w:hAnsi="Arial" w:cs="Arial"/>
          <w:b/>
          <w:bCs/>
          <w:sz w:val="20"/>
          <w:szCs w:val="20"/>
          <w:lang w:eastAsia="en-US"/>
        </w:rPr>
      </w:pPr>
    </w:p>
    <w:p w14:paraId="1A436CB3" w14:textId="77777777" w:rsidR="002F5213" w:rsidRPr="00483704" w:rsidRDefault="002F5213" w:rsidP="00483704">
      <w:pPr>
        <w:spacing w:line="260" w:lineRule="atLeast"/>
        <w:jc w:val="both"/>
        <w:rPr>
          <w:rFonts w:ascii="Arial" w:hAnsi="Arial" w:cs="Arial"/>
          <w:sz w:val="20"/>
          <w:szCs w:val="20"/>
          <w:lang w:eastAsia="en-US"/>
        </w:rPr>
      </w:pPr>
    </w:p>
    <w:p w14:paraId="27ADD6E3" w14:textId="77777777" w:rsidR="002F5213" w:rsidRPr="00483704" w:rsidRDefault="002F5213" w:rsidP="00483704">
      <w:pPr>
        <w:spacing w:line="260" w:lineRule="atLeast"/>
        <w:rPr>
          <w:rFonts w:ascii="Arial" w:eastAsiaTheme="minorHAnsi" w:hAnsi="Arial" w:cs="Arial"/>
          <w:sz w:val="20"/>
          <w:szCs w:val="20"/>
          <w:lang w:eastAsia="en-US"/>
        </w:rPr>
      </w:pPr>
    </w:p>
    <w:p w14:paraId="7BB6F983" w14:textId="30A9A8CE" w:rsidR="000E0B66" w:rsidRPr="00483704" w:rsidRDefault="000E0B66" w:rsidP="00483704">
      <w:pPr>
        <w:spacing w:line="260" w:lineRule="atLeast"/>
        <w:rPr>
          <w:rFonts w:ascii="Arial" w:hAnsi="Arial" w:cs="Arial"/>
          <w:sz w:val="20"/>
          <w:szCs w:val="20"/>
          <w:highlight w:val="yellow"/>
          <w:lang w:eastAsia="en-US"/>
        </w:rPr>
      </w:pPr>
    </w:p>
    <w:p w14:paraId="77BDC086" w14:textId="3160F06D" w:rsidR="002F5213" w:rsidRPr="00483704" w:rsidRDefault="002F5213" w:rsidP="00483704">
      <w:pPr>
        <w:spacing w:line="260" w:lineRule="atLeast"/>
        <w:rPr>
          <w:rFonts w:ascii="Arial" w:hAnsi="Arial" w:cs="Arial"/>
          <w:sz w:val="20"/>
          <w:szCs w:val="20"/>
          <w:highlight w:val="yellow"/>
          <w:lang w:eastAsia="en-US"/>
        </w:rPr>
      </w:pPr>
    </w:p>
    <w:p w14:paraId="6EF45877" w14:textId="1800C5E2" w:rsidR="002F5213" w:rsidRPr="00483704" w:rsidRDefault="002F5213" w:rsidP="00483704">
      <w:pPr>
        <w:spacing w:line="260" w:lineRule="atLeast"/>
        <w:rPr>
          <w:rFonts w:ascii="Arial" w:hAnsi="Arial" w:cs="Arial"/>
          <w:sz w:val="20"/>
          <w:szCs w:val="20"/>
          <w:highlight w:val="yellow"/>
          <w:lang w:eastAsia="en-US"/>
        </w:rPr>
      </w:pPr>
    </w:p>
    <w:p w14:paraId="70B42366" w14:textId="35E205A6" w:rsidR="002F5213" w:rsidRPr="00483704" w:rsidRDefault="002F5213" w:rsidP="00483704">
      <w:pPr>
        <w:spacing w:line="260" w:lineRule="atLeast"/>
        <w:rPr>
          <w:rFonts w:ascii="Arial" w:hAnsi="Arial" w:cs="Arial"/>
          <w:sz w:val="20"/>
          <w:szCs w:val="20"/>
          <w:highlight w:val="yellow"/>
          <w:lang w:eastAsia="en-US"/>
        </w:rPr>
      </w:pPr>
    </w:p>
    <w:p w14:paraId="3AFF7929" w14:textId="53D7A625" w:rsidR="002F5213" w:rsidRPr="00483704" w:rsidRDefault="002F5213" w:rsidP="00483704">
      <w:pPr>
        <w:spacing w:line="260" w:lineRule="atLeast"/>
        <w:rPr>
          <w:rFonts w:ascii="Arial" w:hAnsi="Arial" w:cs="Arial"/>
          <w:sz w:val="20"/>
          <w:szCs w:val="20"/>
          <w:highlight w:val="yellow"/>
          <w:lang w:eastAsia="en-US"/>
        </w:rPr>
      </w:pPr>
    </w:p>
    <w:p w14:paraId="130DC890" w14:textId="48446216" w:rsidR="002F5213" w:rsidRPr="00483704" w:rsidRDefault="002F5213" w:rsidP="00483704">
      <w:pPr>
        <w:spacing w:line="260" w:lineRule="atLeast"/>
        <w:rPr>
          <w:rFonts w:ascii="Arial" w:hAnsi="Arial" w:cs="Arial"/>
          <w:sz w:val="20"/>
          <w:szCs w:val="20"/>
          <w:highlight w:val="yellow"/>
          <w:lang w:eastAsia="en-US"/>
        </w:rPr>
      </w:pPr>
    </w:p>
    <w:p w14:paraId="0273CCA6" w14:textId="2F434858" w:rsidR="002F5213" w:rsidRPr="00483704" w:rsidRDefault="002F5213" w:rsidP="00483704">
      <w:pPr>
        <w:spacing w:line="260" w:lineRule="atLeast"/>
        <w:rPr>
          <w:rFonts w:ascii="Arial" w:hAnsi="Arial" w:cs="Arial"/>
          <w:sz w:val="20"/>
          <w:szCs w:val="20"/>
          <w:highlight w:val="yellow"/>
          <w:lang w:eastAsia="en-US"/>
        </w:rPr>
      </w:pPr>
    </w:p>
    <w:p w14:paraId="433B2FEF" w14:textId="5A450CE1" w:rsidR="002F5213" w:rsidRPr="00483704" w:rsidRDefault="002F5213" w:rsidP="00483704">
      <w:pPr>
        <w:spacing w:line="260" w:lineRule="atLeast"/>
        <w:rPr>
          <w:rFonts w:ascii="Arial" w:hAnsi="Arial" w:cs="Arial"/>
          <w:sz w:val="20"/>
          <w:szCs w:val="20"/>
          <w:highlight w:val="yellow"/>
          <w:lang w:eastAsia="en-US"/>
        </w:rPr>
      </w:pPr>
    </w:p>
    <w:p w14:paraId="260C08EE" w14:textId="20A78EEA" w:rsidR="002F5213" w:rsidRPr="00483704" w:rsidRDefault="002F5213" w:rsidP="00483704">
      <w:pPr>
        <w:spacing w:line="260" w:lineRule="atLeast"/>
        <w:rPr>
          <w:rFonts w:ascii="Arial" w:hAnsi="Arial" w:cs="Arial"/>
          <w:sz w:val="20"/>
          <w:szCs w:val="20"/>
          <w:highlight w:val="yellow"/>
          <w:lang w:eastAsia="en-US"/>
        </w:rPr>
      </w:pPr>
    </w:p>
    <w:p w14:paraId="57227203" w14:textId="6DA60DB0" w:rsidR="002F5213" w:rsidRPr="00483704" w:rsidRDefault="002F5213" w:rsidP="00483704">
      <w:pPr>
        <w:spacing w:line="260" w:lineRule="atLeast"/>
        <w:rPr>
          <w:rFonts w:ascii="Arial" w:hAnsi="Arial" w:cs="Arial"/>
          <w:sz w:val="20"/>
          <w:szCs w:val="20"/>
          <w:highlight w:val="yellow"/>
          <w:lang w:eastAsia="en-US"/>
        </w:rPr>
      </w:pPr>
    </w:p>
    <w:p w14:paraId="1667F88D" w14:textId="66DBBF1A" w:rsidR="002F5213" w:rsidRPr="00483704" w:rsidRDefault="002F5213" w:rsidP="00483704">
      <w:pPr>
        <w:spacing w:line="260" w:lineRule="atLeast"/>
        <w:rPr>
          <w:rFonts w:ascii="Arial" w:hAnsi="Arial" w:cs="Arial"/>
          <w:sz w:val="20"/>
          <w:szCs w:val="20"/>
          <w:highlight w:val="yellow"/>
          <w:lang w:eastAsia="en-US"/>
        </w:rPr>
      </w:pPr>
    </w:p>
    <w:p w14:paraId="173F3971" w14:textId="77777777" w:rsidR="002F5213" w:rsidRPr="00483704" w:rsidRDefault="002F5213" w:rsidP="00483704">
      <w:pPr>
        <w:spacing w:line="260" w:lineRule="atLeast"/>
        <w:rPr>
          <w:rFonts w:ascii="Arial" w:hAnsi="Arial" w:cs="Arial"/>
          <w:sz w:val="20"/>
          <w:szCs w:val="20"/>
          <w:highlight w:val="yellow"/>
          <w:lang w:eastAsia="en-US"/>
        </w:rPr>
      </w:pPr>
    </w:p>
    <w:p w14:paraId="358F0B41" w14:textId="77777777" w:rsidR="000E0B66" w:rsidRPr="00483704" w:rsidRDefault="000E0B66" w:rsidP="00483704">
      <w:pPr>
        <w:spacing w:line="260" w:lineRule="atLeast"/>
        <w:rPr>
          <w:rFonts w:ascii="Arial" w:hAnsi="Arial" w:cs="Arial"/>
          <w:sz w:val="20"/>
          <w:szCs w:val="20"/>
          <w:highlight w:val="yellow"/>
          <w:lang w:eastAsia="en-US"/>
        </w:rPr>
      </w:pPr>
    </w:p>
    <w:p w14:paraId="4BAF8F69" w14:textId="77777777" w:rsidR="00DB3971" w:rsidRPr="00483704" w:rsidRDefault="00DB3971" w:rsidP="00483704">
      <w:pPr>
        <w:spacing w:line="260" w:lineRule="atLeast"/>
        <w:rPr>
          <w:rFonts w:ascii="Arial" w:hAnsi="Arial" w:cs="Arial"/>
          <w:sz w:val="20"/>
          <w:szCs w:val="20"/>
          <w:lang w:eastAsia="en-US"/>
        </w:rPr>
      </w:pPr>
    </w:p>
    <w:p w14:paraId="0ABEEB3F" w14:textId="0D7D9A76" w:rsidR="00A01B2A" w:rsidRDefault="00A01B2A" w:rsidP="00E74A6D">
      <w:pPr>
        <w:spacing w:line="260" w:lineRule="atLeast"/>
        <w:jc w:val="both"/>
        <w:rPr>
          <w:rFonts w:ascii="Arial" w:hAnsi="Arial" w:cs="Arial"/>
          <w:sz w:val="20"/>
          <w:szCs w:val="20"/>
          <w:lang w:eastAsia="en-US"/>
        </w:rPr>
      </w:pPr>
    </w:p>
    <w:p w14:paraId="269B492E" w14:textId="1171C801" w:rsidR="00A74B5C" w:rsidRDefault="00A74B5C" w:rsidP="00E74A6D">
      <w:pPr>
        <w:spacing w:line="260" w:lineRule="atLeast"/>
        <w:jc w:val="both"/>
        <w:rPr>
          <w:rFonts w:ascii="Arial" w:hAnsi="Arial" w:cs="Arial"/>
          <w:sz w:val="20"/>
          <w:szCs w:val="20"/>
          <w:lang w:eastAsia="en-US"/>
        </w:rPr>
      </w:pPr>
    </w:p>
    <w:p w14:paraId="55127A0C" w14:textId="77777777" w:rsidR="00A74B5C" w:rsidRDefault="00A74B5C" w:rsidP="00E74A6D">
      <w:pPr>
        <w:spacing w:line="260" w:lineRule="atLeast"/>
        <w:jc w:val="both"/>
        <w:rPr>
          <w:rFonts w:ascii="Arial" w:hAnsi="Arial" w:cs="Arial"/>
          <w:sz w:val="20"/>
          <w:szCs w:val="20"/>
          <w:lang w:eastAsia="en-US"/>
        </w:rPr>
      </w:pPr>
    </w:p>
    <w:p w14:paraId="7B316198" w14:textId="77777777" w:rsidR="00131734" w:rsidRDefault="00131734" w:rsidP="00E74A6D">
      <w:pPr>
        <w:spacing w:line="260" w:lineRule="atLeast"/>
        <w:jc w:val="both"/>
        <w:rPr>
          <w:rFonts w:ascii="Arial" w:hAnsi="Arial" w:cs="Arial"/>
          <w:b/>
          <w:bCs/>
          <w:sz w:val="20"/>
          <w:szCs w:val="20"/>
          <w:lang w:eastAsia="en-US"/>
        </w:rPr>
      </w:pPr>
    </w:p>
    <w:p w14:paraId="59537606" w14:textId="748E0EA0"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A74B5C">
        <w:rPr>
          <w:rFonts w:ascii="Arial" w:hAnsi="Arial" w:cs="Arial"/>
          <w:b/>
          <w:sz w:val="20"/>
          <w:szCs w:val="20"/>
          <w:lang w:eastAsia="ar-SA"/>
        </w:rPr>
        <w:t>8</w:t>
      </w:r>
      <w:r w:rsidRPr="00AF7209">
        <w:rPr>
          <w:rFonts w:ascii="Arial" w:hAnsi="Arial" w:cs="Arial"/>
          <w:b/>
          <w:sz w:val="20"/>
          <w:szCs w:val="20"/>
          <w:lang w:eastAsia="ar-SA"/>
        </w:rPr>
        <w:t>.1.: GARANCIJA ZA RESNOST PONUDBE</w:t>
      </w:r>
    </w:p>
    <w:p w14:paraId="71E3AF79"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46CFB95B" w14:textId="77777777" w:rsidR="00AF7209" w:rsidRPr="00AF7209" w:rsidRDefault="00AF7209" w:rsidP="00AF7209">
      <w:pPr>
        <w:suppressAutoHyphens/>
        <w:spacing w:line="260" w:lineRule="atLeast"/>
        <w:rPr>
          <w:rFonts w:ascii="Arial" w:hAnsi="Arial" w:cs="Arial"/>
          <w:sz w:val="16"/>
          <w:szCs w:val="16"/>
          <w:lang w:eastAsia="ar-SA"/>
        </w:rPr>
      </w:pPr>
    </w:p>
    <w:p w14:paraId="2A06B0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5DAA18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186C2A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Ministrstvo za infrastrukturo, Langusova 4, Ljubljana (naročnik oz. upravičenec garancije)</w:t>
      </w:r>
    </w:p>
    <w:p w14:paraId="09E621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C8E42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588A54C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E444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49293C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0EC2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739C8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ECCA00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3B24E1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E2158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C6024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630B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Ministrstvo za infrastrukturo, Langusova 4, Ljubljana</w:t>
      </w:r>
    </w:p>
    <w:p w14:paraId="35C8578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507B79" w14:textId="38922714" w:rsidR="00A74B5C" w:rsidRPr="00A74B5C" w:rsidRDefault="00AF7209" w:rsidP="00A74B5C">
      <w:pPr>
        <w:spacing w:line="260" w:lineRule="atLeast"/>
        <w:jc w:val="both"/>
        <w:rPr>
          <w:rFonts w:ascii="Arial" w:hAnsi="Arial" w:cs="Arial"/>
          <w:b/>
          <w:bCs/>
          <w:sz w:val="16"/>
          <w:szCs w:val="16"/>
          <w:lang w:eastAsia="en-US"/>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obveznost naročnika zavarovanja iz njegove ponudbe, predložene v postopku javnega</w:t>
      </w:r>
      <w:r w:rsidR="00A74B5C">
        <w:rPr>
          <w:rFonts w:ascii="Arial" w:hAnsi="Arial" w:cs="Arial"/>
          <w:sz w:val="16"/>
          <w:szCs w:val="16"/>
          <w:lang w:eastAsia="ar-SA"/>
        </w:rPr>
        <w:t xml:space="preserve"> </w:t>
      </w:r>
      <w:r w:rsidR="00A74B5C" w:rsidRPr="00A74B5C">
        <w:rPr>
          <w:rFonts w:ascii="Arial" w:hAnsi="Arial" w:cs="Arial"/>
          <w:b/>
          <w:sz w:val="16"/>
          <w:szCs w:val="16"/>
          <w:lang w:eastAsia="ar-SA"/>
        </w:rPr>
        <w:t>»</w:t>
      </w:r>
      <w:r w:rsidR="00A74B5C" w:rsidRPr="00A74B5C">
        <w:rPr>
          <w:rFonts w:ascii="Arial" w:hAnsi="Arial" w:cs="Arial"/>
          <w:b/>
          <w:bCs/>
          <w:sz w:val="16"/>
          <w:szCs w:val="16"/>
          <w:lang w:eastAsia="en-US"/>
        </w:rPr>
        <w:t>Vzdrževanje in nadgradnja aplikacije za subvencionirane vozovnice</w:t>
      </w:r>
      <w:r w:rsidR="00A74B5C">
        <w:rPr>
          <w:rFonts w:ascii="Arial" w:hAnsi="Arial" w:cs="Arial"/>
          <w:b/>
          <w:bCs/>
          <w:sz w:val="16"/>
          <w:szCs w:val="16"/>
          <w:lang w:eastAsia="en-US"/>
        </w:rPr>
        <w:t>«</w:t>
      </w:r>
    </w:p>
    <w:p w14:paraId="2AB905D5" w14:textId="1D0476CB"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217F85" w14:textId="3D331D6F"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5B73D2">
        <w:rPr>
          <w:rFonts w:ascii="Arial" w:hAnsi="Arial" w:cs="Arial"/>
          <w:b/>
          <w:sz w:val="16"/>
          <w:szCs w:val="16"/>
          <w:lang w:eastAsia="ar-SA"/>
        </w:rPr>
        <w:t>6</w:t>
      </w:r>
      <w:r w:rsidRPr="000844FD">
        <w:rPr>
          <w:rFonts w:ascii="Arial" w:hAnsi="Arial" w:cs="Arial"/>
          <w:b/>
          <w:sz w:val="16"/>
          <w:szCs w:val="16"/>
          <w:lang w:eastAsia="ar-SA"/>
        </w:rPr>
        <w:t>.</w:t>
      </w:r>
      <w:r w:rsidR="00504627" w:rsidRPr="000844FD">
        <w:rPr>
          <w:rFonts w:ascii="Arial" w:hAnsi="Arial" w:cs="Arial"/>
          <w:b/>
          <w:sz w:val="16"/>
          <w:szCs w:val="16"/>
          <w:lang w:eastAsia="ar-SA"/>
        </w:rPr>
        <w:t>0</w:t>
      </w:r>
      <w:r w:rsidRPr="000844FD">
        <w:rPr>
          <w:rFonts w:ascii="Arial" w:hAnsi="Arial" w:cs="Arial"/>
          <w:b/>
          <w:sz w:val="16"/>
          <w:szCs w:val="16"/>
          <w:lang w:eastAsia="ar-SA"/>
        </w:rPr>
        <w:t>00,00 EUR</w:t>
      </w:r>
      <w:r w:rsidRPr="00AF7209">
        <w:rPr>
          <w:rFonts w:ascii="Arial" w:hAnsi="Arial" w:cs="Arial"/>
          <w:sz w:val="16"/>
          <w:szCs w:val="16"/>
          <w:lang w:eastAsia="ar-SA"/>
        </w:rPr>
        <w:t xml:space="preserve"> </w:t>
      </w:r>
    </w:p>
    <w:p w14:paraId="7B25C99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369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44D5686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1378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67FD30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41FD3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399D38E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9C8F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143306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4882C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156C02" w14:textId="0A667C20"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1F69F4" w:rsidRPr="001F69F4">
        <w:rPr>
          <w:rFonts w:ascii="Arial" w:hAnsi="Arial" w:cs="Arial"/>
          <w:b/>
          <w:sz w:val="16"/>
          <w:szCs w:val="16"/>
          <w:lang w:eastAsia="ar-SA"/>
        </w:rPr>
        <w:t>29</w:t>
      </w:r>
      <w:r w:rsidR="00BC1ABB" w:rsidRPr="001F69F4">
        <w:rPr>
          <w:rFonts w:ascii="Arial" w:hAnsi="Arial" w:cs="Arial"/>
          <w:b/>
          <w:sz w:val="16"/>
          <w:szCs w:val="16"/>
          <w:lang w:eastAsia="ar-SA"/>
        </w:rPr>
        <w:t>.8.2022</w:t>
      </w:r>
    </w:p>
    <w:p w14:paraId="0BDD78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6E002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79084D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E87965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F7394" w14:textId="77777777" w:rsidR="00AF7209" w:rsidRPr="00AF7209" w:rsidRDefault="00AF7209" w:rsidP="00AF7209">
      <w:pPr>
        <w:suppressAutoHyphens/>
        <w:spacing w:line="260" w:lineRule="atLeast"/>
        <w:jc w:val="both"/>
        <w:rPr>
          <w:rFonts w:ascii="Arial" w:hAnsi="Arial" w:cs="Arial"/>
          <w:sz w:val="16"/>
          <w:szCs w:val="16"/>
          <w:lang w:eastAsia="ar-SA"/>
        </w:rPr>
      </w:pPr>
    </w:p>
    <w:p w14:paraId="7A21C4C9"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7C8752EB" w14:textId="77777777" w:rsidR="00AF7209" w:rsidRPr="00AF7209" w:rsidRDefault="00AF7209" w:rsidP="00C95EB9">
      <w:pPr>
        <w:numPr>
          <w:ilvl w:val="0"/>
          <w:numId w:val="24"/>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6E8503F8" w14:textId="77777777" w:rsidR="00AF7209" w:rsidRPr="00AF7209" w:rsidRDefault="00AF7209" w:rsidP="00C95EB9">
      <w:pPr>
        <w:numPr>
          <w:ilvl w:val="0"/>
          <w:numId w:val="24"/>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7FF63202" w14:textId="77777777" w:rsidR="00AF7209" w:rsidRPr="00AF7209" w:rsidRDefault="00AF7209" w:rsidP="00C95EB9">
      <w:pPr>
        <w:numPr>
          <w:ilvl w:val="0"/>
          <w:numId w:val="24"/>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22E96CBE" w14:textId="77777777" w:rsidR="00AF7209" w:rsidRPr="00AF7209" w:rsidRDefault="00AF7209" w:rsidP="00C95EB9">
      <w:pPr>
        <w:numPr>
          <w:ilvl w:val="0"/>
          <w:numId w:val="24"/>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ni predložil zavarovanja za dobro izvedbo pogodbenih obveznosti v skladu s pogoji naročila.</w:t>
      </w:r>
    </w:p>
    <w:p w14:paraId="6FFD6BC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681D427B" w14:textId="77777777" w:rsidR="00AF7209" w:rsidRPr="00AF7209" w:rsidRDefault="00AF7209" w:rsidP="00AF7209">
      <w:pPr>
        <w:suppressAutoHyphens/>
        <w:spacing w:line="260" w:lineRule="atLeast"/>
        <w:jc w:val="both"/>
        <w:rPr>
          <w:rFonts w:ascii="Arial" w:hAnsi="Arial" w:cs="Arial"/>
          <w:sz w:val="16"/>
          <w:szCs w:val="16"/>
          <w:lang w:eastAsia="ar-SA"/>
        </w:rPr>
      </w:pPr>
    </w:p>
    <w:p w14:paraId="458C4CB6"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3267C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73F73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2DFD3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CCF24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777E5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27367C7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05299C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BE172D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000B3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3BACD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366D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CD20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9C1DF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D981D9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B418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B1AD18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EE4716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E0061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64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A8CE2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F9A6A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7B318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326FDB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E0969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FD3C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8FD3B9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E3EF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6C39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6D820F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769C1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4F2D2A"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84AC67"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D6C6E8"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9983C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6241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6F8A6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D1E4992"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F934F1"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C70BF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676D80"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E085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6D086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E79601"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6A728E9C"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960144">
        <w:rPr>
          <w:lang w:eastAsia="ar-SA"/>
        </w:rPr>
      </w:r>
      <w:r w:rsidR="00960144">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47D5E63D" w14:textId="6A322188" w:rsidR="00080025" w:rsidRDefault="00080025" w:rsidP="00E74A6D">
      <w:pPr>
        <w:spacing w:line="288" w:lineRule="auto"/>
        <w:rPr>
          <w:rFonts w:ascii="Arial" w:hAnsi="Arial" w:cs="Arial"/>
          <w:sz w:val="20"/>
          <w:szCs w:val="20"/>
          <w:lang w:eastAsia="en-US"/>
        </w:rPr>
      </w:pPr>
    </w:p>
    <w:p w14:paraId="203D5731" w14:textId="7C940817" w:rsidR="00943CF2" w:rsidRDefault="00943CF2" w:rsidP="00E74A6D">
      <w:pPr>
        <w:spacing w:line="288" w:lineRule="auto"/>
        <w:rPr>
          <w:rFonts w:ascii="Arial" w:hAnsi="Arial" w:cs="Arial"/>
          <w:sz w:val="20"/>
          <w:szCs w:val="20"/>
          <w:lang w:eastAsia="en-US"/>
        </w:rPr>
      </w:pPr>
    </w:p>
    <w:p w14:paraId="56074CEB" w14:textId="44DE14CE" w:rsidR="00943CF2" w:rsidRDefault="00943CF2" w:rsidP="00E74A6D">
      <w:pPr>
        <w:spacing w:line="288" w:lineRule="auto"/>
        <w:rPr>
          <w:rFonts w:ascii="Arial" w:hAnsi="Arial" w:cs="Arial"/>
          <w:sz w:val="20"/>
          <w:szCs w:val="20"/>
          <w:lang w:eastAsia="en-US"/>
        </w:rPr>
      </w:pPr>
    </w:p>
    <w:p w14:paraId="16D0F137" w14:textId="77777777" w:rsidR="00197CE8" w:rsidRDefault="00197CE8" w:rsidP="00E74A6D">
      <w:pPr>
        <w:spacing w:line="288" w:lineRule="auto"/>
        <w:rPr>
          <w:rFonts w:ascii="Arial" w:hAnsi="Arial" w:cs="Arial"/>
          <w:sz w:val="20"/>
          <w:szCs w:val="20"/>
          <w:lang w:eastAsia="en-US"/>
        </w:rPr>
      </w:pPr>
    </w:p>
    <w:p w14:paraId="5FC57E7B" w14:textId="77777777" w:rsidR="00943CF2" w:rsidRPr="00161C6E" w:rsidRDefault="00943CF2" w:rsidP="00E74A6D">
      <w:pPr>
        <w:spacing w:line="288" w:lineRule="auto"/>
        <w:rPr>
          <w:rFonts w:ascii="Arial" w:hAnsi="Arial" w:cs="Arial"/>
          <w:sz w:val="20"/>
          <w:szCs w:val="20"/>
          <w:lang w:eastAsia="en-US"/>
        </w:rPr>
      </w:pPr>
    </w:p>
    <w:p w14:paraId="73EE9DC1"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65ACA">
        <w:rPr>
          <w:rFonts w:ascii="Arial" w:hAnsi="Arial" w:cs="Arial"/>
          <w:b/>
          <w:sz w:val="20"/>
          <w:szCs w:val="20"/>
          <w:lang w:eastAsia="en-US"/>
        </w:rPr>
        <w:lastRenderedPageBreak/>
        <w:t>Obrazec</w:t>
      </w:r>
      <w:r w:rsidR="00762E6F">
        <w:rPr>
          <w:rFonts w:ascii="Arial" w:hAnsi="Arial" w:cs="Arial"/>
          <w:b/>
          <w:sz w:val="20"/>
          <w:szCs w:val="20"/>
          <w:lang w:eastAsia="en-US"/>
        </w:rPr>
        <w:t xml:space="preserve"> </w:t>
      </w:r>
      <w:r w:rsidR="006D7A55">
        <w:rPr>
          <w:rFonts w:ascii="Arial" w:hAnsi="Arial" w:cs="Arial"/>
          <w:b/>
          <w:sz w:val="20"/>
          <w:szCs w:val="20"/>
          <w:lang w:eastAsia="en-US"/>
        </w:rPr>
        <w:t>8</w:t>
      </w:r>
      <w:r w:rsidR="00306D6A">
        <w:rPr>
          <w:rFonts w:ascii="Arial" w:hAnsi="Arial" w:cs="Arial"/>
          <w:b/>
          <w:sz w:val="20"/>
          <w:szCs w:val="20"/>
          <w:lang w:eastAsia="en-US"/>
        </w:rPr>
        <w:t>.2</w:t>
      </w:r>
      <w:r w:rsidRPr="00D65ACA">
        <w:rPr>
          <w:rFonts w:ascii="Arial" w:hAnsi="Arial" w:cs="Arial"/>
          <w:b/>
          <w:sz w:val="20"/>
          <w:szCs w:val="20"/>
          <w:lang w:eastAsia="en-US"/>
        </w:rPr>
        <w:t>: GARANCIJA</w:t>
      </w:r>
      <w:r w:rsidRPr="00161C6E">
        <w:rPr>
          <w:rFonts w:ascii="Arial" w:hAnsi="Arial" w:cs="Arial"/>
          <w:b/>
          <w:sz w:val="20"/>
          <w:szCs w:val="20"/>
          <w:lang w:eastAsia="en-US"/>
        </w:rPr>
        <w:t xml:space="preserve"> ZA DOBRO IZVEDBO POGODBENIH OBVEZNOSTI</w:t>
      </w:r>
    </w:p>
    <w:p w14:paraId="2426EF06"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04AC810A"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DF178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5196670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1FBD20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04B57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F9F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2464EA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44A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5B45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19464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4D0C5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82D4F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D5C098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5BD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E92B37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CFB3C2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1D3F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2A200D" w14:textId="7CA45CE4" w:rsidR="00E74A6D" w:rsidRPr="00197CE8" w:rsidRDefault="00E74A6D" w:rsidP="00387AC1">
      <w:pPr>
        <w:jc w:val="both"/>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A74B5C">
        <w:rPr>
          <w:rFonts w:ascii="Arial" w:hAnsi="Arial" w:cs="Arial"/>
          <w:b/>
          <w:sz w:val="16"/>
          <w:szCs w:val="16"/>
          <w:lang w:eastAsia="en-US"/>
        </w:rPr>
        <w:t>»</w:t>
      </w:r>
      <w:r w:rsidR="00A74B5C" w:rsidRPr="00A74B5C">
        <w:rPr>
          <w:rFonts w:ascii="Arial" w:hAnsi="Arial" w:cs="Arial"/>
          <w:b/>
          <w:sz w:val="16"/>
          <w:szCs w:val="16"/>
          <w:lang w:eastAsia="en-US"/>
        </w:rPr>
        <w:t>Vzdrževanje in nadgradnja aplikacije za subvencionirane vozovnice</w:t>
      </w:r>
      <w:r w:rsidR="00D65ACA" w:rsidRPr="00A74B5C">
        <w:rPr>
          <w:rFonts w:ascii="Arial" w:hAnsi="Arial" w:cs="Arial"/>
          <w:b/>
          <w:sz w:val="16"/>
          <w:szCs w:val="16"/>
          <w:lang w:eastAsia="en-US"/>
        </w:rPr>
        <w:t>«.</w:t>
      </w:r>
    </w:p>
    <w:p w14:paraId="5B1C6C0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C6982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6CF34B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25A9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DD6BC6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0735E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79ABC15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264D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16F68B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A104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1EA35C6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C1CD7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972DC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467B247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3281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5968CC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A2D40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AC08EC" w14:textId="77777777" w:rsidR="00E74A6D" w:rsidRPr="00161C6E" w:rsidRDefault="00E74A6D" w:rsidP="00E74A6D">
      <w:pPr>
        <w:spacing w:line="260" w:lineRule="atLeast"/>
        <w:jc w:val="both"/>
        <w:rPr>
          <w:rFonts w:ascii="Arial" w:hAnsi="Arial" w:cs="Arial"/>
          <w:sz w:val="16"/>
          <w:szCs w:val="16"/>
          <w:lang w:eastAsia="en-US"/>
        </w:rPr>
      </w:pPr>
    </w:p>
    <w:p w14:paraId="22DF286B"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61E4CD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375AD64" w14:textId="77777777" w:rsidR="00E74A6D" w:rsidRPr="00161C6E" w:rsidRDefault="00E74A6D" w:rsidP="00E74A6D">
      <w:pPr>
        <w:spacing w:line="260" w:lineRule="atLeast"/>
        <w:jc w:val="both"/>
        <w:rPr>
          <w:rFonts w:ascii="Arial" w:hAnsi="Arial" w:cs="Arial"/>
          <w:sz w:val="16"/>
          <w:szCs w:val="16"/>
          <w:lang w:eastAsia="en-US"/>
        </w:rPr>
      </w:pPr>
    </w:p>
    <w:p w14:paraId="4489A96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70348040" w14:textId="77777777" w:rsidR="00E74A6D" w:rsidRPr="00161C6E" w:rsidRDefault="00E74A6D" w:rsidP="00E74A6D">
      <w:pPr>
        <w:spacing w:line="260" w:lineRule="atLeast"/>
        <w:jc w:val="both"/>
        <w:rPr>
          <w:rFonts w:ascii="Arial" w:hAnsi="Arial" w:cs="Arial"/>
          <w:sz w:val="16"/>
          <w:szCs w:val="16"/>
          <w:lang w:eastAsia="en-US"/>
        </w:rPr>
      </w:pPr>
    </w:p>
    <w:p w14:paraId="2928FB0E"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4341FD4" w14:textId="77777777" w:rsidR="00A13840" w:rsidRDefault="00A13840" w:rsidP="00E74A6D">
      <w:pPr>
        <w:spacing w:line="260" w:lineRule="atLeast"/>
        <w:rPr>
          <w:rFonts w:ascii="Arial" w:hAnsi="Arial" w:cs="Arial"/>
          <w:sz w:val="16"/>
          <w:szCs w:val="16"/>
          <w:lang w:eastAsia="en-US"/>
        </w:rPr>
      </w:pPr>
    </w:p>
    <w:p w14:paraId="7EB5D663" w14:textId="77777777" w:rsidR="00A13840" w:rsidRDefault="00A13840" w:rsidP="00E74A6D">
      <w:pPr>
        <w:spacing w:line="260" w:lineRule="atLeast"/>
        <w:rPr>
          <w:rFonts w:ascii="Arial" w:hAnsi="Arial" w:cs="Arial"/>
          <w:sz w:val="16"/>
          <w:szCs w:val="16"/>
          <w:lang w:eastAsia="en-US"/>
        </w:rPr>
      </w:pPr>
    </w:p>
    <w:p w14:paraId="20EE9405"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BB147A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B15ADB9" w14:textId="77777777" w:rsidR="00A13840" w:rsidRDefault="00A13840" w:rsidP="00E74A6D">
      <w:pPr>
        <w:spacing w:line="260" w:lineRule="atLeast"/>
        <w:rPr>
          <w:rFonts w:ascii="Arial" w:hAnsi="Arial" w:cs="Arial"/>
          <w:sz w:val="16"/>
          <w:szCs w:val="16"/>
          <w:lang w:eastAsia="en-US"/>
        </w:rPr>
      </w:pPr>
    </w:p>
    <w:p w14:paraId="69B681EC" w14:textId="77777777" w:rsidR="009E32C5" w:rsidRDefault="009E32C5" w:rsidP="00E74A6D">
      <w:pPr>
        <w:spacing w:line="260" w:lineRule="atLeast"/>
        <w:rPr>
          <w:rFonts w:ascii="Arial" w:hAnsi="Arial" w:cs="Arial"/>
          <w:sz w:val="16"/>
          <w:szCs w:val="16"/>
          <w:lang w:eastAsia="en-US"/>
        </w:rPr>
      </w:pPr>
    </w:p>
    <w:p w14:paraId="19A33445" w14:textId="77777777" w:rsidR="00855D1B" w:rsidRDefault="00855D1B" w:rsidP="00E74A6D">
      <w:pPr>
        <w:spacing w:line="260" w:lineRule="atLeast"/>
        <w:rPr>
          <w:rFonts w:ascii="Arial" w:hAnsi="Arial" w:cs="Arial"/>
          <w:sz w:val="16"/>
          <w:szCs w:val="16"/>
          <w:lang w:eastAsia="en-US"/>
        </w:rPr>
      </w:pPr>
    </w:p>
    <w:p w14:paraId="2519065F" w14:textId="77777777" w:rsidR="00855D1B" w:rsidRDefault="00855D1B" w:rsidP="00E74A6D">
      <w:pPr>
        <w:spacing w:line="260" w:lineRule="atLeast"/>
        <w:rPr>
          <w:rFonts w:ascii="Arial" w:hAnsi="Arial" w:cs="Arial"/>
          <w:sz w:val="16"/>
          <w:szCs w:val="16"/>
          <w:lang w:eastAsia="en-US"/>
        </w:rPr>
      </w:pPr>
    </w:p>
    <w:p w14:paraId="4C16330B" w14:textId="39DD873B" w:rsidR="00855D1B" w:rsidRDefault="00855D1B" w:rsidP="00E74A6D">
      <w:pPr>
        <w:spacing w:line="260" w:lineRule="atLeast"/>
        <w:rPr>
          <w:rFonts w:ascii="Arial" w:hAnsi="Arial" w:cs="Arial"/>
          <w:sz w:val="16"/>
          <w:szCs w:val="16"/>
          <w:lang w:eastAsia="en-US"/>
        </w:rPr>
      </w:pPr>
    </w:p>
    <w:p w14:paraId="0299B515" w14:textId="62A4A18C" w:rsidR="004D2BC7" w:rsidRDefault="004D2BC7" w:rsidP="00E74A6D">
      <w:pPr>
        <w:spacing w:line="260" w:lineRule="atLeast"/>
        <w:rPr>
          <w:rFonts w:ascii="Arial" w:hAnsi="Arial" w:cs="Arial"/>
          <w:sz w:val="16"/>
          <w:szCs w:val="16"/>
          <w:lang w:eastAsia="en-US"/>
        </w:rPr>
      </w:pPr>
    </w:p>
    <w:p w14:paraId="60D664E1" w14:textId="118FA505" w:rsidR="004D2BC7" w:rsidRDefault="004D2BC7" w:rsidP="00E74A6D">
      <w:pPr>
        <w:spacing w:line="260" w:lineRule="atLeast"/>
        <w:rPr>
          <w:rFonts w:ascii="Arial" w:hAnsi="Arial" w:cs="Arial"/>
          <w:sz w:val="16"/>
          <w:szCs w:val="16"/>
          <w:lang w:eastAsia="en-US"/>
        </w:rPr>
      </w:pPr>
    </w:p>
    <w:p w14:paraId="4EBA5C59" w14:textId="4488ED51" w:rsidR="004D2BC7" w:rsidRDefault="004D2BC7" w:rsidP="00E74A6D">
      <w:pPr>
        <w:spacing w:line="260" w:lineRule="atLeast"/>
        <w:rPr>
          <w:rFonts w:ascii="Arial" w:hAnsi="Arial" w:cs="Arial"/>
          <w:sz w:val="16"/>
          <w:szCs w:val="16"/>
          <w:lang w:eastAsia="en-US"/>
        </w:rPr>
      </w:pPr>
    </w:p>
    <w:p w14:paraId="54050F85" w14:textId="53700B01" w:rsidR="004D2BC7" w:rsidRDefault="004D2BC7" w:rsidP="00E74A6D">
      <w:pPr>
        <w:spacing w:line="260" w:lineRule="atLeast"/>
        <w:rPr>
          <w:rFonts w:ascii="Arial" w:hAnsi="Arial" w:cs="Arial"/>
          <w:sz w:val="16"/>
          <w:szCs w:val="16"/>
          <w:lang w:eastAsia="en-US"/>
        </w:rPr>
      </w:pPr>
    </w:p>
    <w:p w14:paraId="0C63020E" w14:textId="09837B68" w:rsidR="004D2BC7" w:rsidRDefault="004D2BC7" w:rsidP="00E74A6D">
      <w:pPr>
        <w:spacing w:line="260" w:lineRule="atLeast"/>
        <w:rPr>
          <w:rFonts w:ascii="Arial" w:hAnsi="Arial" w:cs="Arial"/>
          <w:sz w:val="16"/>
          <w:szCs w:val="16"/>
          <w:lang w:eastAsia="en-US"/>
        </w:rPr>
      </w:pPr>
    </w:p>
    <w:p w14:paraId="14220C0B" w14:textId="744881F4" w:rsidR="004D2BC7" w:rsidRDefault="004D2BC7" w:rsidP="00E74A6D">
      <w:pPr>
        <w:spacing w:line="260" w:lineRule="atLeast"/>
        <w:rPr>
          <w:rFonts w:ascii="Arial" w:hAnsi="Arial" w:cs="Arial"/>
          <w:sz w:val="16"/>
          <w:szCs w:val="16"/>
          <w:lang w:eastAsia="en-US"/>
        </w:rPr>
      </w:pPr>
    </w:p>
    <w:p w14:paraId="1CAE6E12" w14:textId="380FE4A6" w:rsidR="004D2BC7" w:rsidRDefault="004D2BC7" w:rsidP="00E74A6D">
      <w:pPr>
        <w:spacing w:line="260" w:lineRule="atLeast"/>
        <w:rPr>
          <w:rFonts w:ascii="Arial" w:hAnsi="Arial" w:cs="Arial"/>
          <w:sz w:val="16"/>
          <w:szCs w:val="16"/>
          <w:lang w:eastAsia="en-US"/>
        </w:rPr>
      </w:pPr>
    </w:p>
    <w:p w14:paraId="54C388BF" w14:textId="28396BCC" w:rsidR="004D2BC7" w:rsidRDefault="004D2BC7" w:rsidP="00E74A6D">
      <w:pPr>
        <w:spacing w:line="260" w:lineRule="atLeast"/>
        <w:rPr>
          <w:rFonts w:ascii="Arial" w:hAnsi="Arial" w:cs="Arial"/>
          <w:sz w:val="16"/>
          <w:szCs w:val="16"/>
          <w:lang w:eastAsia="en-US"/>
        </w:rPr>
      </w:pPr>
    </w:p>
    <w:p w14:paraId="3DE932D2" w14:textId="541A8C42" w:rsidR="004D2BC7" w:rsidRDefault="004D2BC7" w:rsidP="00E74A6D">
      <w:pPr>
        <w:spacing w:line="260" w:lineRule="atLeast"/>
        <w:rPr>
          <w:rFonts w:ascii="Arial" w:hAnsi="Arial" w:cs="Arial"/>
          <w:sz w:val="16"/>
          <w:szCs w:val="16"/>
          <w:lang w:eastAsia="en-US"/>
        </w:rPr>
      </w:pPr>
    </w:p>
    <w:p w14:paraId="1983A37C" w14:textId="1AEF7D8C" w:rsidR="004D2BC7" w:rsidRDefault="004D2BC7" w:rsidP="00E74A6D">
      <w:pPr>
        <w:spacing w:line="260" w:lineRule="atLeast"/>
        <w:rPr>
          <w:rFonts w:ascii="Arial" w:hAnsi="Arial" w:cs="Arial"/>
          <w:sz w:val="16"/>
          <w:szCs w:val="16"/>
          <w:lang w:eastAsia="en-US"/>
        </w:rPr>
      </w:pPr>
    </w:p>
    <w:p w14:paraId="70B017A2" w14:textId="606AF7B3" w:rsidR="004D2BC7" w:rsidRDefault="004D2BC7" w:rsidP="00E74A6D">
      <w:pPr>
        <w:spacing w:line="260" w:lineRule="atLeast"/>
        <w:rPr>
          <w:rFonts w:ascii="Arial" w:hAnsi="Arial" w:cs="Arial"/>
          <w:sz w:val="16"/>
          <w:szCs w:val="16"/>
          <w:lang w:eastAsia="en-US"/>
        </w:rPr>
      </w:pPr>
    </w:p>
    <w:p w14:paraId="02AD6B18" w14:textId="100E451D" w:rsidR="004D2BC7" w:rsidRDefault="004D2BC7" w:rsidP="00E74A6D">
      <w:pPr>
        <w:spacing w:line="260" w:lineRule="atLeast"/>
        <w:rPr>
          <w:rFonts w:ascii="Arial" w:hAnsi="Arial" w:cs="Arial"/>
          <w:sz w:val="16"/>
          <w:szCs w:val="16"/>
          <w:lang w:eastAsia="en-US"/>
        </w:rPr>
      </w:pPr>
    </w:p>
    <w:p w14:paraId="0E7E1CCA" w14:textId="4083AA74" w:rsidR="004D2BC7" w:rsidRDefault="004D2BC7" w:rsidP="00E74A6D">
      <w:pPr>
        <w:spacing w:line="260" w:lineRule="atLeast"/>
        <w:rPr>
          <w:rFonts w:ascii="Arial" w:hAnsi="Arial" w:cs="Arial"/>
          <w:sz w:val="16"/>
          <w:szCs w:val="16"/>
          <w:lang w:eastAsia="en-US"/>
        </w:rPr>
      </w:pPr>
    </w:p>
    <w:p w14:paraId="162F09D2" w14:textId="70A464DD" w:rsidR="004D2BC7" w:rsidRDefault="004D2BC7" w:rsidP="00E74A6D">
      <w:pPr>
        <w:spacing w:line="260" w:lineRule="atLeast"/>
        <w:rPr>
          <w:rFonts w:ascii="Arial" w:hAnsi="Arial" w:cs="Arial"/>
          <w:sz w:val="16"/>
          <w:szCs w:val="16"/>
          <w:lang w:eastAsia="en-US"/>
        </w:rPr>
      </w:pPr>
    </w:p>
    <w:p w14:paraId="6DBE5F27" w14:textId="2A2F0D8B" w:rsidR="004D2BC7" w:rsidRDefault="004D2BC7" w:rsidP="00E74A6D">
      <w:pPr>
        <w:spacing w:line="260" w:lineRule="atLeast"/>
        <w:rPr>
          <w:rFonts w:ascii="Arial" w:hAnsi="Arial" w:cs="Arial"/>
          <w:sz w:val="16"/>
          <w:szCs w:val="16"/>
          <w:lang w:eastAsia="en-US"/>
        </w:rPr>
      </w:pPr>
    </w:p>
    <w:p w14:paraId="6A2754FA" w14:textId="7651CE78" w:rsidR="004D2BC7" w:rsidRDefault="004D2BC7" w:rsidP="00E74A6D">
      <w:pPr>
        <w:spacing w:line="260" w:lineRule="atLeast"/>
        <w:rPr>
          <w:rFonts w:ascii="Arial" w:hAnsi="Arial" w:cs="Arial"/>
          <w:sz w:val="16"/>
          <w:szCs w:val="16"/>
          <w:lang w:eastAsia="en-US"/>
        </w:rPr>
      </w:pPr>
    </w:p>
    <w:p w14:paraId="3B6ABDB7" w14:textId="79E87B34" w:rsidR="004D2BC7" w:rsidRDefault="004D2BC7" w:rsidP="00E74A6D">
      <w:pPr>
        <w:spacing w:line="260" w:lineRule="atLeast"/>
        <w:rPr>
          <w:rFonts w:ascii="Arial" w:hAnsi="Arial" w:cs="Arial"/>
          <w:sz w:val="16"/>
          <w:szCs w:val="16"/>
          <w:lang w:eastAsia="en-US"/>
        </w:rPr>
      </w:pPr>
    </w:p>
    <w:p w14:paraId="66CB737F" w14:textId="6D897275" w:rsidR="004D2BC7" w:rsidRDefault="004D2BC7" w:rsidP="00E74A6D">
      <w:pPr>
        <w:spacing w:line="260" w:lineRule="atLeast"/>
        <w:rPr>
          <w:rFonts w:ascii="Arial" w:hAnsi="Arial" w:cs="Arial"/>
          <w:sz w:val="16"/>
          <w:szCs w:val="16"/>
          <w:lang w:eastAsia="en-US"/>
        </w:rPr>
      </w:pPr>
    </w:p>
    <w:p w14:paraId="4CF8F51A" w14:textId="58386BAE" w:rsidR="004D2BC7" w:rsidRDefault="004D2BC7" w:rsidP="00E74A6D">
      <w:pPr>
        <w:spacing w:line="260" w:lineRule="atLeast"/>
        <w:rPr>
          <w:rFonts w:ascii="Arial" w:hAnsi="Arial" w:cs="Arial"/>
          <w:sz w:val="16"/>
          <w:szCs w:val="16"/>
          <w:lang w:eastAsia="en-US"/>
        </w:rPr>
      </w:pPr>
    </w:p>
    <w:p w14:paraId="0787C96E" w14:textId="090C3C37" w:rsidR="004D2BC7" w:rsidRDefault="004D2BC7" w:rsidP="00E74A6D">
      <w:pPr>
        <w:spacing w:line="260" w:lineRule="atLeast"/>
        <w:rPr>
          <w:rFonts w:ascii="Arial" w:hAnsi="Arial" w:cs="Arial"/>
          <w:sz w:val="16"/>
          <w:szCs w:val="16"/>
          <w:lang w:eastAsia="en-US"/>
        </w:rPr>
      </w:pPr>
    </w:p>
    <w:p w14:paraId="356ECD58" w14:textId="01F798C3" w:rsidR="004D2BC7" w:rsidRDefault="004D2BC7" w:rsidP="00E74A6D">
      <w:pPr>
        <w:spacing w:line="260" w:lineRule="atLeast"/>
        <w:rPr>
          <w:rFonts w:ascii="Arial" w:hAnsi="Arial" w:cs="Arial"/>
          <w:sz w:val="16"/>
          <w:szCs w:val="16"/>
          <w:lang w:eastAsia="en-US"/>
        </w:rPr>
      </w:pPr>
    </w:p>
    <w:p w14:paraId="12AC1EA0" w14:textId="4E216B6B" w:rsidR="004D2BC7" w:rsidRDefault="004D2BC7" w:rsidP="00E74A6D">
      <w:pPr>
        <w:spacing w:line="260" w:lineRule="atLeast"/>
        <w:rPr>
          <w:rFonts w:ascii="Arial" w:hAnsi="Arial" w:cs="Arial"/>
          <w:sz w:val="16"/>
          <w:szCs w:val="16"/>
          <w:lang w:eastAsia="en-US"/>
        </w:rPr>
      </w:pPr>
    </w:p>
    <w:p w14:paraId="7322C9A6" w14:textId="2DD5C13E" w:rsidR="004D2BC7" w:rsidRDefault="004D2BC7" w:rsidP="00E74A6D">
      <w:pPr>
        <w:spacing w:line="260" w:lineRule="atLeast"/>
        <w:rPr>
          <w:rFonts w:ascii="Arial" w:hAnsi="Arial" w:cs="Arial"/>
          <w:sz w:val="16"/>
          <w:szCs w:val="16"/>
          <w:lang w:eastAsia="en-US"/>
        </w:rPr>
      </w:pPr>
    </w:p>
    <w:p w14:paraId="7C633047" w14:textId="3BD2315F" w:rsidR="004D2BC7" w:rsidRDefault="004D2BC7" w:rsidP="00E74A6D">
      <w:pPr>
        <w:spacing w:line="260" w:lineRule="atLeast"/>
        <w:rPr>
          <w:rFonts w:ascii="Arial" w:hAnsi="Arial" w:cs="Arial"/>
          <w:sz w:val="16"/>
          <w:szCs w:val="16"/>
          <w:lang w:eastAsia="en-US"/>
        </w:rPr>
      </w:pPr>
    </w:p>
    <w:p w14:paraId="09BCD39F" w14:textId="41EE6457" w:rsidR="004D2BC7" w:rsidRDefault="004D2BC7" w:rsidP="00E74A6D">
      <w:pPr>
        <w:spacing w:line="260" w:lineRule="atLeast"/>
        <w:rPr>
          <w:rFonts w:ascii="Arial" w:hAnsi="Arial" w:cs="Arial"/>
          <w:sz w:val="16"/>
          <w:szCs w:val="16"/>
          <w:lang w:eastAsia="en-US"/>
        </w:rPr>
      </w:pPr>
    </w:p>
    <w:p w14:paraId="718C42AE" w14:textId="65DC225A" w:rsidR="004D2BC7" w:rsidRDefault="004D2BC7" w:rsidP="00E74A6D">
      <w:pPr>
        <w:spacing w:line="260" w:lineRule="atLeast"/>
        <w:rPr>
          <w:rFonts w:ascii="Arial" w:hAnsi="Arial" w:cs="Arial"/>
          <w:sz w:val="16"/>
          <w:szCs w:val="16"/>
          <w:lang w:eastAsia="en-US"/>
        </w:rPr>
      </w:pPr>
    </w:p>
    <w:p w14:paraId="491ED6D3" w14:textId="0D824489" w:rsidR="004D2BC7" w:rsidRDefault="004D2BC7" w:rsidP="00E74A6D">
      <w:pPr>
        <w:spacing w:line="260" w:lineRule="atLeast"/>
        <w:rPr>
          <w:rFonts w:ascii="Arial" w:hAnsi="Arial" w:cs="Arial"/>
          <w:sz w:val="16"/>
          <w:szCs w:val="16"/>
          <w:lang w:eastAsia="en-US"/>
        </w:rPr>
      </w:pPr>
    </w:p>
    <w:p w14:paraId="598C04D3" w14:textId="7CF06586" w:rsidR="004D2BC7" w:rsidRDefault="004D2BC7" w:rsidP="00E74A6D">
      <w:pPr>
        <w:spacing w:line="260" w:lineRule="atLeast"/>
        <w:rPr>
          <w:rFonts w:ascii="Arial" w:hAnsi="Arial" w:cs="Arial"/>
          <w:sz w:val="16"/>
          <w:szCs w:val="16"/>
          <w:lang w:eastAsia="en-US"/>
        </w:rPr>
      </w:pPr>
    </w:p>
    <w:p w14:paraId="2D73C1B0" w14:textId="21B6132C" w:rsidR="004D2BC7" w:rsidRDefault="004D2BC7" w:rsidP="00E74A6D">
      <w:pPr>
        <w:spacing w:line="260" w:lineRule="atLeast"/>
        <w:rPr>
          <w:rFonts w:ascii="Arial" w:hAnsi="Arial" w:cs="Arial"/>
          <w:sz w:val="16"/>
          <w:szCs w:val="16"/>
          <w:lang w:eastAsia="en-US"/>
        </w:rPr>
      </w:pPr>
    </w:p>
    <w:p w14:paraId="610A3E72" w14:textId="6FEE9EDC" w:rsidR="004D2BC7" w:rsidRDefault="004D2BC7" w:rsidP="00E74A6D">
      <w:pPr>
        <w:spacing w:line="260" w:lineRule="atLeast"/>
        <w:rPr>
          <w:rFonts w:ascii="Arial" w:hAnsi="Arial" w:cs="Arial"/>
          <w:sz w:val="16"/>
          <w:szCs w:val="16"/>
          <w:lang w:eastAsia="en-US"/>
        </w:rPr>
      </w:pPr>
    </w:p>
    <w:p w14:paraId="30515CED" w14:textId="001F2077" w:rsidR="004D2BC7" w:rsidRDefault="004D2BC7" w:rsidP="00E74A6D">
      <w:pPr>
        <w:spacing w:line="260" w:lineRule="atLeast"/>
        <w:rPr>
          <w:rFonts w:ascii="Arial" w:hAnsi="Arial" w:cs="Arial"/>
          <w:sz w:val="16"/>
          <w:szCs w:val="16"/>
          <w:lang w:eastAsia="en-US"/>
        </w:rPr>
      </w:pPr>
    </w:p>
    <w:p w14:paraId="452D2EB3" w14:textId="5112A101" w:rsidR="004D2BC7" w:rsidRDefault="004D2BC7" w:rsidP="00E74A6D">
      <w:pPr>
        <w:spacing w:line="260" w:lineRule="atLeast"/>
        <w:rPr>
          <w:rFonts w:ascii="Arial" w:hAnsi="Arial" w:cs="Arial"/>
          <w:sz w:val="16"/>
          <w:szCs w:val="16"/>
          <w:lang w:eastAsia="en-US"/>
        </w:rPr>
      </w:pPr>
    </w:p>
    <w:p w14:paraId="52B794F4" w14:textId="4994D7C3" w:rsidR="004D2BC7" w:rsidRDefault="004D2BC7" w:rsidP="00E74A6D">
      <w:pPr>
        <w:spacing w:line="260" w:lineRule="atLeast"/>
        <w:rPr>
          <w:rFonts w:ascii="Arial" w:hAnsi="Arial" w:cs="Arial"/>
          <w:sz w:val="16"/>
          <w:szCs w:val="16"/>
          <w:lang w:eastAsia="en-US"/>
        </w:rPr>
      </w:pPr>
    </w:p>
    <w:p w14:paraId="6E262E33" w14:textId="27140F5F" w:rsidR="004D2BC7" w:rsidRDefault="004D2BC7" w:rsidP="00E74A6D">
      <w:pPr>
        <w:spacing w:line="260" w:lineRule="atLeast"/>
        <w:rPr>
          <w:rFonts w:ascii="Arial" w:hAnsi="Arial" w:cs="Arial"/>
          <w:sz w:val="16"/>
          <w:szCs w:val="16"/>
          <w:lang w:eastAsia="en-US"/>
        </w:rPr>
      </w:pPr>
    </w:p>
    <w:p w14:paraId="479E69CE" w14:textId="6FD591F8" w:rsidR="004D2BC7" w:rsidRDefault="004D2BC7" w:rsidP="00E74A6D">
      <w:pPr>
        <w:spacing w:line="260" w:lineRule="atLeast"/>
        <w:rPr>
          <w:rFonts w:ascii="Arial" w:hAnsi="Arial" w:cs="Arial"/>
          <w:sz w:val="16"/>
          <w:szCs w:val="16"/>
          <w:lang w:eastAsia="en-US"/>
        </w:rPr>
      </w:pPr>
    </w:p>
    <w:p w14:paraId="6F4DBDF8" w14:textId="0A95018B" w:rsidR="004D2BC7" w:rsidRDefault="004D2BC7" w:rsidP="00E74A6D">
      <w:pPr>
        <w:spacing w:line="260" w:lineRule="atLeast"/>
        <w:rPr>
          <w:rFonts w:ascii="Arial" w:hAnsi="Arial" w:cs="Arial"/>
          <w:sz w:val="16"/>
          <w:szCs w:val="16"/>
          <w:lang w:eastAsia="en-US"/>
        </w:rPr>
      </w:pPr>
    </w:p>
    <w:p w14:paraId="1168FB14" w14:textId="0C7FEAD5" w:rsidR="004D2BC7" w:rsidRDefault="004D2BC7" w:rsidP="00E74A6D">
      <w:pPr>
        <w:spacing w:line="260" w:lineRule="atLeast"/>
        <w:rPr>
          <w:rFonts w:ascii="Arial" w:hAnsi="Arial" w:cs="Arial"/>
          <w:sz w:val="16"/>
          <w:szCs w:val="16"/>
          <w:lang w:eastAsia="en-US"/>
        </w:rPr>
      </w:pPr>
    </w:p>
    <w:p w14:paraId="2260A98C" w14:textId="4958CC1F" w:rsidR="004D2BC7" w:rsidRDefault="004D2BC7" w:rsidP="00E74A6D">
      <w:pPr>
        <w:spacing w:line="260" w:lineRule="atLeast"/>
        <w:rPr>
          <w:rFonts w:ascii="Arial" w:hAnsi="Arial" w:cs="Arial"/>
          <w:sz w:val="16"/>
          <w:szCs w:val="16"/>
          <w:lang w:eastAsia="en-US"/>
        </w:rPr>
      </w:pPr>
    </w:p>
    <w:p w14:paraId="6E9B91A8" w14:textId="347889D9" w:rsidR="004D2BC7" w:rsidRDefault="004D2BC7" w:rsidP="00E74A6D">
      <w:pPr>
        <w:spacing w:line="260" w:lineRule="atLeast"/>
        <w:rPr>
          <w:rFonts w:ascii="Arial" w:hAnsi="Arial" w:cs="Arial"/>
          <w:sz w:val="16"/>
          <w:szCs w:val="16"/>
          <w:lang w:eastAsia="en-US"/>
        </w:rPr>
      </w:pPr>
    </w:p>
    <w:p w14:paraId="0F4D2001" w14:textId="1BC354F8" w:rsidR="004D2BC7" w:rsidRDefault="004D2BC7" w:rsidP="00E74A6D">
      <w:pPr>
        <w:spacing w:line="260" w:lineRule="atLeast"/>
        <w:rPr>
          <w:rFonts w:ascii="Arial" w:hAnsi="Arial" w:cs="Arial"/>
          <w:sz w:val="16"/>
          <w:szCs w:val="16"/>
          <w:lang w:eastAsia="en-US"/>
        </w:rPr>
      </w:pPr>
    </w:p>
    <w:p w14:paraId="2F9F5C1A" w14:textId="43990435" w:rsidR="004D2BC7" w:rsidRDefault="004D2BC7" w:rsidP="00E74A6D">
      <w:pPr>
        <w:spacing w:line="260" w:lineRule="atLeast"/>
        <w:rPr>
          <w:rFonts w:ascii="Arial" w:hAnsi="Arial" w:cs="Arial"/>
          <w:sz w:val="16"/>
          <w:szCs w:val="16"/>
          <w:lang w:eastAsia="en-US"/>
        </w:rPr>
      </w:pPr>
    </w:p>
    <w:p w14:paraId="604344B6" w14:textId="1E4DA50E" w:rsidR="004D2BC7" w:rsidRDefault="004D2BC7" w:rsidP="00E74A6D">
      <w:pPr>
        <w:spacing w:line="260" w:lineRule="atLeast"/>
        <w:rPr>
          <w:rFonts w:ascii="Arial" w:hAnsi="Arial" w:cs="Arial"/>
          <w:sz w:val="16"/>
          <w:szCs w:val="16"/>
          <w:lang w:eastAsia="en-US"/>
        </w:rPr>
      </w:pPr>
    </w:p>
    <w:p w14:paraId="23C1D850" w14:textId="3581777F" w:rsidR="004D2BC7" w:rsidRDefault="004D2BC7" w:rsidP="00E74A6D">
      <w:pPr>
        <w:spacing w:line="260" w:lineRule="atLeast"/>
        <w:rPr>
          <w:rFonts w:ascii="Arial" w:hAnsi="Arial" w:cs="Arial"/>
          <w:sz w:val="16"/>
          <w:szCs w:val="16"/>
          <w:lang w:eastAsia="en-US"/>
        </w:rPr>
      </w:pPr>
    </w:p>
    <w:p w14:paraId="42D21F39" w14:textId="77777777" w:rsidR="004D2BC7" w:rsidRDefault="004D2BC7" w:rsidP="00E74A6D">
      <w:pPr>
        <w:spacing w:line="260" w:lineRule="atLeast"/>
        <w:rPr>
          <w:rFonts w:ascii="Arial" w:hAnsi="Arial" w:cs="Arial"/>
          <w:sz w:val="16"/>
          <w:szCs w:val="16"/>
          <w:lang w:eastAsia="en-US"/>
        </w:rPr>
      </w:pPr>
    </w:p>
    <w:p w14:paraId="0AB1003F" w14:textId="77777777" w:rsidR="00855D1B" w:rsidRDefault="00855D1B" w:rsidP="00E74A6D">
      <w:pPr>
        <w:spacing w:line="260" w:lineRule="atLeast"/>
        <w:rPr>
          <w:rFonts w:ascii="Arial" w:hAnsi="Arial" w:cs="Arial"/>
          <w:sz w:val="16"/>
          <w:szCs w:val="16"/>
          <w:lang w:eastAsia="en-US"/>
        </w:rPr>
      </w:pPr>
    </w:p>
    <w:p w14:paraId="45F69CF7" w14:textId="2DA000CD" w:rsidR="00762E6F" w:rsidRDefault="002E738B" w:rsidP="007809A0">
      <w:pPr>
        <w:spacing w:line="260" w:lineRule="atLeast"/>
        <w:jc w:val="both"/>
        <w:rPr>
          <w:rFonts w:ascii="Arial" w:hAnsi="Arial" w:cs="Arial"/>
          <w:b/>
          <w:sz w:val="20"/>
          <w:szCs w:val="20"/>
          <w:lang w:eastAsia="en-US"/>
        </w:rPr>
      </w:pPr>
      <w:bookmarkStart w:id="137" w:name="_Toc534192832"/>
      <w:r>
        <w:rPr>
          <w:rFonts w:ascii="Arial" w:hAnsi="Arial" w:cs="Arial"/>
          <w:b/>
          <w:sz w:val="20"/>
          <w:szCs w:val="20"/>
          <w:lang w:eastAsia="en-US"/>
        </w:rPr>
        <w:lastRenderedPageBreak/>
        <w:t>POGLAVJE 5: PROJEKTNA NALOGA</w:t>
      </w:r>
    </w:p>
    <w:bookmarkEnd w:id="137"/>
    <w:p w14:paraId="20F08A79" w14:textId="2ED2AB0A" w:rsidR="00762E6F" w:rsidRDefault="00762E6F" w:rsidP="00762E6F">
      <w:pPr>
        <w:spacing w:line="260" w:lineRule="atLeast"/>
        <w:jc w:val="both"/>
        <w:rPr>
          <w:rFonts w:ascii="Arial" w:hAnsi="Arial" w:cs="Arial"/>
          <w:b/>
          <w:sz w:val="20"/>
          <w:szCs w:val="20"/>
          <w:lang w:eastAsia="en-US"/>
        </w:rPr>
      </w:pPr>
    </w:p>
    <w:p w14:paraId="7C852829" w14:textId="77777777" w:rsidR="00A74B5C" w:rsidRPr="00A74B5C" w:rsidRDefault="00A74B5C" w:rsidP="00A74B5C">
      <w:pPr>
        <w:spacing w:line="260" w:lineRule="atLeast"/>
        <w:jc w:val="both"/>
        <w:rPr>
          <w:rFonts w:ascii="Arial" w:hAnsi="Arial" w:cs="Arial"/>
          <w:b/>
          <w:sz w:val="20"/>
          <w:szCs w:val="20"/>
        </w:rPr>
      </w:pPr>
      <w:r w:rsidRPr="00A74B5C">
        <w:rPr>
          <w:rFonts w:ascii="Arial" w:hAnsi="Arial" w:cs="Arial"/>
          <w:b/>
          <w:sz w:val="20"/>
          <w:szCs w:val="20"/>
        </w:rPr>
        <w:t xml:space="preserve">Krajši opis predmeta javnega naročila: </w:t>
      </w:r>
    </w:p>
    <w:p w14:paraId="1B62B33E" w14:textId="77777777" w:rsidR="00A74B5C" w:rsidRPr="00A74B5C" w:rsidRDefault="00A74B5C" w:rsidP="00A74B5C">
      <w:pPr>
        <w:spacing w:line="260" w:lineRule="atLeast"/>
        <w:jc w:val="both"/>
        <w:rPr>
          <w:rFonts w:ascii="Arial" w:hAnsi="Arial" w:cs="Arial"/>
          <w:sz w:val="20"/>
          <w:szCs w:val="20"/>
        </w:rPr>
      </w:pPr>
    </w:p>
    <w:p w14:paraId="34831F3A"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Ministrstvo za infrastrukturo je od Ministrstva za izobraževanje, znanost, kulturo in šport v letu 2012 prevzelo subvencioniranje dijaških in študentskih vozovnic. Za informacijsko podporo subvencioniranju dijaških in študentskih vozovnic je bil razvit informacijski sistem Subvencije prevozov, ki omogoča sprejem podatkov o vlogah in izdanih vozovnicah s strani prevoznikov ter izmenjavo podatkov med sistemom Subvencioniranih prevozov, sistemom IJPP,  sistemi posameznih prevoznikov in e-upravo za sprejem e-vlog za subvencionirane vozovnice.  Od julija 2020 imajo upokojenci, starejši od 65. let, vojni veterani in imetniki evropske kartice ugodnosti za invalide pravico do subvencionirano vozovnico za brezplačen prevoz. V informacijskem sistemu Subvencije prevozov se vodi tudi evidenca vlog oziroma upravičencev do brezplačnega prevoza in izdanih vozovnic. </w:t>
      </w:r>
    </w:p>
    <w:p w14:paraId="2551B569"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Enotno poročanje in evidenca o odobrenih vlogah in prodanih vozovnicah omogoča centralni nadzor nad posredovanimi podatki in podlago za izdelavo obračuna višine subvencije za posamezne prevoznike ter nadzor nad upravičenostjo do subvencioniranega prevoza za vlagatelje. Namenjena je kontroli pravilnosti poročanja podatkov o vlogah in vozovnicah, ter obračunu izplačila višine subvencije izvajalcem subvencioniranih prevozov. </w:t>
      </w:r>
    </w:p>
    <w:p w14:paraId="4AA93F9B" w14:textId="77777777" w:rsidR="00A74B5C" w:rsidRPr="00A74B5C" w:rsidRDefault="00A74B5C" w:rsidP="00A74B5C">
      <w:pPr>
        <w:spacing w:line="260" w:lineRule="atLeast"/>
        <w:jc w:val="both"/>
        <w:rPr>
          <w:rFonts w:ascii="Arial" w:hAnsi="Arial" w:cs="Arial"/>
          <w:sz w:val="20"/>
          <w:szCs w:val="20"/>
        </w:rPr>
      </w:pPr>
    </w:p>
    <w:p w14:paraId="59F9FB91"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Razvit je bil Portal subvencij potniškega prometa, ki je javni portal, namenjen informiranju uporabnikov (tako potnikov kot prevoznikov) o sistemu subvencioniranih prevozov.</w:t>
      </w:r>
    </w:p>
    <w:p w14:paraId="6634D6D8" w14:textId="77777777" w:rsidR="00A74B5C" w:rsidRPr="00A74B5C" w:rsidRDefault="00A74B5C" w:rsidP="00A74B5C">
      <w:pPr>
        <w:spacing w:line="260" w:lineRule="atLeast"/>
        <w:jc w:val="both"/>
        <w:rPr>
          <w:rFonts w:ascii="Arial" w:hAnsi="Arial" w:cs="Arial"/>
          <w:sz w:val="20"/>
          <w:szCs w:val="20"/>
        </w:rPr>
      </w:pPr>
    </w:p>
    <w:p w14:paraId="14230F43"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Sistem Subvencije prevozov</w:t>
      </w:r>
      <w:r w:rsidRPr="00A74B5C" w:rsidDel="00950DDB">
        <w:rPr>
          <w:rFonts w:ascii="Arial" w:hAnsi="Arial" w:cs="Arial"/>
          <w:sz w:val="20"/>
          <w:szCs w:val="20"/>
        </w:rPr>
        <w:t xml:space="preserve"> </w:t>
      </w:r>
      <w:r w:rsidRPr="00A74B5C">
        <w:rPr>
          <w:rFonts w:ascii="Arial" w:hAnsi="Arial" w:cs="Arial"/>
          <w:sz w:val="20"/>
          <w:szCs w:val="20"/>
        </w:rPr>
        <w:t xml:space="preserve">je implementiran kot spletna aplikacija na relacijski bazi Oracle z aplikacijskim strežnikom </w:t>
      </w:r>
      <w:proofErr w:type="spellStart"/>
      <w:r w:rsidRPr="00A74B5C">
        <w:rPr>
          <w:rFonts w:ascii="Arial" w:hAnsi="Arial" w:cs="Arial"/>
          <w:sz w:val="20"/>
          <w:szCs w:val="20"/>
        </w:rPr>
        <w:t>Railo</w:t>
      </w:r>
      <w:proofErr w:type="spellEnd"/>
      <w:r w:rsidRPr="00A74B5C">
        <w:rPr>
          <w:rFonts w:ascii="Arial" w:hAnsi="Arial" w:cs="Arial"/>
          <w:sz w:val="20"/>
          <w:szCs w:val="20"/>
        </w:rPr>
        <w:t xml:space="preserve">. Izmenjava podatkov poteka v obliki XML preko spletnih storitev v on-line in </w:t>
      </w:r>
      <w:proofErr w:type="spellStart"/>
      <w:r w:rsidRPr="00A74B5C">
        <w:rPr>
          <w:rFonts w:ascii="Arial" w:hAnsi="Arial" w:cs="Arial"/>
          <w:sz w:val="20"/>
          <w:szCs w:val="20"/>
        </w:rPr>
        <w:t>off</w:t>
      </w:r>
      <w:proofErr w:type="spellEnd"/>
      <w:r w:rsidRPr="00A74B5C">
        <w:rPr>
          <w:rFonts w:ascii="Arial" w:hAnsi="Arial" w:cs="Arial"/>
          <w:sz w:val="20"/>
          <w:szCs w:val="20"/>
        </w:rPr>
        <w:t xml:space="preserve">-line obliki. Oba elementa informacijskega sistema vsebujeta tako produkcijsko kot testno okolje. </w:t>
      </w:r>
    </w:p>
    <w:p w14:paraId="200D3B4F" w14:textId="77777777" w:rsidR="00A74B5C" w:rsidRPr="00A74B5C" w:rsidRDefault="00A74B5C" w:rsidP="00A74B5C">
      <w:pPr>
        <w:spacing w:line="260" w:lineRule="atLeast"/>
        <w:jc w:val="both"/>
        <w:rPr>
          <w:rFonts w:ascii="Arial" w:hAnsi="Arial" w:cs="Arial"/>
          <w:sz w:val="20"/>
          <w:szCs w:val="20"/>
        </w:rPr>
      </w:pPr>
    </w:p>
    <w:p w14:paraId="36A9017E"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Portal subvencij potniškega prometa je spletna aplikacija z vgrajenim poštnim strežnikom, ki zagotavlja obveščanje po elektronski pošti. Portal subvencij deluje na podatkovni bazi </w:t>
      </w:r>
      <w:proofErr w:type="spellStart"/>
      <w:r w:rsidRPr="00A74B5C">
        <w:rPr>
          <w:rFonts w:ascii="Arial" w:hAnsi="Arial" w:cs="Arial"/>
          <w:sz w:val="20"/>
          <w:szCs w:val="20"/>
        </w:rPr>
        <w:t>MySQL</w:t>
      </w:r>
      <w:proofErr w:type="spellEnd"/>
      <w:r w:rsidRPr="00A74B5C">
        <w:rPr>
          <w:rFonts w:ascii="Arial" w:hAnsi="Arial" w:cs="Arial"/>
          <w:sz w:val="20"/>
          <w:szCs w:val="20"/>
        </w:rPr>
        <w:t>.</w:t>
      </w:r>
    </w:p>
    <w:p w14:paraId="0CAB16AB" w14:textId="77777777" w:rsidR="00A74B5C" w:rsidRPr="00A74B5C" w:rsidRDefault="00A74B5C" w:rsidP="00A74B5C">
      <w:pPr>
        <w:spacing w:line="260" w:lineRule="atLeast"/>
        <w:jc w:val="both"/>
        <w:rPr>
          <w:rFonts w:ascii="Arial" w:hAnsi="Arial" w:cs="Arial"/>
          <w:sz w:val="20"/>
          <w:szCs w:val="20"/>
        </w:rPr>
      </w:pPr>
    </w:p>
    <w:p w14:paraId="1A915412"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Namen javnega naročila je zagotoviti redno vzdrževanje informacijskega sistema Subvencije prevozov in navedenega portala, tehnično in vsebinsko podporo uporabnikom, zagotoviti redne izmenjave podatkov in izvesti določene prilagoditve sistema, ki so potrebne zaradi sprememb postopkov subvencioniranja, področne zakonodaje in drugih povezanih sistemov (</w:t>
      </w:r>
      <w:proofErr w:type="spellStart"/>
      <w:r w:rsidRPr="00A74B5C">
        <w:rPr>
          <w:rFonts w:ascii="Arial" w:hAnsi="Arial" w:cs="Arial"/>
          <w:sz w:val="20"/>
          <w:szCs w:val="20"/>
        </w:rPr>
        <w:t>eUprava</w:t>
      </w:r>
      <w:proofErr w:type="spellEnd"/>
      <w:r w:rsidRPr="00A74B5C">
        <w:rPr>
          <w:rFonts w:ascii="Arial" w:hAnsi="Arial" w:cs="Arial"/>
          <w:sz w:val="20"/>
          <w:szCs w:val="20"/>
        </w:rPr>
        <w:t xml:space="preserve"> in sistem IJPP), ki bodo omogočile boljše kontrole podatkov in učinkovitejši nadzor nad izplačilom subvencij.</w:t>
      </w:r>
    </w:p>
    <w:p w14:paraId="545307FC" w14:textId="77777777" w:rsidR="00A74B5C" w:rsidRPr="00A74B5C" w:rsidRDefault="00A74B5C" w:rsidP="00A74B5C">
      <w:pPr>
        <w:spacing w:line="260" w:lineRule="atLeast"/>
        <w:jc w:val="both"/>
        <w:rPr>
          <w:rFonts w:ascii="Arial" w:hAnsi="Arial" w:cs="Arial"/>
          <w:bCs/>
          <w:sz w:val="20"/>
          <w:szCs w:val="20"/>
        </w:rPr>
      </w:pPr>
    </w:p>
    <w:p w14:paraId="10663966" w14:textId="77777777" w:rsidR="00A74B5C" w:rsidRPr="00A74B5C" w:rsidRDefault="00A74B5C" w:rsidP="00A74B5C">
      <w:pPr>
        <w:spacing w:line="260" w:lineRule="atLeast"/>
        <w:jc w:val="both"/>
        <w:rPr>
          <w:rFonts w:ascii="Arial" w:hAnsi="Arial" w:cs="Arial"/>
          <w:b/>
          <w:bCs/>
          <w:sz w:val="20"/>
          <w:szCs w:val="20"/>
        </w:rPr>
      </w:pPr>
      <w:r w:rsidRPr="00A74B5C">
        <w:rPr>
          <w:rFonts w:ascii="Arial" w:hAnsi="Arial" w:cs="Arial"/>
          <w:b/>
          <w:bCs/>
          <w:sz w:val="20"/>
          <w:szCs w:val="20"/>
        </w:rPr>
        <w:t>VSEBINA NALOGE</w:t>
      </w:r>
    </w:p>
    <w:p w14:paraId="3CB4B248" w14:textId="77777777" w:rsidR="00A74B5C" w:rsidRPr="00A74B5C" w:rsidRDefault="00A74B5C" w:rsidP="00A74B5C">
      <w:pPr>
        <w:spacing w:line="260" w:lineRule="atLeast"/>
        <w:jc w:val="both"/>
        <w:rPr>
          <w:rFonts w:ascii="Arial" w:hAnsi="Arial" w:cs="Arial"/>
          <w:bCs/>
          <w:sz w:val="20"/>
          <w:szCs w:val="20"/>
        </w:rPr>
      </w:pPr>
    </w:p>
    <w:p w14:paraId="7B283EC8"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V okviru projekta mora izvajalec izvesti naslednje naloge:</w:t>
      </w:r>
    </w:p>
    <w:p w14:paraId="6427F0F3" w14:textId="77777777" w:rsidR="00A74B5C" w:rsidRDefault="00A74B5C" w:rsidP="00273DA8">
      <w:pPr>
        <w:pStyle w:val="Odstavekseznama"/>
        <w:numPr>
          <w:ilvl w:val="0"/>
          <w:numId w:val="39"/>
        </w:numPr>
        <w:spacing w:line="260" w:lineRule="atLeast"/>
        <w:jc w:val="both"/>
        <w:rPr>
          <w:rFonts w:ascii="Arial" w:hAnsi="Arial" w:cs="Arial"/>
          <w:sz w:val="20"/>
          <w:szCs w:val="20"/>
        </w:rPr>
      </w:pPr>
      <w:r w:rsidRPr="00A74B5C">
        <w:rPr>
          <w:rFonts w:ascii="Arial" w:hAnsi="Arial" w:cs="Arial"/>
          <w:sz w:val="20"/>
          <w:szCs w:val="20"/>
        </w:rPr>
        <w:t>Redno vzdrževanje aplikacije;</w:t>
      </w:r>
    </w:p>
    <w:p w14:paraId="3E081D78" w14:textId="77777777" w:rsidR="00A74B5C" w:rsidRDefault="00A74B5C" w:rsidP="00273DA8">
      <w:pPr>
        <w:pStyle w:val="Odstavekseznama"/>
        <w:numPr>
          <w:ilvl w:val="0"/>
          <w:numId w:val="39"/>
        </w:numPr>
        <w:spacing w:line="260" w:lineRule="atLeast"/>
        <w:jc w:val="both"/>
        <w:rPr>
          <w:rFonts w:ascii="Arial" w:hAnsi="Arial" w:cs="Arial"/>
          <w:sz w:val="20"/>
          <w:szCs w:val="20"/>
        </w:rPr>
      </w:pPr>
      <w:r w:rsidRPr="00A74B5C">
        <w:rPr>
          <w:rFonts w:ascii="Arial" w:hAnsi="Arial" w:cs="Arial"/>
          <w:sz w:val="20"/>
          <w:szCs w:val="20"/>
        </w:rPr>
        <w:t>Prilagoditve aplikacije: prilagoditve sistema in kontrol izmenjave podatkov, kontrol nadzora, druge manjše prilagoditve in izdelava posebnih obdelav podatkov, statistik, itd.;</w:t>
      </w:r>
      <w:bookmarkStart w:id="138" w:name="_Hlk510170806"/>
    </w:p>
    <w:p w14:paraId="7BDE268E" w14:textId="77777777" w:rsidR="00A74B5C" w:rsidRDefault="00A74B5C" w:rsidP="00273DA8">
      <w:pPr>
        <w:pStyle w:val="Odstavekseznama"/>
        <w:numPr>
          <w:ilvl w:val="0"/>
          <w:numId w:val="39"/>
        </w:numPr>
        <w:spacing w:line="260" w:lineRule="atLeast"/>
        <w:jc w:val="both"/>
        <w:rPr>
          <w:rFonts w:ascii="Arial" w:hAnsi="Arial" w:cs="Arial"/>
          <w:sz w:val="20"/>
          <w:szCs w:val="20"/>
        </w:rPr>
      </w:pPr>
      <w:r w:rsidRPr="00A74B5C">
        <w:rPr>
          <w:rFonts w:ascii="Arial" w:hAnsi="Arial" w:cs="Arial"/>
          <w:sz w:val="20"/>
          <w:szCs w:val="20"/>
        </w:rPr>
        <w:t xml:space="preserve">Nadgradnje integracije sistema Subvencij prevozov s sistemom </w:t>
      </w:r>
      <w:proofErr w:type="spellStart"/>
      <w:r w:rsidRPr="00A74B5C">
        <w:rPr>
          <w:rFonts w:ascii="Arial" w:hAnsi="Arial" w:cs="Arial"/>
          <w:sz w:val="20"/>
          <w:szCs w:val="20"/>
        </w:rPr>
        <w:t>eUprava</w:t>
      </w:r>
      <w:proofErr w:type="spellEnd"/>
      <w:r w:rsidRPr="00A74B5C">
        <w:rPr>
          <w:rFonts w:ascii="Arial" w:hAnsi="Arial" w:cs="Arial"/>
          <w:sz w:val="20"/>
          <w:szCs w:val="20"/>
        </w:rPr>
        <w:t xml:space="preserve"> in sistemom IJPP</w:t>
      </w:r>
      <w:bookmarkEnd w:id="138"/>
      <w:r w:rsidRPr="00A74B5C">
        <w:rPr>
          <w:rFonts w:ascii="Arial" w:hAnsi="Arial" w:cs="Arial"/>
          <w:sz w:val="20"/>
          <w:szCs w:val="20"/>
        </w:rPr>
        <w:t>;</w:t>
      </w:r>
    </w:p>
    <w:p w14:paraId="37B936DE" w14:textId="17323313" w:rsidR="00A74B5C" w:rsidRPr="00A74B5C" w:rsidRDefault="00A74B5C" w:rsidP="00273DA8">
      <w:pPr>
        <w:pStyle w:val="Odstavekseznama"/>
        <w:numPr>
          <w:ilvl w:val="0"/>
          <w:numId w:val="39"/>
        </w:numPr>
        <w:spacing w:line="260" w:lineRule="atLeast"/>
        <w:jc w:val="both"/>
        <w:rPr>
          <w:rFonts w:ascii="Arial" w:hAnsi="Arial" w:cs="Arial"/>
          <w:sz w:val="20"/>
          <w:szCs w:val="20"/>
        </w:rPr>
      </w:pPr>
      <w:r w:rsidRPr="00A74B5C">
        <w:rPr>
          <w:rFonts w:ascii="Arial" w:hAnsi="Arial" w:cs="Arial"/>
          <w:sz w:val="20"/>
          <w:szCs w:val="20"/>
        </w:rPr>
        <w:t>Tehnološko varnostne nadgradnje sistema Subvencij prevozov.</w:t>
      </w:r>
    </w:p>
    <w:p w14:paraId="577AB046" w14:textId="77777777" w:rsidR="00A74B5C" w:rsidRPr="00A74B5C" w:rsidRDefault="00A74B5C" w:rsidP="00A74B5C">
      <w:pPr>
        <w:spacing w:line="260" w:lineRule="atLeast"/>
        <w:jc w:val="both"/>
        <w:rPr>
          <w:rFonts w:ascii="Arial" w:hAnsi="Arial" w:cs="Arial"/>
          <w:sz w:val="20"/>
          <w:szCs w:val="20"/>
        </w:rPr>
      </w:pPr>
    </w:p>
    <w:p w14:paraId="18C94E2A" w14:textId="6AE120C2" w:rsidR="00A74B5C" w:rsidRPr="00A74B5C" w:rsidRDefault="00A74B5C" w:rsidP="00273DA8">
      <w:pPr>
        <w:pStyle w:val="Odstavekseznama"/>
        <w:numPr>
          <w:ilvl w:val="0"/>
          <w:numId w:val="41"/>
        </w:numPr>
        <w:spacing w:line="260" w:lineRule="atLeast"/>
        <w:jc w:val="both"/>
        <w:rPr>
          <w:rFonts w:ascii="Arial" w:hAnsi="Arial" w:cs="Arial"/>
          <w:b/>
          <w:sz w:val="20"/>
          <w:szCs w:val="20"/>
        </w:rPr>
      </w:pPr>
      <w:r w:rsidRPr="00A74B5C">
        <w:rPr>
          <w:rFonts w:ascii="Arial" w:hAnsi="Arial" w:cs="Arial"/>
          <w:b/>
          <w:sz w:val="20"/>
          <w:szCs w:val="20"/>
        </w:rPr>
        <w:t>Redno vzdrževanje aplikacije</w:t>
      </w:r>
    </w:p>
    <w:p w14:paraId="7DC867D6" w14:textId="77777777" w:rsidR="00A74B5C" w:rsidRPr="00A74B5C" w:rsidRDefault="00A74B5C" w:rsidP="00A74B5C">
      <w:pPr>
        <w:spacing w:line="260" w:lineRule="atLeast"/>
        <w:jc w:val="both"/>
        <w:rPr>
          <w:rFonts w:ascii="Arial" w:hAnsi="Arial" w:cs="Arial"/>
          <w:b/>
          <w:sz w:val="20"/>
          <w:szCs w:val="20"/>
        </w:rPr>
      </w:pPr>
    </w:p>
    <w:p w14:paraId="0C4480FE" w14:textId="520EE53E" w:rsidR="00A74B5C" w:rsidRDefault="00A74B5C" w:rsidP="00A74B5C">
      <w:pPr>
        <w:spacing w:line="260" w:lineRule="atLeast"/>
        <w:jc w:val="both"/>
        <w:rPr>
          <w:rFonts w:ascii="Arial" w:hAnsi="Arial" w:cs="Arial"/>
          <w:sz w:val="20"/>
          <w:szCs w:val="20"/>
        </w:rPr>
      </w:pPr>
      <w:r w:rsidRPr="00A74B5C">
        <w:rPr>
          <w:rFonts w:ascii="Arial" w:hAnsi="Arial" w:cs="Arial"/>
          <w:sz w:val="20"/>
          <w:szCs w:val="20"/>
        </w:rPr>
        <w:t>V okviru projekta mora izvajalec zagotoviti redno vzdrževanje informacijskega sistema ter zagotavljati podporo naročniku in uporabnikom sistema (izvajalci subvencioniranih prevozov in njihovi tehnološki ponudniki). Redno vzdrževanje obsega:</w:t>
      </w:r>
    </w:p>
    <w:p w14:paraId="207D652D" w14:textId="77777777" w:rsidR="00A74B5C" w:rsidRPr="00A74B5C" w:rsidRDefault="00A74B5C" w:rsidP="00A74B5C">
      <w:pPr>
        <w:spacing w:line="260" w:lineRule="atLeast"/>
        <w:jc w:val="both"/>
        <w:rPr>
          <w:rFonts w:ascii="Arial" w:hAnsi="Arial" w:cs="Arial"/>
          <w:sz w:val="20"/>
          <w:szCs w:val="20"/>
        </w:rPr>
      </w:pPr>
    </w:p>
    <w:p w14:paraId="3B155AAE"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A.1</w:t>
      </w:r>
      <w:r w:rsidRPr="00A74B5C">
        <w:rPr>
          <w:rFonts w:ascii="Arial" w:hAnsi="Arial" w:cs="Arial"/>
          <w:sz w:val="20"/>
          <w:szCs w:val="20"/>
          <w:u w:val="single"/>
        </w:rPr>
        <w:tab/>
        <w:t>Redno vzdrževanje aplikacije</w:t>
      </w:r>
    </w:p>
    <w:p w14:paraId="3D4486D9"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Izvajalec mora skrbeti za redno odpravljanje skritih in drugih napak pri delovanju aplikacije. Zagotoviti mora ekipo, ki bo skrbela za redno vzdrževanja aplikacije v ustreznem času, kot je to določeno v pogodbi. Izvajalec mora ob zaključku vsakega mesečnega obdobja poročanja izvesti naloge, ki so nujne za delovanje sistema, tj. onemogočiti pošiljanje vozovnic za pretekli mesec, preračunati plačila letnih  vozovnic, generiranje mesečnih zapisov vozovnic in podobno.  Izvajalec mora periodično v sistemu osvežiti posamezne šifrante, katere posreduje oziroma zagotovi naročnik. V primeru upočasnjenega delovanja aplikacije zaradi povečanega obsega podatkov je potrebno </w:t>
      </w:r>
      <w:r w:rsidRPr="00A74B5C">
        <w:rPr>
          <w:rFonts w:ascii="Arial" w:hAnsi="Arial" w:cs="Arial"/>
          <w:sz w:val="20"/>
          <w:szCs w:val="20"/>
        </w:rPr>
        <w:lastRenderedPageBreak/>
        <w:t>optimizirati programsko kodo (SQL poizvedbe) in bazo (indeksi). Vsako aktivnost na tem področju mora izvajalec voditi v dnevniku storitev.</w:t>
      </w:r>
    </w:p>
    <w:p w14:paraId="08F6112C" w14:textId="77777777" w:rsidR="00A74B5C" w:rsidRPr="00A74B5C" w:rsidRDefault="00A74B5C" w:rsidP="00A74B5C">
      <w:pPr>
        <w:spacing w:line="260" w:lineRule="atLeast"/>
        <w:jc w:val="both"/>
        <w:rPr>
          <w:rFonts w:ascii="Arial" w:hAnsi="Arial" w:cs="Arial"/>
          <w:sz w:val="20"/>
          <w:szCs w:val="20"/>
        </w:rPr>
      </w:pPr>
    </w:p>
    <w:p w14:paraId="62FD6C65"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A.2</w:t>
      </w:r>
      <w:r w:rsidRPr="00A74B5C">
        <w:rPr>
          <w:rFonts w:ascii="Arial" w:hAnsi="Arial" w:cs="Arial"/>
          <w:sz w:val="20"/>
          <w:szCs w:val="20"/>
          <w:u w:val="single"/>
        </w:rPr>
        <w:tab/>
        <w:t>Stalno pripravljenost</w:t>
      </w:r>
    </w:p>
    <w:p w14:paraId="2F344D5D"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Izvajalec mora zagotoviti stalno pripravljenost strokovnega kadra za odpravo kritičnih napak v delovanju aplikacije, ki bi lahko vplivale na celoten sistem sistema integriranih javnih potniških storitev. Vsako aktivnost na tem področju mora izvajalec voditi v dnevniku storitev.</w:t>
      </w:r>
    </w:p>
    <w:p w14:paraId="0488A721" w14:textId="77777777" w:rsidR="00A74B5C" w:rsidRPr="00A74B5C" w:rsidRDefault="00A74B5C" w:rsidP="00A74B5C">
      <w:pPr>
        <w:spacing w:line="260" w:lineRule="atLeast"/>
        <w:jc w:val="both"/>
        <w:rPr>
          <w:rFonts w:ascii="Arial" w:hAnsi="Arial" w:cs="Arial"/>
          <w:sz w:val="20"/>
          <w:szCs w:val="20"/>
        </w:rPr>
      </w:pPr>
    </w:p>
    <w:p w14:paraId="09805543"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A.3</w:t>
      </w:r>
      <w:r w:rsidRPr="00A74B5C">
        <w:rPr>
          <w:rFonts w:ascii="Arial" w:hAnsi="Arial" w:cs="Arial"/>
          <w:sz w:val="20"/>
          <w:szCs w:val="20"/>
          <w:u w:val="single"/>
        </w:rPr>
        <w:tab/>
        <w:t>Tehnično in vsebinsko podpora</w:t>
      </w:r>
    </w:p>
    <w:p w14:paraId="1B53AEA1"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Izvajalec mora zagotoviti tehnično in vsebinsko podporo pri uporabi aplikacije naročniku in njenim uporabnikom, po telefonu, elektronski pošti, preko Portala subvencij potniškega prometa ter po potrebi na lokaciji naročnika. V okviru tehnične in vsebinske podpore je potrebno:</w:t>
      </w:r>
    </w:p>
    <w:p w14:paraId="745F0E4F" w14:textId="77777777" w:rsidR="00A74B5C" w:rsidRPr="00A74B5C" w:rsidRDefault="00A74B5C" w:rsidP="00273DA8">
      <w:pPr>
        <w:pStyle w:val="Odstavekseznama"/>
        <w:numPr>
          <w:ilvl w:val="0"/>
          <w:numId w:val="42"/>
        </w:numPr>
        <w:spacing w:line="260" w:lineRule="atLeast"/>
        <w:jc w:val="both"/>
        <w:rPr>
          <w:rFonts w:ascii="Arial" w:hAnsi="Arial" w:cs="Arial"/>
          <w:sz w:val="20"/>
          <w:szCs w:val="20"/>
        </w:rPr>
      </w:pPr>
      <w:r w:rsidRPr="00A74B5C">
        <w:rPr>
          <w:rFonts w:ascii="Arial" w:hAnsi="Arial" w:cs="Arial"/>
          <w:sz w:val="20"/>
          <w:szCs w:val="20"/>
        </w:rPr>
        <w:t>zagotoviti podporo pri reševanju specifičnih primerov,</w:t>
      </w:r>
    </w:p>
    <w:p w14:paraId="7DB4D2E6" w14:textId="77777777" w:rsidR="00A74B5C" w:rsidRPr="00A74B5C" w:rsidRDefault="00A74B5C" w:rsidP="00273DA8">
      <w:pPr>
        <w:numPr>
          <w:ilvl w:val="0"/>
          <w:numId w:val="43"/>
        </w:numPr>
        <w:spacing w:line="260" w:lineRule="atLeast"/>
        <w:jc w:val="both"/>
        <w:rPr>
          <w:rFonts w:ascii="Arial" w:hAnsi="Arial" w:cs="Arial"/>
          <w:sz w:val="20"/>
          <w:szCs w:val="20"/>
        </w:rPr>
      </w:pPr>
      <w:r w:rsidRPr="00A74B5C">
        <w:rPr>
          <w:rFonts w:ascii="Arial" w:hAnsi="Arial" w:cs="Arial"/>
          <w:sz w:val="20"/>
          <w:szCs w:val="20"/>
        </w:rPr>
        <w:t>nuditi tehnično podporo uporabnikom po telefonu in elektronski pošti v primerih težav pri pošiljanju podatkov, zavračanju paketov podatkov zaradi neskladnosti prejetih podatkov vlog, vozovnic in drugih nepravilnosti pri poročanju,</w:t>
      </w:r>
    </w:p>
    <w:p w14:paraId="1D0BB878" w14:textId="77777777" w:rsidR="00A74B5C" w:rsidRPr="00A74B5C" w:rsidRDefault="00A74B5C" w:rsidP="00273DA8">
      <w:pPr>
        <w:numPr>
          <w:ilvl w:val="0"/>
          <w:numId w:val="43"/>
        </w:numPr>
        <w:spacing w:line="260" w:lineRule="atLeast"/>
        <w:jc w:val="both"/>
        <w:rPr>
          <w:rFonts w:ascii="Arial" w:hAnsi="Arial" w:cs="Arial"/>
          <w:sz w:val="20"/>
          <w:szCs w:val="20"/>
        </w:rPr>
      </w:pPr>
      <w:r w:rsidRPr="00A74B5C">
        <w:rPr>
          <w:rFonts w:ascii="Arial" w:hAnsi="Arial" w:cs="Arial"/>
          <w:sz w:val="20"/>
          <w:szCs w:val="20"/>
        </w:rPr>
        <w:t>analizirati ponavljajoče težave pri pošiljanju podatkov oziroma zavračanju paketov podatkov ter uporabnikom posredovati navodila za odpravo posameznih ponavljajočih napak,</w:t>
      </w:r>
    </w:p>
    <w:p w14:paraId="65B09142" w14:textId="77777777" w:rsidR="00A74B5C" w:rsidRPr="00A74B5C" w:rsidRDefault="00A74B5C" w:rsidP="00273DA8">
      <w:pPr>
        <w:numPr>
          <w:ilvl w:val="0"/>
          <w:numId w:val="43"/>
        </w:numPr>
        <w:spacing w:line="260" w:lineRule="atLeast"/>
        <w:jc w:val="both"/>
        <w:rPr>
          <w:rFonts w:ascii="Arial" w:hAnsi="Arial" w:cs="Arial"/>
          <w:sz w:val="20"/>
          <w:szCs w:val="20"/>
        </w:rPr>
      </w:pPr>
      <w:r w:rsidRPr="00A74B5C">
        <w:rPr>
          <w:rFonts w:ascii="Arial" w:hAnsi="Arial" w:cs="Arial"/>
          <w:sz w:val="20"/>
          <w:szCs w:val="20"/>
        </w:rPr>
        <w:t>skrbeti za tehnično dokumentacijo informacijskega sistema,</w:t>
      </w:r>
    </w:p>
    <w:p w14:paraId="41C17D9F" w14:textId="77777777" w:rsidR="00A74B5C" w:rsidRPr="00A74B5C" w:rsidRDefault="00A74B5C" w:rsidP="00273DA8">
      <w:pPr>
        <w:numPr>
          <w:ilvl w:val="0"/>
          <w:numId w:val="43"/>
        </w:numPr>
        <w:spacing w:line="260" w:lineRule="atLeast"/>
        <w:jc w:val="both"/>
        <w:rPr>
          <w:rFonts w:ascii="Arial" w:hAnsi="Arial" w:cs="Arial"/>
          <w:sz w:val="20"/>
          <w:szCs w:val="20"/>
        </w:rPr>
      </w:pPr>
      <w:r w:rsidRPr="00A74B5C">
        <w:rPr>
          <w:rFonts w:ascii="Arial" w:hAnsi="Arial" w:cs="Arial"/>
          <w:sz w:val="20"/>
          <w:szCs w:val="20"/>
        </w:rPr>
        <w:t>izvajati pomoč naročniku pri vsebinskih vprašanjih uporabnikov sistema,</w:t>
      </w:r>
    </w:p>
    <w:p w14:paraId="36FD2523" w14:textId="77777777" w:rsidR="00A74B5C" w:rsidRPr="00A74B5C" w:rsidRDefault="00A74B5C" w:rsidP="00273DA8">
      <w:pPr>
        <w:numPr>
          <w:ilvl w:val="0"/>
          <w:numId w:val="43"/>
        </w:numPr>
        <w:spacing w:line="260" w:lineRule="atLeast"/>
        <w:jc w:val="both"/>
        <w:rPr>
          <w:rFonts w:ascii="Arial" w:hAnsi="Arial" w:cs="Arial"/>
          <w:sz w:val="20"/>
          <w:szCs w:val="20"/>
        </w:rPr>
      </w:pPr>
      <w:r w:rsidRPr="00A74B5C">
        <w:rPr>
          <w:rFonts w:ascii="Arial" w:hAnsi="Arial" w:cs="Arial"/>
          <w:sz w:val="20"/>
          <w:szCs w:val="20"/>
        </w:rPr>
        <w:t>izvajati administracijo uporabnikov in njihovih pravic.</w:t>
      </w:r>
    </w:p>
    <w:p w14:paraId="0718BD37" w14:textId="77777777" w:rsidR="00A74B5C" w:rsidRDefault="00A74B5C" w:rsidP="00A74B5C">
      <w:pPr>
        <w:spacing w:line="260" w:lineRule="atLeast"/>
        <w:jc w:val="both"/>
        <w:rPr>
          <w:rFonts w:ascii="Arial" w:hAnsi="Arial" w:cs="Arial"/>
          <w:sz w:val="20"/>
          <w:szCs w:val="20"/>
        </w:rPr>
      </w:pPr>
    </w:p>
    <w:p w14:paraId="28868A88" w14:textId="7F3DF624"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Tehnična in vsebinska podpora se izvaja v delovnem času naročnika. Izvajalec mora voditi evidenco zahtevkov, kot to določa pogodba. Vsako tehnično ali vsebinsko pomoč mora izvajalec voditi v dnevniku storitev.</w:t>
      </w:r>
    </w:p>
    <w:p w14:paraId="4C7D3C93" w14:textId="77777777" w:rsidR="00A74B5C" w:rsidRPr="00A74B5C" w:rsidRDefault="00A74B5C" w:rsidP="00A74B5C">
      <w:pPr>
        <w:spacing w:line="260" w:lineRule="atLeast"/>
        <w:jc w:val="both"/>
        <w:rPr>
          <w:rFonts w:ascii="Arial" w:hAnsi="Arial" w:cs="Arial"/>
          <w:sz w:val="20"/>
          <w:szCs w:val="20"/>
        </w:rPr>
      </w:pPr>
    </w:p>
    <w:p w14:paraId="7B89C3F1"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A.4</w:t>
      </w:r>
      <w:r w:rsidRPr="00A74B5C">
        <w:rPr>
          <w:rFonts w:ascii="Arial" w:hAnsi="Arial" w:cs="Arial"/>
          <w:sz w:val="20"/>
          <w:szCs w:val="20"/>
          <w:u w:val="single"/>
        </w:rPr>
        <w:tab/>
        <w:t>Vzdrževanje in administracija portala subvencij</w:t>
      </w:r>
    </w:p>
    <w:p w14:paraId="6F2EEE02"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Izvajalec mora v okviru naloge zagotoviti delovanje in upravljanje s Portalom subvencij potniškega prometa (</w:t>
      </w:r>
      <w:hyperlink r:id="rId20" w:history="1">
        <w:r w:rsidRPr="00A74B5C">
          <w:rPr>
            <w:rFonts w:ascii="Arial" w:hAnsi="Arial" w:cs="Arial"/>
            <w:color w:val="0563C1" w:themeColor="hyperlink"/>
            <w:sz w:val="20"/>
            <w:szCs w:val="20"/>
            <w:u w:val="single"/>
          </w:rPr>
          <w:t>http://subvencije.ijpp.si/portal/</w:t>
        </w:r>
      </w:hyperlink>
      <w:r w:rsidRPr="00A74B5C">
        <w:rPr>
          <w:rFonts w:ascii="Arial" w:hAnsi="Arial" w:cs="Arial"/>
          <w:sz w:val="20"/>
          <w:szCs w:val="20"/>
        </w:rPr>
        <w:t>), ki je namenjen komunikaciji naročnika z uporabniki in širšo javnostjo. Vsako aktivnost na tem področju mora izvajalec voditi v dnevniku storitev.</w:t>
      </w:r>
    </w:p>
    <w:p w14:paraId="766DAD7F" w14:textId="77777777" w:rsidR="00A74B5C" w:rsidRPr="00A74B5C" w:rsidRDefault="00A74B5C" w:rsidP="00A74B5C">
      <w:pPr>
        <w:spacing w:line="260" w:lineRule="atLeast"/>
        <w:jc w:val="both"/>
        <w:rPr>
          <w:rFonts w:ascii="Arial" w:hAnsi="Arial" w:cs="Arial"/>
          <w:sz w:val="20"/>
          <w:szCs w:val="20"/>
        </w:rPr>
      </w:pPr>
    </w:p>
    <w:p w14:paraId="68A5DB31"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A.5</w:t>
      </w:r>
      <w:r w:rsidRPr="00A74B5C">
        <w:rPr>
          <w:rFonts w:ascii="Arial" w:hAnsi="Arial" w:cs="Arial"/>
          <w:sz w:val="20"/>
          <w:szCs w:val="20"/>
          <w:u w:val="single"/>
        </w:rPr>
        <w:tab/>
        <w:t>Nadzor nad delovanjem aplikacije</w:t>
      </w:r>
    </w:p>
    <w:p w14:paraId="3DD6E2F5"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Izvajalec mora skrbeti za nadzor nad delovanjem aplikativnih strežnikov in obsegom podatkovne baze. Potrebni so mesečni periodični pregledi aplikativnih strežnikov in podatkovne baze, po potrebi pa tudi arhiviranje in čiščenje starih podatkov (v koordinaciji z sistemskim administratorjem in administratorjem baze pri naročniku). V okviru te naloge mora izvajalec nuditi tudi podporo pri administraciji strežnikov, na katerih so nameščeni aplikativni strežniki in podatkovna baza. </w:t>
      </w:r>
    </w:p>
    <w:p w14:paraId="77CDAA04"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Vse aktivnosti pregledovanja, arhiviranja in čiščenja je izvajalec dolžan voditi v dnevniku storitev.</w:t>
      </w:r>
    </w:p>
    <w:p w14:paraId="28005391" w14:textId="77777777" w:rsidR="00A74B5C" w:rsidRPr="00A74B5C" w:rsidRDefault="00A74B5C" w:rsidP="00A74B5C">
      <w:pPr>
        <w:spacing w:line="260" w:lineRule="atLeast"/>
        <w:jc w:val="both"/>
        <w:rPr>
          <w:rFonts w:ascii="Arial" w:hAnsi="Arial" w:cs="Arial"/>
          <w:sz w:val="20"/>
          <w:szCs w:val="20"/>
        </w:rPr>
      </w:pPr>
    </w:p>
    <w:p w14:paraId="2F929BBF" w14:textId="0EAA4456" w:rsidR="00A74B5C" w:rsidRPr="00A74B5C" w:rsidRDefault="00A74B5C" w:rsidP="00273DA8">
      <w:pPr>
        <w:pStyle w:val="Odstavekseznama"/>
        <w:numPr>
          <w:ilvl w:val="0"/>
          <w:numId w:val="41"/>
        </w:numPr>
        <w:spacing w:line="260" w:lineRule="atLeast"/>
        <w:jc w:val="both"/>
        <w:rPr>
          <w:rFonts w:ascii="Arial" w:hAnsi="Arial" w:cs="Arial"/>
          <w:b/>
          <w:sz w:val="20"/>
          <w:szCs w:val="20"/>
        </w:rPr>
      </w:pPr>
      <w:r w:rsidRPr="00A74B5C">
        <w:rPr>
          <w:rFonts w:ascii="Arial" w:hAnsi="Arial" w:cs="Arial"/>
          <w:b/>
          <w:sz w:val="20"/>
          <w:szCs w:val="20"/>
        </w:rPr>
        <w:t>Prilagoditve aplikacije</w:t>
      </w:r>
    </w:p>
    <w:p w14:paraId="266DBF76" w14:textId="77777777" w:rsidR="00A74B5C" w:rsidRPr="00A74B5C" w:rsidRDefault="00A74B5C" w:rsidP="00A74B5C">
      <w:pPr>
        <w:spacing w:line="260" w:lineRule="atLeast"/>
        <w:jc w:val="both"/>
        <w:rPr>
          <w:rFonts w:ascii="Arial" w:hAnsi="Arial" w:cs="Arial"/>
          <w:b/>
          <w:sz w:val="20"/>
          <w:szCs w:val="20"/>
        </w:rPr>
      </w:pPr>
    </w:p>
    <w:p w14:paraId="5B56D9DF" w14:textId="2C60C31C" w:rsid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V sklopu te naloge se s skladno s potrebami naročnika izvajajo različne prilagoditve sistema subvencij, predvsem v segmentu sistema izmenjave podatkov, sprotnih kontrol izmenjave podatkov, kontrol nadzora, druge manjše prilagoditve in izdelava posebnih obdelav podatkov in statistik. </w:t>
      </w:r>
    </w:p>
    <w:p w14:paraId="1729DE72" w14:textId="77777777" w:rsidR="00A74B5C" w:rsidRPr="00A74B5C" w:rsidRDefault="00A74B5C" w:rsidP="00A74B5C">
      <w:pPr>
        <w:spacing w:line="260" w:lineRule="atLeast"/>
        <w:jc w:val="both"/>
        <w:rPr>
          <w:rFonts w:ascii="Arial" w:hAnsi="Arial" w:cs="Arial"/>
          <w:sz w:val="20"/>
          <w:szCs w:val="20"/>
        </w:rPr>
      </w:pPr>
    </w:p>
    <w:p w14:paraId="2DF12F35" w14:textId="1B299C03" w:rsid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Med izvajanjem nadzora nad prejetimi vlogami za subvencioniran prevoz in izdanimi subvencioniranimi vozovnicami naročnik pri posameznih vlogah in vozovnicah skozi kontrole podatkov ugotavlja, da prihaja do napak v poročanju. Da bi naročnik v kar največji meri izločil tovrstne primere je potrebno informacijski sistem subvencioniranih vozovnic stalno prilagajati in dopolnjevati, predvsem v povezavi z izboljševanjem sistema kontrol podatkov. Kontrole se izvajajo pri samem pošiljanju in naknadnem preverjanju že prejetih podatkov. </w:t>
      </w:r>
    </w:p>
    <w:p w14:paraId="2652E094" w14:textId="77777777" w:rsidR="00A74B5C" w:rsidRPr="00A74B5C" w:rsidRDefault="00A74B5C" w:rsidP="00A74B5C">
      <w:pPr>
        <w:spacing w:line="260" w:lineRule="atLeast"/>
        <w:jc w:val="both"/>
        <w:rPr>
          <w:rFonts w:ascii="Arial" w:hAnsi="Arial" w:cs="Arial"/>
          <w:sz w:val="20"/>
          <w:szCs w:val="20"/>
        </w:rPr>
      </w:pPr>
    </w:p>
    <w:p w14:paraId="18ACCD03" w14:textId="127C785E" w:rsidR="00A74B5C" w:rsidRDefault="00A74B5C" w:rsidP="00A74B5C">
      <w:pPr>
        <w:spacing w:line="260" w:lineRule="atLeast"/>
        <w:jc w:val="both"/>
        <w:rPr>
          <w:rFonts w:ascii="Arial" w:hAnsi="Arial" w:cs="Arial"/>
          <w:sz w:val="20"/>
          <w:szCs w:val="20"/>
        </w:rPr>
      </w:pPr>
      <w:r w:rsidRPr="00A74B5C">
        <w:rPr>
          <w:rFonts w:ascii="Arial" w:hAnsi="Arial" w:cs="Arial"/>
          <w:sz w:val="20"/>
          <w:szCs w:val="20"/>
        </w:rPr>
        <w:t>V sklopu te naloge se izvajajo tudi specifične poizvedbe na zahtevo naročnika. Skladno s problematiko je potrebno oblikovati in izvesti specifične poizvedbe in kontrole po bazi podatkov ter pripraviti seznam vlog in vozovnic za nadaljnjo vsebinsko obdelavo pri naročniku ali izvajalcu subvencioniranega prevoza. Poizvedbe morajo biti dokumentirane in ponovljive.</w:t>
      </w:r>
    </w:p>
    <w:p w14:paraId="4C225AA8" w14:textId="77777777" w:rsidR="00A74B5C" w:rsidRPr="00A74B5C" w:rsidRDefault="00A74B5C" w:rsidP="00A74B5C">
      <w:pPr>
        <w:spacing w:line="260" w:lineRule="atLeast"/>
        <w:jc w:val="both"/>
        <w:rPr>
          <w:rFonts w:ascii="Arial" w:hAnsi="Arial" w:cs="Arial"/>
          <w:sz w:val="20"/>
          <w:szCs w:val="20"/>
        </w:rPr>
      </w:pPr>
    </w:p>
    <w:p w14:paraId="3841ADE1"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lastRenderedPageBreak/>
        <w:t xml:space="preserve">Vsebino posameznih nalog bosta naročnik in izvajalec podrobneje opredelila med samo izvedbo projekta. Izvajalec naloge iz tega sklopa izvaja izključno po potrditvi začetka izvedbe posamezne naloge s strani naročnika. </w:t>
      </w:r>
    </w:p>
    <w:p w14:paraId="4AB856A5" w14:textId="77777777" w:rsidR="00A74B5C" w:rsidRPr="00A74B5C" w:rsidRDefault="00A74B5C" w:rsidP="00A74B5C">
      <w:pPr>
        <w:spacing w:line="260" w:lineRule="atLeast"/>
        <w:jc w:val="both"/>
        <w:rPr>
          <w:rFonts w:ascii="Arial" w:hAnsi="Arial" w:cs="Arial"/>
          <w:sz w:val="20"/>
          <w:szCs w:val="20"/>
        </w:rPr>
      </w:pPr>
    </w:p>
    <w:p w14:paraId="1CE0E3D7" w14:textId="4C4CD0AF" w:rsidR="00A74B5C" w:rsidRPr="00A74B5C" w:rsidRDefault="00A74B5C" w:rsidP="00273DA8">
      <w:pPr>
        <w:pStyle w:val="Odstavekseznama"/>
        <w:numPr>
          <w:ilvl w:val="0"/>
          <w:numId w:val="41"/>
        </w:numPr>
        <w:spacing w:line="260" w:lineRule="atLeast"/>
        <w:jc w:val="both"/>
        <w:rPr>
          <w:rFonts w:ascii="Arial" w:hAnsi="Arial" w:cs="Arial"/>
          <w:b/>
          <w:sz w:val="20"/>
          <w:szCs w:val="20"/>
        </w:rPr>
      </w:pPr>
      <w:r w:rsidRPr="00A74B5C">
        <w:rPr>
          <w:rFonts w:ascii="Arial" w:hAnsi="Arial" w:cs="Arial"/>
          <w:b/>
          <w:sz w:val="20"/>
          <w:szCs w:val="20"/>
        </w:rPr>
        <w:t xml:space="preserve">Nadgradnje integracije sistema subvencij s sistemom </w:t>
      </w:r>
      <w:proofErr w:type="spellStart"/>
      <w:r w:rsidRPr="00A74B5C">
        <w:rPr>
          <w:rFonts w:ascii="Arial" w:hAnsi="Arial" w:cs="Arial"/>
          <w:b/>
          <w:sz w:val="20"/>
          <w:szCs w:val="20"/>
        </w:rPr>
        <w:t>eUprava</w:t>
      </w:r>
      <w:proofErr w:type="spellEnd"/>
      <w:r w:rsidRPr="00A74B5C">
        <w:rPr>
          <w:rFonts w:ascii="Arial" w:hAnsi="Arial" w:cs="Arial"/>
          <w:b/>
          <w:sz w:val="20"/>
          <w:szCs w:val="20"/>
        </w:rPr>
        <w:t xml:space="preserve"> in sistemom IJPP </w:t>
      </w:r>
    </w:p>
    <w:p w14:paraId="7A917828" w14:textId="77777777" w:rsidR="00A74B5C" w:rsidRPr="00A74B5C" w:rsidRDefault="00A74B5C" w:rsidP="00A74B5C">
      <w:pPr>
        <w:spacing w:line="260" w:lineRule="atLeast"/>
        <w:jc w:val="both"/>
        <w:rPr>
          <w:rFonts w:ascii="Arial" w:hAnsi="Arial" w:cs="Arial"/>
          <w:b/>
          <w:sz w:val="20"/>
          <w:szCs w:val="20"/>
        </w:rPr>
      </w:pPr>
    </w:p>
    <w:p w14:paraId="39BB9A8E"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Spremembe področne zakonodaje in digitalne usmeritve države prinašajo vrsto sprememb, ki jih je potrebno vključiti v postopkih integriranega javnega potniškega prometa in subvencioniranega prevoza. Nadgradnje obsegajo razvoj dodatnih funkcij v aplikaciji in razvoj dodatnih povezav med sistemom IJPP in sistemom </w:t>
      </w:r>
      <w:proofErr w:type="spellStart"/>
      <w:r w:rsidRPr="00A74B5C">
        <w:rPr>
          <w:rFonts w:ascii="Arial" w:hAnsi="Arial" w:cs="Arial"/>
          <w:sz w:val="20"/>
          <w:szCs w:val="20"/>
        </w:rPr>
        <w:t>eUprava</w:t>
      </w:r>
      <w:proofErr w:type="spellEnd"/>
      <w:r w:rsidRPr="00A74B5C">
        <w:rPr>
          <w:rFonts w:ascii="Arial" w:hAnsi="Arial" w:cs="Arial"/>
          <w:sz w:val="20"/>
          <w:szCs w:val="20"/>
        </w:rPr>
        <w:t>. V sklopu nadgradenj je potrebno izvesti naloge navedene v nadaljevanju.</w:t>
      </w:r>
    </w:p>
    <w:p w14:paraId="6D251585" w14:textId="77777777" w:rsidR="00A74B5C" w:rsidRPr="00A74B5C" w:rsidRDefault="00A74B5C" w:rsidP="00A74B5C">
      <w:pPr>
        <w:spacing w:line="260" w:lineRule="atLeast"/>
        <w:jc w:val="both"/>
        <w:rPr>
          <w:rFonts w:ascii="Arial" w:hAnsi="Arial" w:cs="Arial"/>
          <w:bCs/>
          <w:sz w:val="20"/>
          <w:szCs w:val="20"/>
        </w:rPr>
      </w:pPr>
    </w:p>
    <w:p w14:paraId="42B78AA6"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C.1</w:t>
      </w:r>
      <w:r w:rsidRPr="00A74B5C">
        <w:rPr>
          <w:rFonts w:ascii="Arial" w:hAnsi="Arial" w:cs="Arial"/>
          <w:sz w:val="20"/>
          <w:szCs w:val="20"/>
          <w:u w:val="single"/>
        </w:rPr>
        <w:tab/>
        <w:t xml:space="preserve">Prilagoditve sistema nadgradnji sistema </w:t>
      </w:r>
      <w:proofErr w:type="spellStart"/>
      <w:r w:rsidRPr="00A74B5C">
        <w:rPr>
          <w:rFonts w:ascii="Arial" w:hAnsi="Arial" w:cs="Arial"/>
          <w:sz w:val="20"/>
          <w:szCs w:val="20"/>
          <w:u w:val="single"/>
        </w:rPr>
        <w:t>eUprava</w:t>
      </w:r>
      <w:proofErr w:type="spellEnd"/>
    </w:p>
    <w:p w14:paraId="164EDB8C" w14:textId="77777777" w:rsidR="00A74B5C" w:rsidRPr="00A74B5C" w:rsidRDefault="00A74B5C" w:rsidP="00A74B5C">
      <w:pPr>
        <w:spacing w:line="260" w:lineRule="atLeast"/>
        <w:jc w:val="both"/>
        <w:rPr>
          <w:rFonts w:ascii="Arial" w:hAnsi="Arial" w:cs="Arial"/>
          <w:b/>
          <w:sz w:val="20"/>
          <w:szCs w:val="20"/>
          <w:u w:val="single"/>
        </w:rPr>
      </w:pPr>
      <w:r w:rsidRPr="00A74B5C">
        <w:rPr>
          <w:rFonts w:ascii="Arial" w:hAnsi="Arial" w:cs="Arial"/>
          <w:bCs/>
          <w:sz w:val="20"/>
          <w:szCs w:val="20"/>
        </w:rPr>
        <w:t xml:space="preserve">Spremembe področne zakonodaje in digitalne usmeritve države spremljajo aktivnosti, ki razširjajo nabor možnosti spletne oddaje subvencioniranih vlog in nakupov vozovnic, poleg tega pa je v pripravi tudi posodobitev portala </w:t>
      </w:r>
      <w:proofErr w:type="spellStart"/>
      <w:r w:rsidRPr="00A74B5C">
        <w:rPr>
          <w:rFonts w:ascii="Arial" w:hAnsi="Arial" w:cs="Arial"/>
          <w:bCs/>
          <w:sz w:val="20"/>
          <w:szCs w:val="20"/>
        </w:rPr>
        <w:t>eUprava</w:t>
      </w:r>
      <w:proofErr w:type="spellEnd"/>
      <w:r w:rsidRPr="00A74B5C">
        <w:rPr>
          <w:rFonts w:ascii="Arial" w:hAnsi="Arial" w:cs="Arial"/>
          <w:sz w:val="20"/>
          <w:szCs w:val="20"/>
        </w:rPr>
        <w:t>. Vsebino posameznih nalog bosta naročnik in izvajalec podrobneje opredelila med samo izvedbo projekta. Izvajalec naloge iz tega sklopa izvaja izključno po potrditvi začetka izvedbe posamezne naloge s strani naročnika.</w:t>
      </w:r>
      <w:r w:rsidRPr="00A74B5C">
        <w:rPr>
          <w:rFonts w:ascii="Arial" w:hAnsi="Arial" w:cs="Arial"/>
          <w:bCs/>
          <w:sz w:val="20"/>
          <w:szCs w:val="20"/>
        </w:rPr>
        <w:t xml:space="preserve"> </w:t>
      </w:r>
    </w:p>
    <w:p w14:paraId="42C9C970" w14:textId="77777777" w:rsidR="00A74B5C" w:rsidRDefault="00A74B5C" w:rsidP="00A74B5C">
      <w:pPr>
        <w:spacing w:line="260" w:lineRule="atLeast"/>
        <w:jc w:val="both"/>
        <w:rPr>
          <w:rFonts w:ascii="Arial" w:hAnsi="Arial" w:cs="Arial"/>
          <w:bCs/>
          <w:sz w:val="20"/>
          <w:szCs w:val="20"/>
        </w:rPr>
      </w:pPr>
    </w:p>
    <w:p w14:paraId="6A494A25" w14:textId="05D7CC6B"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18AE67CD" w14:textId="77777777" w:rsidR="00A74B5C" w:rsidRPr="00A74B5C" w:rsidRDefault="00A74B5C" w:rsidP="00273DA8">
      <w:pPr>
        <w:pStyle w:val="Odstavekseznama"/>
        <w:numPr>
          <w:ilvl w:val="0"/>
          <w:numId w:val="44"/>
        </w:numPr>
        <w:spacing w:line="260" w:lineRule="atLeast"/>
        <w:jc w:val="both"/>
        <w:rPr>
          <w:rFonts w:ascii="Arial" w:hAnsi="Arial" w:cs="Arial"/>
          <w:sz w:val="20"/>
          <w:szCs w:val="20"/>
        </w:rPr>
      </w:pPr>
      <w:r w:rsidRPr="00A74B5C">
        <w:rPr>
          <w:rFonts w:ascii="Arial" w:hAnsi="Arial" w:cs="Arial"/>
          <w:sz w:val="20"/>
          <w:szCs w:val="20"/>
        </w:rPr>
        <w:t>priprava tehničnih specifikacij za nadgradnjo za posamezne naloge,</w:t>
      </w:r>
    </w:p>
    <w:p w14:paraId="75D0EEB3" w14:textId="77777777" w:rsidR="00A74B5C" w:rsidRPr="00A74B5C" w:rsidRDefault="00A74B5C" w:rsidP="00273DA8">
      <w:pPr>
        <w:numPr>
          <w:ilvl w:val="0"/>
          <w:numId w:val="45"/>
        </w:numPr>
        <w:spacing w:line="260" w:lineRule="atLeast"/>
        <w:jc w:val="both"/>
        <w:rPr>
          <w:rFonts w:ascii="Arial" w:hAnsi="Arial" w:cs="Arial"/>
          <w:sz w:val="20"/>
          <w:szCs w:val="20"/>
        </w:rPr>
      </w:pPr>
      <w:r w:rsidRPr="00A74B5C">
        <w:rPr>
          <w:rFonts w:ascii="Arial" w:hAnsi="Arial" w:cs="Arial"/>
          <w:sz w:val="20"/>
          <w:szCs w:val="20"/>
        </w:rPr>
        <w:t>vzpostavitev in testiranje v testnem okolju,</w:t>
      </w:r>
    </w:p>
    <w:p w14:paraId="6B6230F3" w14:textId="77777777" w:rsidR="00A74B5C" w:rsidRPr="00A74B5C" w:rsidRDefault="00A74B5C" w:rsidP="00273DA8">
      <w:pPr>
        <w:numPr>
          <w:ilvl w:val="0"/>
          <w:numId w:val="45"/>
        </w:numPr>
        <w:spacing w:line="260" w:lineRule="atLeast"/>
        <w:jc w:val="both"/>
        <w:rPr>
          <w:rFonts w:ascii="Arial" w:hAnsi="Arial" w:cs="Arial"/>
          <w:sz w:val="20"/>
          <w:szCs w:val="20"/>
        </w:rPr>
      </w:pPr>
      <w:r w:rsidRPr="00A74B5C">
        <w:rPr>
          <w:rFonts w:ascii="Arial" w:hAnsi="Arial" w:cs="Arial"/>
          <w:sz w:val="20"/>
          <w:szCs w:val="20"/>
        </w:rPr>
        <w:t xml:space="preserve">vzpostavitev v produkcijskem okolju. </w:t>
      </w:r>
    </w:p>
    <w:p w14:paraId="30FCD815" w14:textId="77777777" w:rsidR="00A74B5C" w:rsidRPr="00A74B5C" w:rsidRDefault="00A74B5C" w:rsidP="00A74B5C">
      <w:pPr>
        <w:spacing w:line="260" w:lineRule="atLeast"/>
        <w:jc w:val="both"/>
        <w:rPr>
          <w:rFonts w:ascii="Arial" w:hAnsi="Arial" w:cs="Arial"/>
          <w:b/>
          <w:sz w:val="20"/>
          <w:szCs w:val="20"/>
          <w:u w:val="single"/>
        </w:rPr>
      </w:pPr>
    </w:p>
    <w:p w14:paraId="6EFA7691"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C.2</w:t>
      </w:r>
      <w:r w:rsidRPr="00A74B5C">
        <w:rPr>
          <w:rFonts w:ascii="Arial" w:hAnsi="Arial" w:cs="Arial"/>
          <w:sz w:val="20"/>
          <w:szCs w:val="20"/>
          <w:u w:val="single"/>
        </w:rPr>
        <w:tab/>
        <w:t>Podpora pri prehodu na nov model obračuna koncesij in subvencij</w:t>
      </w:r>
    </w:p>
    <w:p w14:paraId="19A389D2"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Ministrstvo bo s podpisom novih koncesijskih pogodb prešlo na nov način koncesij ter posledično na nov način obračuna subvencij za izvajalce subvencioniranih prevozov. V sistemu subvencij prevozov bo potrebno razviti nov sistem obračuna subvencije, posodobiti izmenjevalne storitve podatkov in ostale aktivnosti vezane na uskladitve z izvajalci prevozov, naročnikom in upravljalcem.</w:t>
      </w:r>
    </w:p>
    <w:p w14:paraId="31EAFB8E" w14:textId="77777777" w:rsidR="00A74B5C" w:rsidRPr="00A74B5C" w:rsidRDefault="00A74B5C" w:rsidP="00A74B5C">
      <w:pPr>
        <w:spacing w:line="260" w:lineRule="atLeast"/>
        <w:jc w:val="both"/>
        <w:rPr>
          <w:rFonts w:ascii="Arial" w:hAnsi="Arial" w:cs="Arial"/>
          <w:bCs/>
          <w:sz w:val="20"/>
          <w:szCs w:val="20"/>
        </w:rPr>
      </w:pPr>
    </w:p>
    <w:p w14:paraId="1EC14E41"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78E3DB04" w14:textId="77777777" w:rsidR="00A74B5C" w:rsidRPr="00A74B5C" w:rsidRDefault="00A74B5C" w:rsidP="00273DA8">
      <w:pPr>
        <w:numPr>
          <w:ilvl w:val="0"/>
          <w:numId w:val="46"/>
        </w:numPr>
        <w:spacing w:line="260" w:lineRule="atLeast"/>
        <w:jc w:val="both"/>
        <w:rPr>
          <w:rFonts w:ascii="Arial" w:hAnsi="Arial" w:cs="Arial"/>
          <w:sz w:val="20"/>
          <w:szCs w:val="20"/>
        </w:rPr>
      </w:pPr>
      <w:r w:rsidRPr="00A74B5C">
        <w:rPr>
          <w:rFonts w:ascii="Arial" w:hAnsi="Arial" w:cs="Arial"/>
          <w:sz w:val="20"/>
          <w:szCs w:val="20"/>
        </w:rPr>
        <w:t>priprava tehničnih specifikacij sprememb informacijskih sistemov za ustrezen prehod na nov obračun,</w:t>
      </w:r>
    </w:p>
    <w:p w14:paraId="58562CA0" w14:textId="77777777" w:rsidR="00A74B5C" w:rsidRPr="00A74B5C" w:rsidRDefault="00A74B5C" w:rsidP="00273DA8">
      <w:pPr>
        <w:numPr>
          <w:ilvl w:val="0"/>
          <w:numId w:val="46"/>
        </w:numPr>
        <w:spacing w:line="260" w:lineRule="atLeast"/>
        <w:jc w:val="both"/>
        <w:rPr>
          <w:rFonts w:ascii="Arial" w:hAnsi="Arial" w:cs="Arial"/>
          <w:sz w:val="20"/>
          <w:szCs w:val="20"/>
        </w:rPr>
      </w:pPr>
      <w:r w:rsidRPr="00A74B5C">
        <w:rPr>
          <w:rFonts w:ascii="Arial" w:hAnsi="Arial" w:cs="Arial"/>
          <w:sz w:val="20"/>
          <w:szCs w:val="20"/>
        </w:rPr>
        <w:t>razvoj prilagoditev sistema subvencij zaradi prehoda,</w:t>
      </w:r>
    </w:p>
    <w:p w14:paraId="7CFADFD8" w14:textId="77777777" w:rsidR="00A74B5C" w:rsidRPr="00A74B5C" w:rsidRDefault="00A74B5C" w:rsidP="00273DA8">
      <w:pPr>
        <w:numPr>
          <w:ilvl w:val="0"/>
          <w:numId w:val="46"/>
        </w:numPr>
        <w:spacing w:line="260" w:lineRule="atLeast"/>
        <w:jc w:val="both"/>
        <w:rPr>
          <w:rFonts w:ascii="Arial" w:hAnsi="Arial" w:cs="Arial"/>
          <w:sz w:val="20"/>
          <w:szCs w:val="20"/>
        </w:rPr>
      </w:pPr>
      <w:r w:rsidRPr="00A74B5C">
        <w:rPr>
          <w:rFonts w:ascii="Arial" w:hAnsi="Arial" w:cs="Arial"/>
          <w:sz w:val="20"/>
          <w:szCs w:val="20"/>
        </w:rPr>
        <w:t>vzpostavitev in testiranje v testnem okolju,</w:t>
      </w:r>
    </w:p>
    <w:p w14:paraId="3F6A6CFC" w14:textId="77777777" w:rsidR="00A74B5C" w:rsidRPr="00A74B5C" w:rsidRDefault="00A74B5C" w:rsidP="00273DA8">
      <w:pPr>
        <w:numPr>
          <w:ilvl w:val="0"/>
          <w:numId w:val="46"/>
        </w:numPr>
        <w:spacing w:line="260" w:lineRule="atLeast"/>
        <w:jc w:val="both"/>
        <w:rPr>
          <w:rFonts w:ascii="Arial" w:hAnsi="Arial" w:cs="Arial"/>
          <w:sz w:val="20"/>
          <w:szCs w:val="20"/>
        </w:rPr>
      </w:pPr>
      <w:r w:rsidRPr="00A74B5C">
        <w:rPr>
          <w:rFonts w:ascii="Arial" w:hAnsi="Arial" w:cs="Arial"/>
          <w:sz w:val="20"/>
          <w:szCs w:val="20"/>
        </w:rPr>
        <w:t xml:space="preserve">vzpostavitev v produkcijskem okolju. </w:t>
      </w:r>
    </w:p>
    <w:p w14:paraId="70E3E1C6" w14:textId="77777777" w:rsidR="00A74B5C" w:rsidRPr="00A74B5C" w:rsidRDefault="00A74B5C" w:rsidP="00A74B5C">
      <w:pPr>
        <w:spacing w:line="260" w:lineRule="atLeast"/>
        <w:jc w:val="both"/>
        <w:rPr>
          <w:rFonts w:ascii="Arial" w:hAnsi="Arial" w:cs="Arial"/>
          <w:b/>
          <w:sz w:val="20"/>
          <w:szCs w:val="20"/>
          <w:u w:val="single"/>
        </w:rPr>
      </w:pPr>
    </w:p>
    <w:p w14:paraId="71596E26"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C.3</w:t>
      </w:r>
      <w:r w:rsidRPr="00A74B5C">
        <w:rPr>
          <w:rFonts w:ascii="Arial" w:hAnsi="Arial" w:cs="Arial"/>
          <w:sz w:val="20"/>
          <w:szCs w:val="20"/>
          <w:u w:val="single"/>
        </w:rPr>
        <w:tab/>
        <w:t>Nov način obračuna subvencije za mestne prevoze</w:t>
      </w:r>
    </w:p>
    <w:p w14:paraId="0EE3A683"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S prehodom na nov sistem obračuna subvencije za izvajalce medkrajevnega avtobusnega in železniškega prometa, bo potrebno zagotoviti tudi nov način obračuna subvencije za mestne prevoze. Za uporabnike subvencioniranih vozovnic za brezplačen mestni prevoz imamo že vzpostavljen sistem obračuna subvencije glede na dejansko uporabo vozovnic. Skladno s spremembo področno zakonodaje bo potrebno zagotoviti ali enak ali nov sistem poračuna subvencije za mestne prevoze. V sklopu te naloge se v sistem vključi še ostale zainteresirane mestne promete. Kar pomeni razširitev subvencioniranih prevozov na lokacije, kjer mestni promet še ni del subvencioniranja v okviru ministrstva za infrastrukturo.</w:t>
      </w:r>
    </w:p>
    <w:p w14:paraId="4E77A90F" w14:textId="77777777" w:rsidR="00A74B5C" w:rsidRPr="00A74B5C" w:rsidRDefault="00A74B5C" w:rsidP="00A74B5C">
      <w:pPr>
        <w:spacing w:line="260" w:lineRule="atLeast"/>
        <w:jc w:val="both"/>
        <w:rPr>
          <w:rFonts w:ascii="Arial" w:hAnsi="Arial" w:cs="Arial"/>
          <w:bCs/>
          <w:sz w:val="20"/>
          <w:szCs w:val="20"/>
        </w:rPr>
      </w:pPr>
    </w:p>
    <w:p w14:paraId="5F9D8A80"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39D7397A" w14:textId="77777777" w:rsidR="00A74B5C" w:rsidRPr="00A74B5C" w:rsidRDefault="00A74B5C" w:rsidP="00273DA8">
      <w:pPr>
        <w:numPr>
          <w:ilvl w:val="0"/>
          <w:numId w:val="47"/>
        </w:numPr>
        <w:spacing w:line="260" w:lineRule="atLeast"/>
        <w:jc w:val="both"/>
        <w:rPr>
          <w:rFonts w:ascii="Arial" w:hAnsi="Arial" w:cs="Arial"/>
          <w:sz w:val="20"/>
          <w:szCs w:val="20"/>
        </w:rPr>
      </w:pPr>
      <w:r w:rsidRPr="00A74B5C">
        <w:rPr>
          <w:rFonts w:ascii="Arial" w:hAnsi="Arial" w:cs="Arial"/>
          <w:sz w:val="20"/>
          <w:szCs w:val="20"/>
        </w:rPr>
        <w:t>priprava tehničnih specifikacij za nadgradnje,</w:t>
      </w:r>
    </w:p>
    <w:p w14:paraId="10C4C328" w14:textId="77777777" w:rsidR="00A74B5C" w:rsidRPr="00A74B5C" w:rsidRDefault="00A74B5C" w:rsidP="00273DA8">
      <w:pPr>
        <w:numPr>
          <w:ilvl w:val="0"/>
          <w:numId w:val="47"/>
        </w:numPr>
        <w:spacing w:line="260" w:lineRule="atLeast"/>
        <w:jc w:val="both"/>
        <w:rPr>
          <w:rFonts w:ascii="Arial" w:hAnsi="Arial" w:cs="Arial"/>
          <w:sz w:val="20"/>
          <w:szCs w:val="20"/>
        </w:rPr>
      </w:pPr>
      <w:r w:rsidRPr="00A74B5C">
        <w:rPr>
          <w:rFonts w:ascii="Arial" w:hAnsi="Arial" w:cs="Arial"/>
          <w:sz w:val="20"/>
          <w:szCs w:val="20"/>
        </w:rPr>
        <w:t>razvoj prilagoditev sistema subvencij za ustrezen obračun subvencije mestnih prevozov,</w:t>
      </w:r>
    </w:p>
    <w:p w14:paraId="677F9418" w14:textId="77777777" w:rsidR="00A74B5C" w:rsidRPr="00A74B5C" w:rsidRDefault="00A74B5C" w:rsidP="00273DA8">
      <w:pPr>
        <w:numPr>
          <w:ilvl w:val="0"/>
          <w:numId w:val="47"/>
        </w:numPr>
        <w:spacing w:line="260" w:lineRule="atLeast"/>
        <w:jc w:val="both"/>
        <w:rPr>
          <w:rFonts w:ascii="Arial" w:hAnsi="Arial" w:cs="Arial"/>
          <w:sz w:val="20"/>
          <w:szCs w:val="20"/>
        </w:rPr>
      </w:pPr>
      <w:r w:rsidRPr="00A74B5C">
        <w:rPr>
          <w:rFonts w:ascii="Arial" w:hAnsi="Arial" w:cs="Arial"/>
          <w:sz w:val="20"/>
          <w:szCs w:val="20"/>
        </w:rPr>
        <w:t>vzpostavitev in testiranje v testnem okolju,</w:t>
      </w:r>
    </w:p>
    <w:p w14:paraId="24615043" w14:textId="77777777" w:rsidR="00A74B5C" w:rsidRPr="00A74B5C" w:rsidRDefault="00A74B5C" w:rsidP="00273DA8">
      <w:pPr>
        <w:numPr>
          <w:ilvl w:val="0"/>
          <w:numId w:val="47"/>
        </w:numPr>
        <w:spacing w:line="260" w:lineRule="atLeast"/>
        <w:jc w:val="both"/>
        <w:rPr>
          <w:rFonts w:ascii="Arial" w:hAnsi="Arial" w:cs="Arial"/>
          <w:sz w:val="20"/>
          <w:szCs w:val="20"/>
        </w:rPr>
      </w:pPr>
      <w:r w:rsidRPr="00A74B5C">
        <w:rPr>
          <w:rFonts w:ascii="Arial" w:hAnsi="Arial" w:cs="Arial"/>
          <w:sz w:val="20"/>
          <w:szCs w:val="20"/>
        </w:rPr>
        <w:t>vzpostavitev v produkcijskem okolju.</w:t>
      </w:r>
    </w:p>
    <w:p w14:paraId="4450D143" w14:textId="77777777" w:rsidR="00A74B5C" w:rsidRPr="00A74B5C" w:rsidRDefault="00A74B5C" w:rsidP="00A74B5C">
      <w:pPr>
        <w:spacing w:line="260" w:lineRule="atLeast"/>
        <w:jc w:val="both"/>
        <w:rPr>
          <w:rFonts w:ascii="Arial" w:hAnsi="Arial" w:cs="Arial"/>
          <w:b/>
          <w:sz w:val="20"/>
          <w:szCs w:val="20"/>
          <w:u w:val="single"/>
        </w:rPr>
      </w:pPr>
    </w:p>
    <w:p w14:paraId="6B78D6A5" w14:textId="6B01D0F6" w:rsidR="00A74B5C" w:rsidRPr="00A74B5C" w:rsidRDefault="00A74B5C" w:rsidP="00273DA8">
      <w:pPr>
        <w:pStyle w:val="Odstavekseznama"/>
        <w:numPr>
          <w:ilvl w:val="0"/>
          <w:numId w:val="41"/>
        </w:numPr>
        <w:spacing w:line="260" w:lineRule="atLeast"/>
        <w:jc w:val="both"/>
        <w:rPr>
          <w:rFonts w:ascii="Arial" w:hAnsi="Arial" w:cs="Arial"/>
          <w:b/>
          <w:sz w:val="20"/>
          <w:szCs w:val="20"/>
        </w:rPr>
      </w:pPr>
      <w:r w:rsidRPr="00A74B5C">
        <w:rPr>
          <w:rFonts w:ascii="Arial" w:hAnsi="Arial" w:cs="Arial"/>
          <w:b/>
          <w:sz w:val="20"/>
          <w:szCs w:val="20"/>
        </w:rPr>
        <w:t>Tehnološko varnostne nadgradnje sistema subvencij</w:t>
      </w:r>
    </w:p>
    <w:p w14:paraId="15CF79F2" w14:textId="607596F3" w:rsid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Informacijski sistem je od vzpostavitve leta 2012 bil deležen vrsto sprememb in nadgradenj, ki so obsegale vsebinsko-tehnične prilagoditve. V tem obdobju pa niso bila opravljena večja dela na področju tehnološkega in varnostnega nivoja. V okviru naloge se izvede varnostni pregled sistema, opravi posodobitve varnostnih parametrov in nadgradi programsko okolje vseh komponent informacijskega sistema.</w:t>
      </w:r>
    </w:p>
    <w:p w14:paraId="1A2CD2C1" w14:textId="77777777" w:rsidR="00A74B5C" w:rsidRPr="00A74B5C" w:rsidRDefault="00A74B5C" w:rsidP="00A74B5C">
      <w:pPr>
        <w:spacing w:line="260" w:lineRule="atLeast"/>
        <w:jc w:val="both"/>
        <w:rPr>
          <w:rFonts w:ascii="Arial" w:hAnsi="Arial" w:cs="Arial"/>
          <w:bCs/>
          <w:sz w:val="20"/>
          <w:szCs w:val="20"/>
        </w:rPr>
      </w:pPr>
    </w:p>
    <w:p w14:paraId="5385F215" w14:textId="77777777" w:rsidR="00A74B5C" w:rsidRPr="00A74B5C" w:rsidRDefault="00A74B5C" w:rsidP="00A74B5C">
      <w:pPr>
        <w:spacing w:line="260" w:lineRule="atLeast"/>
        <w:jc w:val="both"/>
        <w:rPr>
          <w:rFonts w:ascii="Arial" w:hAnsi="Arial" w:cs="Arial"/>
          <w:bCs/>
          <w:sz w:val="20"/>
          <w:szCs w:val="20"/>
        </w:rPr>
      </w:pPr>
    </w:p>
    <w:p w14:paraId="54A5002C"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lastRenderedPageBreak/>
        <w:t>D.1</w:t>
      </w:r>
      <w:r w:rsidRPr="00A74B5C">
        <w:rPr>
          <w:rFonts w:ascii="Arial" w:hAnsi="Arial" w:cs="Arial"/>
          <w:sz w:val="20"/>
          <w:szCs w:val="20"/>
          <w:u w:val="single"/>
        </w:rPr>
        <w:tab/>
        <w:t>Varnostni pregled sistema</w:t>
      </w:r>
    </w:p>
    <w:p w14:paraId="59046B14" w14:textId="7EDA2E25" w:rsidR="00A74B5C" w:rsidRDefault="00A74B5C" w:rsidP="00A74B5C">
      <w:pPr>
        <w:spacing w:line="260" w:lineRule="atLeast"/>
        <w:jc w:val="both"/>
        <w:rPr>
          <w:rFonts w:ascii="Arial" w:hAnsi="Arial" w:cs="Arial"/>
          <w:sz w:val="20"/>
          <w:szCs w:val="20"/>
        </w:rPr>
      </w:pPr>
      <w:r w:rsidRPr="00A74B5C">
        <w:rPr>
          <w:rFonts w:ascii="Arial" w:hAnsi="Arial" w:cs="Arial"/>
          <w:sz w:val="20"/>
          <w:szCs w:val="20"/>
        </w:rPr>
        <w:t>Varnostni pregled sistema vsebuje pregled ključnih parametrov informacijske varnosti, ki vključujejo sistemski in programski nivo. Gre za nadaljevanje pregleda, ki so ga za ministrstvo opravili strokovnjaki iz podjetja KPMG. Glavni parametri pregleda so varne povezave in nadgradnja dostopov do sistema, upravljanje z uporabniki sistema, dodeljevanje in generiranje gesel, nadgradnja sistemov beleženja aktivnosti, izboljšave upravljanja s sistemom (procesi sprememb, testiranja, dokumentacije, ...), stanje licenc, programska koda aplikacije in podobno. Izvajalec bo letno preveril tudi izvedbo preklopa na sekundarno lokacijo in ponovne vzpostavitve primarnega okolja.</w:t>
      </w:r>
    </w:p>
    <w:p w14:paraId="1329368F" w14:textId="77777777" w:rsidR="00A74B5C" w:rsidRPr="00A74B5C" w:rsidRDefault="00A74B5C" w:rsidP="00A74B5C">
      <w:pPr>
        <w:spacing w:line="260" w:lineRule="atLeast"/>
        <w:jc w:val="both"/>
        <w:rPr>
          <w:rFonts w:ascii="Arial" w:hAnsi="Arial" w:cs="Arial"/>
          <w:sz w:val="20"/>
          <w:szCs w:val="20"/>
        </w:rPr>
      </w:pPr>
    </w:p>
    <w:p w14:paraId="198CC8F7"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49067862" w14:textId="77777777" w:rsidR="00A74B5C" w:rsidRPr="00A74B5C" w:rsidRDefault="00A74B5C" w:rsidP="00273DA8">
      <w:pPr>
        <w:numPr>
          <w:ilvl w:val="0"/>
          <w:numId w:val="48"/>
        </w:numPr>
        <w:spacing w:line="260" w:lineRule="atLeast"/>
        <w:jc w:val="both"/>
        <w:rPr>
          <w:rFonts w:ascii="Arial" w:hAnsi="Arial" w:cs="Arial"/>
          <w:sz w:val="20"/>
          <w:szCs w:val="20"/>
        </w:rPr>
      </w:pPr>
      <w:r w:rsidRPr="00A74B5C">
        <w:rPr>
          <w:rFonts w:ascii="Arial" w:hAnsi="Arial" w:cs="Arial"/>
          <w:sz w:val="20"/>
          <w:szCs w:val="20"/>
        </w:rPr>
        <w:t>pregled sistema informacijske varnosti,</w:t>
      </w:r>
    </w:p>
    <w:p w14:paraId="18451A7A" w14:textId="77777777" w:rsidR="00A74B5C" w:rsidRPr="00A74B5C" w:rsidRDefault="00A74B5C" w:rsidP="00273DA8">
      <w:pPr>
        <w:numPr>
          <w:ilvl w:val="0"/>
          <w:numId w:val="48"/>
        </w:numPr>
        <w:spacing w:line="260" w:lineRule="atLeast"/>
        <w:jc w:val="both"/>
        <w:rPr>
          <w:rFonts w:ascii="Arial" w:hAnsi="Arial" w:cs="Arial"/>
          <w:sz w:val="20"/>
          <w:szCs w:val="20"/>
        </w:rPr>
      </w:pPr>
      <w:r w:rsidRPr="00A74B5C">
        <w:rPr>
          <w:rFonts w:ascii="Arial" w:hAnsi="Arial" w:cs="Arial"/>
          <w:sz w:val="20"/>
          <w:szCs w:val="20"/>
        </w:rPr>
        <w:t>letno testiranje preklopa sistema na sekundarno lokacijo, restavriranja podatkovne baze in ponovne vzpostavitve sistema na primarni lokaciji,</w:t>
      </w:r>
    </w:p>
    <w:p w14:paraId="2E1569C0" w14:textId="77777777" w:rsidR="00A74B5C" w:rsidRPr="00A74B5C" w:rsidRDefault="00A74B5C" w:rsidP="00273DA8">
      <w:pPr>
        <w:numPr>
          <w:ilvl w:val="0"/>
          <w:numId w:val="48"/>
        </w:numPr>
        <w:spacing w:line="260" w:lineRule="atLeast"/>
        <w:jc w:val="both"/>
        <w:rPr>
          <w:rFonts w:ascii="Arial" w:hAnsi="Arial" w:cs="Arial"/>
          <w:sz w:val="20"/>
          <w:szCs w:val="20"/>
        </w:rPr>
      </w:pPr>
      <w:r w:rsidRPr="00A74B5C">
        <w:rPr>
          <w:rFonts w:ascii="Arial" w:hAnsi="Arial" w:cs="Arial"/>
          <w:sz w:val="20"/>
          <w:szCs w:val="20"/>
        </w:rPr>
        <w:t>priprava poročila izvedbe.</w:t>
      </w:r>
    </w:p>
    <w:p w14:paraId="0686C3C5" w14:textId="77777777" w:rsidR="00A74B5C" w:rsidRPr="00A74B5C" w:rsidRDefault="00A74B5C" w:rsidP="00A74B5C">
      <w:pPr>
        <w:spacing w:line="260" w:lineRule="atLeast"/>
        <w:jc w:val="both"/>
        <w:rPr>
          <w:rFonts w:ascii="Arial" w:hAnsi="Arial" w:cs="Arial"/>
          <w:sz w:val="20"/>
          <w:szCs w:val="20"/>
          <w:u w:val="single"/>
        </w:rPr>
      </w:pPr>
    </w:p>
    <w:p w14:paraId="7B1107F2"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D.2</w:t>
      </w:r>
      <w:r w:rsidRPr="00A74B5C">
        <w:rPr>
          <w:rFonts w:ascii="Arial" w:hAnsi="Arial" w:cs="Arial"/>
          <w:sz w:val="20"/>
          <w:szCs w:val="20"/>
          <w:u w:val="single"/>
        </w:rPr>
        <w:tab/>
        <w:t>Posodobitev varnostnih parametrov sistema subvencij</w:t>
      </w:r>
    </w:p>
    <w:p w14:paraId="576AD5A2"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 podlagi varnostnega pregleda v nalogi D1 in obstoječih predlogov pregleda podjetja KPMG se izvede odprava zaznanih varnostnih groženj.</w:t>
      </w:r>
    </w:p>
    <w:p w14:paraId="38929878" w14:textId="77777777" w:rsidR="00A74B5C" w:rsidRPr="00A74B5C" w:rsidRDefault="00A74B5C" w:rsidP="00A74B5C">
      <w:pPr>
        <w:spacing w:line="260" w:lineRule="atLeast"/>
        <w:jc w:val="both"/>
        <w:rPr>
          <w:rFonts w:ascii="Arial" w:hAnsi="Arial" w:cs="Arial"/>
          <w:b/>
          <w:sz w:val="20"/>
          <w:szCs w:val="20"/>
          <w:u w:val="single"/>
        </w:rPr>
      </w:pPr>
    </w:p>
    <w:p w14:paraId="6AF00DA8"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1648CC9C" w14:textId="77777777" w:rsidR="00A74B5C" w:rsidRPr="00A74B5C" w:rsidRDefault="00A74B5C" w:rsidP="00273DA8">
      <w:pPr>
        <w:numPr>
          <w:ilvl w:val="0"/>
          <w:numId w:val="49"/>
        </w:numPr>
        <w:spacing w:line="260" w:lineRule="atLeast"/>
        <w:jc w:val="both"/>
        <w:rPr>
          <w:rFonts w:ascii="Arial" w:hAnsi="Arial" w:cs="Arial"/>
          <w:sz w:val="20"/>
          <w:szCs w:val="20"/>
        </w:rPr>
      </w:pPr>
      <w:r w:rsidRPr="00A74B5C">
        <w:rPr>
          <w:rFonts w:ascii="Arial" w:hAnsi="Arial" w:cs="Arial"/>
          <w:sz w:val="20"/>
          <w:szCs w:val="20"/>
        </w:rPr>
        <w:t>priprava tehničnih specifikacij za posodobitev varnostnih parametrov,</w:t>
      </w:r>
    </w:p>
    <w:p w14:paraId="01DE49C7" w14:textId="77777777" w:rsidR="00A74B5C" w:rsidRPr="00A74B5C" w:rsidRDefault="00A74B5C" w:rsidP="00273DA8">
      <w:pPr>
        <w:numPr>
          <w:ilvl w:val="0"/>
          <w:numId w:val="49"/>
        </w:numPr>
        <w:spacing w:line="260" w:lineRule="atLeast"/>
        <w:jc w:val="both"/>
        <w:rPr>
          <w:rFonts w:ascii="Arial" w:hAnsi="Arial" w:cs="Arial"/>
          <w:sz w:val="20"/>
          <w:szCs w:val="20"/>
        </w:rPr>
      </w:pPr>
      <w:r w:rsidRPr="00A74B5C">
        <w:rPr>
          <w:rFonts w:ascii="Arial" w:hAnsi="Arial" w:cs="Arial"/>
          <w:sz w:val="20"/>
          <w:szCs w:val="20"/>
        </w:rPr>
        <w:t>razvoj prilagoditev sistema subvencij za posodobitev varnosti sistema,</w:t>
      </w:r>
    </w:p>
    <w:p w14:paraId="47C1073F" w14:textId="77777777" w:rsidR="00A74B5C" w:rsidRPr="00A74B5C" w:rsidRDefault="00A74B5C" w:rsidP="00273DA8">
      <w:pPr>
        <w:numPr>
          <w:ilvl w:val="0"/>
          <w:numId w:val="49"/>
        </w:numPr>
        <w:spacing w:line="260" w:lineRule="atLeast"/>
        <w:jc w:val="both"/>
        <w:rPr>
          <w:rFonts w:ascii="Arial" w:hAnsi="Arial" w:cs="Arial"/>
          <w:sz w:val="20"/>
          <w:szCs w:val="20"/>
        </w:rPr>
      </w:pPr>
      <w:r w:rsidRPr="00A74B5C">
        <w:rPr>
          <w:rFonts w:ascii="Arial" w:hAnsi="Arial" w:cs="Arial"/>
          <w:sz w:val="20"/>
          <w:szCs w:val="20"/>
        </w:rPr>
        <w:t>vzpostavitev in testiranje v testnem okolju,</w:t>
      </w:r>
    </w:p>
    <w:p w14:paraId="533FDF51" w14:textId="77777777" w:rsidR="00A74B5C" w:rsidRPr="00A74B5C" w:rsidRDefault="00A74B5C" w:rsidP="00273DA8">
      <w:pPr>
        <w:numPr>
          <w:ilvl w:val="0"/>
          <w:numId w:val="49"/>
        </w:numPr>
        <w:spacing w:line="260" w:lineRule="atLeast"/>
        <w:jc w:val="both"/>
        <w:rPr>
          <w:rFonts w:ascii="Arial" w:hAnsi="Arial" w:cs="Arial"/>
          <w:sz w:val="20"/>
          <w:szCs w:val="20"/>
        </w:rPr>
      </w:pPr>
      <w:r w:rsidRPr="00A74B5C">
        <w:rPr>
          <w:rFonts w:ascii="Arial" w:hAnsi="Arial" w:cs="Arial"/>
          <w:sz w:val="20"/>
          <w:szCs w:val="20"/>
        </w:rPr>
        <w:t xml:space="preserve">vzpostavitev v produkcijskem okolju. </w:t>
      </w:r>
    </w:p>
    <w:p w14:paraId="546718B1" w14:textId="77777777" w:rsidR="00A74B5C" w:rsidRPr="00A74B5C" w:rsidRDefault="00A74B5C" w:rsidP="00A74B5C">
      <w:pPr>
        <w:spacing w:line="260" w:lineRule="atLeast"/>
        <w:jc w:val="both"/>
        <w:rPr>
          <w:rFonts w:ascii="Arial" w:hAnsi="Arial" w:cs="Arial"/>
          <w:b/>
          <w:sz w:val="20"/>
          <w:szCs w:val="20"/>
          <w:u w:val="single"/>
        </w:rPr>
      </w:pPr>
    </w:p>
    <w:p w14:paraId="122B1838"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D.3</w:t>
      </w:r>
      <w:r w:rsidRPr="00A74B5C">
        <w:rPr>
          <w:rFonts w:ascii="Arial" w:hAnsi="Arial" w:cs="Arial"/>
          <w:sz w:val="20"/>
          <w:szCs w:val="20"/>
          <w:u w:val="single"/>
        </w:rPr>
        <w:tab/>
        <w:t>Nadgradnja verzije programskega okolja Portala subvencij na aplikativnem in baznem nivoju</w:t>
      </w:r>
    </w:p>
    <w:p w14:paraId="1A4CCEA0" w14:textId="5578F37D" w:rsidR="00A74B5C" w:rsidRDefault="00A74B5C" w:rsidP="00A74B5C">
      <w:pPr>
        <w:spacing w:line="260" w:lineRule="atLeast"/>
        <w:jc w:val="both"/>
        <w:rPr>
          <w:rFonts w:ascii="Arial" w:hAnsi="Arial" w:cs="Arial"/>
          <w:sz w:val="20"/>
          <w:szCs w:val="20"/>
        </w:rPr>
      </w:pPr>
      <w:r w:rsidRPr="00A74B5C">
        <w:rPr>
          <w:rFonts w:ascii="Arial" w:hAnsi="Arial" w:cs="Arial"/>
          <w:sz w:val="20"/>
          <w:szCs w:val="20"/>
        </w:rPr>
        <w:t>V okviru tehnološke nadgradnje Portala subvencij potniškega prometa je potrebno aplikacijo portala prilagoditi tehnološkim posodobitvam informacijskega okolja (nove verzije operacijskih sistemov, podatkovnih baz, spletnih strežnikov, spletni brskalnikov in podobno). Za tehnološko posodabljanje je potrebno vzpostaviti in ažurno voditi dnevnik posodabljanja, ki mora vsebovati najmanj datum posega, ime in priimek izvajalca posega ter namen in opis posega.</w:t>
      </w:r>
    </w:p>
    <w:p w14:paraId="1C21D775" w14:textId="77777777" w:rsidR="00A74B5C" w:rsidRPr="00A74B5C" w:rsidRDefault="00A74B5C" w:rsidP="00A74B5C">
      <w:pPr>
        <w:spacing w:line="260" w:lineRule="atLeast"/>
        <w:jc w:val="both"/>
        <w:rPr>
          <w:rFonts w:ascii="Arial" w:hAnsi="Arial" w:cs="Arial"/>
          <w:sz w:val="20"/>
          <w:szCs w:val="20"/>
        </w:rPr>
      </w:pPr>
    </w:p>
    <w:p w14:paraId="0F9F7F09"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Za vsako novo verzijo je potrebno izdelati distribucijo izvorne in izvršne kode vključno s skriptami za posodabljanje baze in morebitnimi drugimi potrebni elementi aplikacije, posodobiti navodila za namestitev, tehnični opis vključno z opisom podatkovnega in procesnega modela ter navodila za uporabo za naročnika in uporabnike. Potrebno je izdelati tudi namestitveni paket, ki se arhivira na za to namenjenem strežniku ter v </w:t>
      </w:r>
      <w:proofErr w:type="spellStart"/>
      <w:r w:rsidRPr="00A74B5C">
        <w:rPr>
          <w:rFonts w:ascii="Arial" w:hAnsi="Arial" w:cs="Arial"/>
          <w:sz w:val="20"/>
          <w:szCs w:val="20"/>
        </w:rPr>
        <w:t>repozitoriju</w:t>
      </w:r>
      <w:proofErr w:type="spellEnd"/>
      <w:r w:rsidRPr="00A74B5C">
        <w:rPr>
          <w:rFonts w:ascii="Arial" w:hAnsi="Arial" w:cs="Arial"/>
          <w:sz w:val="20"/>
          <w:szCs w:val="20"/>
        </w:rPr>
        <w:t xml:space="preserve"> SVN in nuditi tehnično pomoč pri namestitvi v testno in produkcijsko okolje.</w:t>
      </w:r>
    </w:p>
    <w:p w14:paraId="74D92481" w14:textId="77777777" w:rsidR="00A74B5C" w:rsidRPr="00A74B5C" w:rsidRDefault="00A74B5C" w:rsidP="00A74B5C">
      <w:pPr>
        <w:spacing w:line="260" w:lineRule="atLeast"/>
        <w:jc w:val="both"/>
        <w:rPr>
          <w:rFonts w:ascii="Arial" w:hAnsi="Arial" w:cs="Arial"/>
          <w:b/>
          <w:sz w:val="20"/>
          <w:szCs w:val="20"/>
          <w:u w:val="single"/>
        </w:rPr>
      </w:pPr>
    </w:p>
    <w:p w14:paraId="495A5775"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29DA013E" w14:textId="77777777" w:rsidR="00A74B5C" w:rsidRPr="00A74B5C" w:rsidRDefault="00A74B5C" w:rsidP="00273DA8">
      <w:pPr>
        <w:numPr>
          <w:ilvl w:val="0"/>
          <w:numId w:val="50"/>
        </w:numPr>
        <w:spacing w:line="260" w:lineRule="atLeast"/>
        <w:jc w:val="both"/>
        <w:rPr>
          <w:rFonts w:ascii="Arial" w:hAnsi="Arial" w:cs="Arial"/>
          <w:sz w:val="20"/>
          <w:szCs w:val="20"/>
        </w:rPr>
      </w:pPr>
      <w:r w:rsidRPr="00A74B5C">
        <w:rPr>
          <w:rFonts w:ascii="Arial" w:hAnsi="Arial" w:cs="Arial"/>
          <w:sz w:val="20"/>
          <w:szCs w:val="20"/>
        </w:rPr>
        <w:t>priprava tehničnih specifikacij za nadgradnjo,</w:t>
      </w:r>
    </w:p>
    <w:p w14:paraId="2B6E63EB" w14:textId="77777777" w:rsidR="00A74B5C" w:rsidRPr="00A74B5C" w:rsidRDefault="00A74B5C" w:rsidP="00273DA8">
      <w:pPr>
        <w:numPr>
          <w:ilvl w:val="0"/>
          <w:numId w:val="50"/>
        </w:numPr>
        <w:spacing w:line="260" w:lineRule="atLeast"/>
        <w:jc w:val="both"/>
        <w:rPr>
          <w:rFonts w:ascii="Arial" w:hAnsi="Arial" w:cs="Arial"/>
          <w:sz w:val="20"/>
          <w:szCs w:val="20"/>
        </w:rPr>
      </w:pPr>
      <w:r w:rsidRPr="00A74B5C">
        <w:rPr>
          <w:rFonts w:ascii="Arial" w:hAnsi="Arial" w:cs="Arial"/>
          <w:sz w:val="20"/>
          <w:szCs w:val="20"/>
        </w:rPr>
        <w:t>razvoj nadgradnje portala,</w:t>
      </w:r>
    </w:p>
    <w:p w14:paraId="44FBF148" w14:textId="77777777" w:rsidR="00A74B5C" w:rsidRPr="00A74B5C" w:rsidRDefault="00A74B5C" w:rsidP="00273DA8">
      <w:pPr>
        <w:numPr>
          <w:ilvl w:val="0"/>
          <w:numId w:val="50"/>
        </w:numPr>
        <w:spacing w:line="260" w:lineRule="atLeast"/>
        <w:jc w:val="both"/>
        <w:rPr>
          <w:rFonts w:ascii="Arial" w:hAnsi="Arial" w:cs="Arial"/>
          <w:sz w:val="20"/>
          <w:szCs w:val="20"/>
        </w:rPr>
      </w:pPr>
      <w:r w:rsidRPr="00A74B5C">
        <w:rPr>
          <w:rFonts w:ascii="Arial" w:hAnsi="Arial" w:cs="Arial"/>
          <w:sz w:val="20"/>
          <w:szCs w:val="20"/>
        </w:rPr>
        <w:t>vzpostavitev in testiranje v testnem okolju,</w:t>
      </w:r>
    </w:p>
    <w:p w14:paraId="106438DE" w14:textId="77777777" w:rsidR="00A74B5C" w:rsidRPr="00A74B5C" w:rsidRDefault="00A74B5C" w:rsidP="00273DA8">
      <w:pPr>
        <w:numPr>
          <w:ilvl w:val="0"/>
          <w:numId w:val="50"/>
        </w:numPr>
        <w:spacing w:line="260" w:lineRule="atLeast"/>
        <w:jc w:val="both"/>
        <w:rPr>
          <w:rFonts w:ascii="Arial" w:hAnsi="Arial" w:cs="Arial"/>
          <w:sz w:val="20"/>
          <w:szCs w:val="20"/>
        </w:rPr>
      </w:pPr>
      <w:r w:rsidRPr="00A74B5C">
        <w:rPr>
          <w:rFonts w:ascii="Arial" w:hAnsi="Arial" w:cs="Arial"/>
          <w:sz w:val="20"/>
          <w:szCs w:val="20"/>
        </w:rPr>
        <w:t xml:space="preserve">vzpostavitev v produkcijskem okolju. </w:t>
      </w:r>
    </w:p>
    <w:p w14:paraId="6FE64ABA" w14:textId="77777777" w:rsidR="00A74B5C" w:rsidRPr="00A74B5C" w:rsidRDefault="00A74B5C" w:rsidP="00A74B5C">
      <w:pPr>
        <w:spacing w:line="260" w:lineRule="atLeast"/>
        <w:jc w:val="both"/>
        <w:rPr>
          <w:rFonts w:ascii="Arial" w:hAnsi="Arial" w:cs="Arial"/>
          <w:b/>
          <w:sz w:val="20"/>
          <w:szCs w:val="20"/>
          <w:u w:val="single"/>
        </w:rPr>
      </w:pPr>
    </w:p>
    <w:p w14:paraId="70CDB69B"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D.4</w:t>
      </w:r>
      <w:r w:rsidRPr="00A74B5C">
        <w:rPr>
          <w:rFonts w:ascii="Arial" w:hAnsi="Arial" w:cs="Arial"/>
          <w:sz w:val="20"/>
          <w:szCs w:val="20"/>
          <w:u w:val="single"/>
        </w:rPr>
        <w:tab/>
        <w:t xml:space="preserve">Nadgradnja verzije programskega jezika </w:t>
      </w:r>
      <w:proofErr w:type="spellStart"/>
      <w:r w:rsidRPr="00A74B5C">
        <w:rPr>
          <w:rFonts w:ascii="Arial" w:hAnsi="Arial" w:cs="Arial"/>
          <w:sz w:val="20"/>
          <w:szCs w:val="20"/>
          <w:u w:val="single"/>
        </w:rPr>
        <w:t>Lucee</w:t>
      </w:r>
      <w:proofErr w:type="spellEnd"/>
      <w:r w:rsidRPr="00A74B5C">
        <w:rPr>
          <w:rFonts w:ascii="Arial" w:hAnsi="Arial" w:cs="Arial"/>
          <w:sz w:val="20"/>
          <w:szCs w:val="20"/>
          <w:u w:val="single"/>
        </w:rPr>
        <w:t xml:space="preserve"> aplikacije </w:t>
      </w:r>
      <w:proofErr w:type="spellStart"/>
      <w:r w:rsidRPr="00A74B5C">
        <w:rPr>
          <w:rFonts w:ascii="Arial" w:hAnsi="Arial" w:cs="Arial"/>
          <w:sz w:val="20"/>
          <w:szCs w:val="20"/>
          <w:u w:val="single"/>
        </w:rPr>
        <w:t>SubPre</w:t>
      </w:r>
      <w:proofErr w:type="spellEnd"/>
    </w:p>
    <w:p w14:paraId="1EE34E06"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V okviru tehnološke nadgradnje aplikacije je potrebno aplikacijo prilagoditi tehnološkim posodobitvam informacijskega okolja (nove verzije operacijskih sistemov, podatkovnih baz, spletnih strežnikov, spletni brskalnikov in podobno). Za tehnološko posodabljanje je potrebno vzpostaviti in ažurno voditi dnevnik posodabljanja, ki mora vsebovati najmanj datum posega, ime in priimek izvajalca posega ter namen in opis posega.</w:t>
      </w:r>
    </w:p>
    <w:p w14:paraId="1134FD72" w14:textId="77777777" w:rsidR="00A74B5C" w:rsidRPr="00A74B5C" w:rsidRDefault="00A74B5C" w:rsidP="00A74B5C">
      <w:pPr>
        <w:spacing w:line="260" w:lineRule="atLeast"/>
        <w:jc w:val="both"/>
        <w:rPr>
          <w:rFonts w:ascii="Arial" w:hAnsi="Arial" w:cs="Arial"/>
          <w:sz w:val="20"/>
          <w:szCs w:val="20"/>
        </w:rPr>
      </w:pPr>
    </w:p>
    <w:p w14:paraId="38EBB9E8"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Za vsako novo verzijo je potrebno izdelati distribucijo izvorne in izvršne kode vključno s skriptami za posodabljanje baze in morebitnimi drugimi potrebni elementi aplikacije, posodobiti navodila za namestitev, tehnični opis vključno z opisom podatkovnega in procesnega modela ter navodila za uporabo za naročnika in uporabnike. Potrebno je izdelati tudi namestitveni paket, ki se arhivira na za to namenjenem strežniku ter v </w:t>
      </w:r>
      <w:proofErr w:type="spellStart"/>
      <w:r w:rsidRPr="00A74B5C">
        <w:rPr>
          <w:rFonts w:ascii="Arial" w:hAnsi="Arial" w:cs="Arial"/>
          <w:sz w:val="20"/>
          <w:szCs w:val="20"/>
        </w:rPr>
        <w:t>repozitoriju</w:t>
      </w:r>
      <w:proofErr w:type="spellEnd"/>
      <w:r w:rsidRPr="00A74B5C">
        <w:rPr>
          <w:rFonts w:ascii="Arial" w:hAnsi="Arial" w:cs="Arial"/>
          <w:sz w:val="20"/>
          <w:szCs w:val="20"/>
        </w:rPr>
        <w:t xml:space="preserve"> SVN in nuditi tehnično pomoč pri namestitvi v testno in produkcijsko okolje.</w:t>
      </w:r>
    </w:p>
    <w:p w14:paraId="4DC2CF31" w14:textId="5EE8BBB9"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lastRenderedPageBreak/>
        <w:t>Naloge za izvedbo:</w:t>
      </w:r>
    </w:p>
    <w:p w14:paraId="45935AC0" w14:textId="77777777" w:rsidR="00A74B5C" w:rsidRPr="00A74B5C" w:rsidRDefault="00A74B5C" w:rsidP="00273DA8">
      <w:pPr>
        <w:numPr>
          <w:ilvl w:val="0"/>
          <w:numId w:val="51"/>
        </w:numPr>
        <w:spacing w:line="260" w:lineRule="atLeast"/>
        <w:jc w:val="both"/>
        <w:rPr>
          <w:rFonts w:ascii="Arial" w:hAnsi="Arial" w:cs="Arial"/>
          <w:sz w:val="20"/>
          <w:szCs w:val="20"/>
        </w:rPr>
      </w:pPr>
      <w:r w:rsidRPr="00A74B5C">
        <w:rPr>
          <w:rFonts w:ascii="Arial" w:hAnsi="Arial" w:cs="Arial"/>
          <w:sz w:val="20"/>
          <w:szCs w:val="20"/>
        </w:rPr>
        <w:t>priprava tehničnih specifikacij za nadgradnjo,</w:t>
      </w:r>
    </w:p>
    <w:p w14:paraId="410D4A52" w14:textId="77777777" w:rsidR="00A74B5C" w:rsidRPr="00A74B5C" w:rsidRDefault="00A74B5C" w:rsidP="00273DA8">
      <w:pPr>
        <w:numPr>
          <w:ilvl w:val="0"/>
          <w:numId w:val="51"/>
        </w:numPr>
        <w:spacing w:line="260" w:lineRule="atLeast"/>
        <w:jc w:val="both"/>
        <w:rPr>
          <w:rFonts w:ascii="Arial" w:hAnsi="Arial" w:cs="Arial"/>
          <w:sz w:val="20"/>
          <w:szCs w:val="20"/>
        </w:rPr>
      </w:pPr>
      <w:r w:rsidRPr="00A74B5C">
        <w:rPr>
          <w:rFonts w:ascii="Arial" w:hAnsi="Arial" w:cs="Arial"/>
          <w:sz w:val="20"/>
          <w:szCs w:val="20"/>
        </w:rPr>
        <w:t>razvoj nadgradnje aplikacije,</w:t>
      </w:r>
    </w:p>
    <w:p w14:paraId="35E90C13" w14:textId="77777777" w:rsidR="00A74B5C" w:rsidRPr="00A74B5C" w:rsidRDefault="00A74B5C" w:rsidP="00273DA8">
      <w:pPr>
        <w:numPr>
          <w:ilvl w:val="0"/>
          <w:numId w:val="51"/>
        </w:numPr>
        <w:spacing w:line="260" w:lineRule="atLeast"/>
        <w:jc w:val="both"/>
        <w:rPr>
          <w:rFonts w:ascii="Arial" w:hAnsi="Arial" w:cs="Arial"/>
          <w:sz w:val="20"/>
          <w:szCs w:val="20"/>
        </w:rPr>
      </w:pPr>
      <w:r w:rsidRPr="00A74B5C">
        <w:rPr>
          <w:rFonts w:ascii="Arial" w:hAnsi="Arial" w:cs="Arial"/>
          <w:sz w:val="20"/>
          <w:szCs w:val="20"/>
        </w:rPr>
        <w:t>vzpostavitev in testiranje v testnem okolju,</w:t>
      </w:r>
    </w:p>
    <w:p w14:paraId="4880F80A" w14:textId="77777777" w:rsidR="00A74B5C" w:rsidRPr="00A74B5C" w:rsidRDefault="00A74B5C" w:rsidP="00273DA8">
      <w:pPr>
        <w:numPr>
          <w:ilvl w:val="0"/>
          <w:numId w:val="51"/>
        </w:numPr>
        <w:spacing w:line="260" w:lineRule="atLeast"/>
        <w:jc w:val="both"/>
        <w:rPr>
          <w:rFonts w:ascii="Arial" w:hAnsi="Arial" w:cs="Arial"/>
          <w:sz w:val="20"/>
          <w:szCs w:val="20"/>
        </w:rPr>
      </w:pPr>
      <w:r w:rsidRPr="00A74B5C">
        <w:rPr>
          <w:rFonts w:ascii="Arial" w:hAnsi="Arial" w:cs="Arial"/>
          <w:sz w:val="20"/>
          <w:szCs w:val="20"/>
        </w:rPr>
        <w:t xml:space="preserve">vzpostavitev v produkcijskem okolju. </w:t>
      </w:r>
    </w:p>
    <w:p w14:paraId="16B867E2" w14:textId="77777777" w:rsidR="00A74B5C" w:rsidRPr="00A74B5C" w:rsidRDefault="00A74B5C" w:rsidP="00A74B5C">
      <w:pPr>
        <w:spacing w:line="260" w:lineRule="atLeast"/>
        <w:jc w:val="both"/>
        <w:rPr>
          <w:rFonts w:ascii="Arial" w:hAnsi="Arial" w:cs="Arial"/>
          <w:b/>
          <w:sz w:val="20"/>
          <w:szCs w:val="20"/>
          <w:u w:val="single"/>
        </w:rPr>
      </w:pPr>
    </w:p>
    <w:p w14:paraId="3B76112F" w14:textId="77777777" w:rsidR="00A74B5C" w:rsidRPr="00A74B5C" w:rsidRDefault="00A74B5C" w:rsidP="00A74B5C">
      <w:pPr>
        <w:spacing w:line="260" w:lineRule="atLeast"/>
        <w:jc w:val="both"/>
        <w:rPr>
          <w:rFonts w:ascii="Arial" w:hAnsi="Arial" w:cs="Arial"/>
          <w:sz w:val="20"/>
          <w:szCs w:val="20"/>
          <w:u w:val="single"/>
        </w:rPr>
      </w:pPr>
      <w:r w:rsidRPr="00A74B5C">
        <w:rPr>
          <w:rFonts w:ascii="Arial" w:hAnsi="Arial" w:cs="Arial"/>
          <w:sz w:val="20"/>
          <w:szCs w:val="20"/>
          <w:u w:val="single"/>
        </w:rPr>
        <w:t>D.5</w:t>
      </w:r>
      <w:r w:rsidRPr="00A74B5C">
        <w:rPr>
          <w:rFonts w:ascii="Arial" w:hAnsi="Arial" w:cs="Arial"/>
          <w:sz w:val="20"/>
          <w:szCs w:val="20"/>
          <w:u w:val="single"/>
        </w:rPr>
        <w:tab/>
        <w:t>Migracija podatkovne baze na verzijo Oracle 19 SE in replikacija sistema na sekundarni lokacij</w:t>
      </w:r>
    </w:p>
    <w:p w14:paraId="3B7E07E0"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V letu 2020 je ministrstvo pridobilo dostop do nove IT infrastrukture v okviru NCUP, ki je tako kot obstoječa nameščena na lokaciji v Dragomlju, poleg tega pa je za zagotavljanje neprekinjene razpoložljivosti oprema nameščena tudi na rezervni lokaciji v Pesnici pri Mariboru. Jeseni 2020 je ekipa subvencioniranih prevozov skupaj z izvajalci projekta IJPP in administratorji IT infrastrukture NCUP začela s projektom migracije obstoječe programske opreme subvencioniranih prevozov na nove strežnike v Dragomlju in z vzpostavitvijo okolja na rezervni lokaciji v Pesnici pri Mariboru. V prvi fazi so bile že zaključene aktivnosti vzpostavitve testnega in produkcijskega okolja na lokaciji v Dragomlju in izvedene namestitve programske opreme in prenos podatkov iz obstoječih sistemov na novo vzpostavljene sisteme na novi opremi. </w:t>
      </w:r>
    </w:p>
    <w:p w14:paraId="6D00E102"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Preostali sta 2 fazi naloge, ki zajemata: druga faza zajema namestitev nove verzije Oracle 19 Standard </w:t>
      </w:r>
      <w:proofErr w:type="spellStart"/>
      <w:r w:rsidRPr="00A74B5C">
        <w:rPr>
          <w:rFonts w:ascii="Arial" w:hAnsi="Arial" w:cs="Arial"/>
          <w:sz w:val="20"/>
          <w:szCs w:val="20"/>
        </w:rPr>
        <w:t>Edition</w:t>
      </w:r>
      <w:proofErr w:type="spellEnd"/>
      <w:r w:rsidRPr="00A74B5C">
        <w:rPr>
          <w:rFonts w:ascii="Arial" w:hAnsi="Arial" w:cs="Arial"/>
          <w:sz w:val="20"/>
          <w:szCs w:val="20"/>
        </w:rPr>
        <w:t xml:space="preserve">, saj se je podpora obstoječi verziji 12c iztekla.  </w:t>
      </w:r>
    </w:p>
    <w:p w14:paraId="55C4F240"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Tretja faza predstavlja namestitev sistema na rezervni lokaciji v Pesnici pri Mariboru. Naloga obsega namestitev aplikacije subvencije prevozov, namestitev aplikacije spletnega portala subvencij potniškega prometa, namestitev pripadajočih podatkovnih baz, namestitev orodij za sprotno sinhronizacijo in izmenjavo podatkov in ostale povezane aktivnosti. </w:t>
      </w:r>
    </w:p>
    <w:p w14:paraId="7F8E6A12" w14:textId="77777777" w:rsidR="00A74B5C" w:rsidRPr="00A74B5C" w:rsidRDefault="00A74B5C" w:rsidP="00A74B5C">
      <w:pPr>
        <w:spacing w:line="260" w:lineRule="atLeast"/>
        <w:jc w:val="both"/>
        <w:rPr>
          <w:rFonts w:ascii="Arial" w:hAnsi="Arial" w:cs="Arial"/>
          <w:b/>
          <w:sz w:val="20"/>
          <w:szCs w:val="20"/>
          <w:u w:val="single"/>
        </w:rPr>
      </w:pPr>
    </w:p>
    <w:p w14:paraId="1588392A" w14:textId="77777777" w:rsidR="00A74B5C" w:rsidRPr="00A74B5C" w:rsidRDefault="00A74B5C" w:rsidP="00A74B5C">
      <w:pPr>
        <w:spacing w:line="260" w:lineRule="atLeast"/>
        <w:jc w:val="both"/>
        <w:rPr>
          <w:rFonts w:ascii="Arial" w:hAnsi="Arial" w:cs="Arial"/>
          <w:bCs/>
          <w:sz w:val="20"/>
          <w:szCs w:val="20"/>
        </w:rPr>
      </w:pPr>
      <w:r w:rsidRPr="00A74B5C">
        <w:rPr>
          <w:rFonts w:ascii="Arial" w:hAnsi="Arial" w:cs="Arial"/>
          <w:bCs/>
          <w:sz w:val="20"/>
          <w:szCs w:val="20"/>
        </w:rPr>
        <w:t>Naloge za izvedbo:</w:t>
      </w:r>
    </w:p>
    <w:p w14:paraId="2605C738" w14:textId="77777777" w:rsidR="00A74B5C" w:rsidRPr="00A74B5C" w:rsidRDefault="00A74B5C" w:rsidP="00273DA8">
      <w:pPr>
        <w:numPr>
          <w:ilvl w:val="0"/>
          <w:numId w:val="52"/>
        </w:numPr>
        <w:spacing w:line="260" w:lineRule="atLeast"/>
        <w:jc w:val="both"/>
        <w:rPr>
          <w:rFonts w:ascii="Arial" w:hAnsi="Arial" w:cs="Arial"/>
          <w:sz w:val="20"/>
          <w:szCs w:val="20"/>
        </w:rPr>
      </w:pPr>
      <w:r w:rsidRPr="00A74B5C">
        <w:rPr>
          <w:rFonts w:ascii="Arial" w:hAnsi="Arial" w:cs="Arial"/>
          <w:sz w:val="20"/>
          <w:szCs w:val="20"/>
        </w:rPr>
        <w:t>nadgradnja verzije podatkovne baze,</w:t>
      </w:r>
    </w:p>
    <w:p w14:paraId="46B86358" w14:textId="77777777" w:rsidR="00A74B5C" w:rsidRPr="00A74B5C" w:rsidRDefault="00A74B5C" w:rsidP="00273DA8">
      <w:pPr>
        <w:numPr>
          <w:ilvl w:val="0"/>
          <w:numId w:val="52"/>
        </w:numPr>
        <w:spacing w:line="260" w:lineRule="atLeast"/>
        <w:jc w:val="both"/>
        <w:rPr>
          <w:rFonts w:ascii="Arial" w:hAnsi="Arial" w:cs="Arial"/>
          <w:sz w:val="20"/>
          <w:szCs w:val="20"/>
        </w:rPr>
      </w:pPr>
      <w:r w:rsidRPr="00A74B5C">
        <w:rPr>
          <w:rFonts w:ascii="Arial" w:hAnsi="Arial" w:cs="Arial"/>
          <w:sz w:val="20"/>
          <w:szCs w:val="20"/>
        </w:rPr>
        <w:t>testiranje osnovnih parametrov sistema po nadgradnji verzije podatkovnega sistema,</w:t>
      </w:r>
    </w:p>
    <w:p w14:paraId="2AC8030F" w14:textId="77777777" w:rsidR="00A74B5C" w:rsidRPr="00A74B5C" w:rsidRDefault="00A74B5C" w:rsidP="00273DA8">
      <w:pPr>
        <w:numPr>
          <w:ilvl w:val="0"/>
          <w:numId w:val="52"/>
        </w:numPr>
        <w:spacing w:line="260" w:lineRule="atLeast"/>
        <w:jc w:val="both"/>
        <w:rPr>
          <w:rFonts w:ascii="Arial" w:hAnsi="Arial" w:cs="Arial"/>
          <w:sz w:val="20"/>
          <w:szCs w:val="20"/>
        </w:rPr>
      </w:pPr>
      <w:r w:rsidRPr="00A74B5C">
        <w:rPr>
          <w:rFonts w:ascii="Arial" w:hAnsi="Arial" w:cs="Arial"/>
          <w:sz w:val="20"/>
          <w:szCs w:val="20"/>
        </w:rPr>
        <w:t>priprava tehničnih specifikacij za vzpostavitev sekundarnega okolja,</w:t>
      </w:r>
    </w:p>
    <w:p w14:paraId="562A12FE" w14:textId="77777777" w:rsidR="00A74B5C" w:rsidRPr="00A74B5C" w:rsidRDefault="00A74B5C" w:rsidP="00273DA8">
      <w:pPr>
        <w:numPr>
          <w:ilvl w:val="0"/>
          <w:numId w:val="52"/>
        </w:numPr>
        <w:spacing w:line="260" w:lineRule="atLeast"/>
        <w:jc w:val="both"/>
        <w:rPr>
          <w:rFonts w:ascii="Arial" w:hAnsi="Arial" w:cs="Arial"/>
          <w:sz w:val="20"/>
          <w:szCs w:val="20"/>
        </w:rPr>
      </w:pPr>
      <w:r w:rsidRPr="00A74B5C">
        <w:rPr>
          <w:rFonts w:ascii="Arial" w:hAnsi="Arial" w:cs="Arial"/>
          <w:sz w:val="20"/>
          <w:szCs w:val="20"/>
        </w:rPr>
        <w:t>vzpostavitev sekundarnega okolja,</w:t>
      </w:r>
    </w:p>
    <w:p w14:paraId="27276B1F" w14:textId="77777777" w:rsidR="00A74B5C" w:rsidRPr="00A74B5C" w:rsidRDefault="00A74B5C" w:rsidP="00273DA8">
      <w:pPr>
        <w:numPr>
          <w:ilvl w:val="0"/>
          <w:numId w:val="52"/>
        </w:numPr>
        <w:spacing w:line="260" w:lineRule="atLeast"/>
        <w:jc w:val="both"/>
        <w:rPr>
          <w:rFonts w:ascii="Arial" w:hAnsi="Arial" w:cs="Arial"/>
          <w:sz w:val="20"/>
          <w:szCs w:val="20"/>
        </w:rPr>
      </w:pPr>
      <w:r w:rsidRPr="00A74B5C">
        <w:rPr>
          <w:rFonts w:ascii="Arial" w:hAnsi="Arial" w:cs="Arial"/>
          <w:sz w:val="20"/>
          <w:szCs w:val="20"/>
        </w:rPr>
        <w:t>testiranje izmenjave podatkov in ustreznih preklopov med sistemoma,</w:t>
      </w:r>
    </w:p>
    <w:p w14:paraId="2F6F020E" w14:textId="646EF575" w:rsidR="00A74B5C" w:rsidRPr="00A74B5C" w:rsidRDefault="00A74B5C" w:rsidP="00273DA8">
      <w:pPr>
        <w:numPr>
          <w:ilvl w:val="0"/>
          <w:numId w:val="52"/>
        </w:numPr>
        <w:spacing w:line="260" w:lineRule="atLeast"/>
        <w:jc w:val="both"/>
        <w:rPr>
          <w:rFonts w:ascii="Arial" w:hAnsi="Arial" w:cs="Arial"/>
          <w:sz w:val="20"/>
          <w:szCs w:val="20"/>
        </w:rPr>
      </w:pPr>
      <w:r w:rsidRPr="00A74B5C">
        <w:rPr>
          <w:rFonts w:ascii="Arial" w:hAnsi="Arial" w:cs="Arial"/>
          <w:sz w:val="20"/>
          <w:szCs w:val="20"/>
        </w:rPr>
        <w:t>zagon kompletnega sistema s primarno in sekundarno lokacijo.</w:t>
      </w:r>
    </w:p>
    <w:p w14:paraId="50AE9ADE" w14:textId="77777777" w:rsidR="00A74B5C" w:rsidRPr="00A74B5C" w:rsidRDefault="00A74B5C" w:rsidP="00A74B5C">
      <w:pPr>
        <w:spacing w:line="260" w:lineRule="atLeast"/>
        <w:jc w:val="both"/>
        <w:rPr>
          <w:rFonts w:ascii="Arial" w:hAnsi="Arial" w:cs="Arial"/>
          <w:b/>
          <w:sz w:val="20"/>
          <w:szCs w:val="20"/>
          <w:u w:val="single"/>
        </w:rPr>
      </w:pPr>
    </w:p>
    <w:p w14:paraId="557810F0" w14:textId="77777777" w:rsidR="00A74B5C" w:rsidRPr="00A74B5C" w:rsidRDefault="00A74B5C" w:rsidP="00A74B5C">
      <w:pPr>
        <w:spacing w:line="260" w:lineRule="atLeast"/>
        <w:jc w:val="both"/>
        <w:rPr>
          <w:rFonts w:ascii="Arial" w:hAnsi="Arial" w:cs="Arial"/>
          <w:b/>
          <w:sz w:val="20"/>
          <w:szCs w:val="20"/>
          <w:u w:val="single"/>
        </w:rPr>
      </w:pPr>
      <w:r w:rsidRPr="00A74B5C">
        <w:rPr>
          <w:rFonts w:ascii="Arial" w:hAnsi="Arial" w:cs="Arial"/>
          <w:b/>
          <w:sz w:val="20"/>
          <w:szCs w:val="20"/>
          <w:u w:val="single"/>
        </w:rPr>
        <w:t>Dinamika izvajanja projekta:</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2"/>
        <w:gridCol w:w="1559"/>
        <w:gridCol w:w="2268"/>
      </w:tblGrid>
      <w:tr w:rsidR="00A74B5C" w:rsidRPr="00A74B5C" w14:paraId="63E3FBD5"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tcPr>
          <w:p w14:paraId="7A2E9C4E" w14:textId="77777777" w:rsidR="00A74B5C" w:rsidRPr="00A74B5C" w:rsidRDefault="00A74B5C" w:rsidP="00A74B5C">
            <w:pPr>
              <w:spacing w:line="260" w:lineRule="atLeast"/>
              <w:jc w:val="both"/>
              <w:rPr>
                <w:rFonts w:ascii="Arial" w:hAnsi="Arial" w:cs="Arial"/>
                <w:b/>
                <w:sz w:val="20"/>
                <w:szCs w:val="20"/>
              </w:rPr>
            </w:pPr>
            <w:r w:rsidRPr="00A74B5C">
              <w:rPr>
                <w:rFonts w:ascii="Arial" w:hAnsi="Arial" w:cs="Arial"/>
                <w:b/>
                <w:sz w:val="20"/>
                <w:szCs w:val="20"/>
              </w:rPr>
              <w:t>Naloga</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692F435C" w14:textId="77777777" w:rsidR="00A74B5C" w:rsidRPr="00A74B5C" w:rsidRDefault="00A74B5C" w:rsidP="00A74B5C">
            <w:pPr>
              <w:spacing w:line="260" w:lineRule="atLeast"/>
              <w:jc w:val="both"/>
              <w:rPr>
                <w:rFonts w:ascii="Arial" w:hAnsi="Arial" w:cs="Arial"/>
                <w:b/>
                <w:sz w:val="20"/>
                <w:szCs w:val="20"/>
              </w:rPr>
            </w:pPr>
            <w:r w:rsidRPr="00A74B5C">
              <w:rPr>
                <w:rFonts w:ascii="Arial" w:hAnsi="Arial" w:cs="Arial"/>
                <w:b/>
                <w:sz w:val="20"/>
                <w:szCs w:val="20"/>
              </w:rPr>
              <w:t>Pričetek del</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55381755" w14:textId="77777777" w:rsidR="00A74B5C" w:rsidRPr="00A74B5C" w:rsidRDefault="00A74B5C" w:rsidP="00A74B5C">
            <w:pPr>
              <w:spacing w:line="260" w:lineRule="atLeast"/>
              <w:jc w:val="both"/>
              <w:rPr>
                <w:rFonts w:ascii="Arial" w:hAnsi="Arial" w:cs="Arial"/>
                <w:b/>
                <w:sz w:val="20"/>
                <w:szCs w:val="20"/>
              </w:rPr>
            </w:pPr>
            <w:r w:rsidRPr="00A74B5C">
              <w:rPr>
                <w:rFonts w:ascii="Arial" w:hAnsi="Arial" w:cs="Arial"/>
                <w:b/>
                <w:sz w:val="20"/>
                <w:szCs w:val="20"/>
              </w:rPr>
              <w:t>Konec del</w:t>
            </w:r>
          </w:p>
        </w:tc>
      </w:tr>
      <w:tr w:rsidR="00A74B5C" w:rsidRPr="00A74B5C" w14:paraId="357F40BB"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hideMark/>
          </w:tcPr>
          <w:p w14:paraId="3C41000F" w14:textId="77777777" w:rsidR="00A74B5C" w:rsidRPr="00A74B5C" w:rsidRDefault="00A74B5C" w:rsidP="00273DA8">
            <w:pPr>
              <w:numPr>
                <w:ilvl w:val="0"/>
                <w:numId w:val="40"/>
              </w:numPr>
              <w:spacing w:line="260" w:lineRule="atLeast"/>
              <w:ind w:left="0"/>
              <w:jc w:val="both"/>
              <w:rPr>
                <w:rFonts w:ascii="Arial" w:hAnsi="Arial" w:cs="Arial"/>
                <w:b/>
                <w:sz w:val="20"/>
                <w:szCs w:val="20"/>
              </w:rPr>
            </w:pPr>
            <w:r w:rsidRPr="00A74B5C">
              <w:rPr>
                <w:rFonts w:ascii="Arial" w:hAnsi="Arial" w:cs="Arial"/>
                <w:b/>
                <w:sz w:val="20"/>
                <w:szCs w:val="20"/>
              </w:rPr>
              <w:t>Redno vzdrževanje aplikacije</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24AC0596"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765EFF90"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T + 24 mesecev </w:t>
            </w:r>
          </w:p>
        </w:tc>
      </w:tr>
      <w:tr w:rsidR="00A74B5C" w:rsidRPr="00A74B5C" w14:paraId="438FF238"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324DE" w14:textId="77777777" w:rsidR="00A74B5C" w:rsidRPr="00A74B5C" w:rsidRDefault="00A74B5C" w:rsidP="00273DA8">
            <w:pPr>
              <w:numPr>
                <w:ilvl w:val="0"/>
                <w:numId w:val="40"/>
              </w:numPr>
              <w:spacing w:line="260" w:lineRule="atLeast"/>
              <w:ind w:left="0"/>
              <w:jc w:val="both"/>
              <w:rPr>
                <w:rFonts w:ascii="Arial" w:hAnsi="Arial" w:cs="Arial"/>
                <w:b/>
                <w:sz w:val="20"/>
                <w:szCs w:val="20"/>
              </w:rPr>
            </w:pPr>
            <w:r w:rsidRPr="00A74B5C">
              <w:rPr>
                <w:rFonts w:ascii="Arial" w:hAnsi="Arial" w:cs="Arial"/>
                <w:b/>
                <w:sz w:val="20"/>
                <w:szCs w:val="20"/>
              </w:rPr>
              <w:t>Prilagoditve aplikacije</w:t>
            </w:r>
          </w:p>
          <w:p w14:paraId="3E0A37CF" w14:textId="77777777" w:rsidR="00A74B5C" w:rsidRPr="00A74B5C" w:rsidRDefault="00A74B5C" w:rsidP="00A74B5C">
            <w:pPr>
              <w:spacing w:line="260" w:lineRule="atLeas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14:paraId="290BCE0D"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14:paraId="44EC97FF"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+ 24 mesecev</w:t>
            </w:r>
          </w:p>
        </w:tc>
      </w:tr>
      <w:tr w:rsidR="00A74B5C" w:rsidRPr="00A74B5C" w14:paraId="215D5AA9"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tcPr>
          <w:p w14:paraId="044C2D5B" w14:textId="77777777" w:rsidR="00A74B5C" w:rsidRPr="00A74B5C" w:rsidRDefault="00A74B5C" w:rsidP="00273DA8">
            <w:pPr>
              <w:numPr>
                <w:ilvl w:val="0"/>
                <w:numId w:val="40"/>
              </w:numPr>
              <w:spacing w:line="260" w:lineRule="atLeast"/>
              <w:ind w:left="0"/>
              <w:jc w:val="both"/>
              <w:rPr>
                <w:rFonts w:ascii="Arial" w:hAnsi="Arial" w:cs="Arial"/>
                <w:b/>
                <w:sz w:val="20"/>
                <w:szCs w:val="20"/>
              </w:rPr>
            </w:pPr>
            <w:r w:rsidRPr="00A74B5C">
              <w:rPr>
                <w:rFonts w:ascii="Arial" w:hAnsi="Arial" w:cs="Arial"/>
                <w:b/>
                <w:sz w:val="20"/>
                <w:szCs w:val="20"/>
              </w:rPr>
              <w:t xml:space="preserve">Nadgradnje integracije sistema subvencij s sistemom </w:t>
            </w:r>
            <w:proofErr w:type="spellStart"/>
            <w:r w:rsidRPr="00A74B5C">
              <w:rPr>
                <w:rFonts w:ascii="Arial" w:hAnsi="Arial" w:cs="Arial"/>
                <w:b/>
                <w:sz w:val="20"/>
                <w:szCs w:val="20"/>
              </w:rPr>
              <w:t>eUprava</w:t>
            </w:r>
            <w:proofErr w:type="spellEnd"/>
            <w:r w:rsidRPr="00A74B5C">
              <w:rPr>
                <w:rFonts w:ascii="Arial" w:hAnsi="Arial" w:cs="Arial"/>
                <w:b/>
                <w:sz w:val="20"/>
                <w:szCs w:val="20"/>
              </w:rPr>
              <w:t xml:space="preserve"> in sistemom IJPP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74BBD2"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56573C"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+ 24 mesecev</w:t>
            </w:r>
          </w:p>
        </w:tc>
      </w:tr>
      <w:tr w:rsidR="00A74B5C" w:rsidRPr="00A74B5C" w14:paraId="1B9144B2"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BD246"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C1. Prilagoditve sistema nadgradnji sistema </w:t>
            </w:r>
            <w:proofErr w:type="spellStart"/>
            <w:r w:rsidRPr="00A74B5C">
              <w:rPr>
                <w:rFonts w:ascii="Arial" w:hAnsi="Arial" w:cs="Arial"/>
                <w:sz w:val="20"/>
                <w:szCs w:val="20"/>
              </w:rPr>
              <w:t>eUprava</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6E88D7"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F848FE5"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+ 24 mesecev</w:t>
            </w:r>
          </w:p>
        </w:tc>
      </w:tr>
      <w:tr w:rsidR="00A74B5C" w:rsidRPr="00A74B5C" w14:paraId="696175E8"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527EC"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C2. Podpora pri prehodu na nov model obračuna koncesij in subvencij</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D9589B"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4292446"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+ 12 mesecev</w:t>
            </w:r>
          </w:p>
        </w:tc>
      </w:tr>
      <w:tr w:rsidR="00A74B5C" w:rsidRPr="00A74B5C" w14:paraId="0EA96BA2"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53573"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C3. Nov način obračuna subvencije za mestne prevoze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05366"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95C22A1"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+ 12 mesecev</w:t>
            </w:r>
          </w:p>
        </w:tc>
      </w:tr>
      <w:tr w:rsidR="00A74B5C" w:rsidRPr="00A74B5C" w14:paraId="635FFEAC"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tcPr>
          <w:p w14:paraId="1492E3F8" w14:textId="77777777" w:rsidR="00A74B5C" w:rsidRPr="00A74B5C" w:rsidRDefault="00A74B5C" w:rsidP="00273DA8">
            <w:pPr>
              <w:numPr>
                <w:ilvl w:val="0"/>
                <w:numId w:val="40"/>
              </w:numPr>
              <w:spacing w:line="260" w:lineRule="atLeast"/>
              <w:ind w:left="0"/>
              <w:jc w:val="both"/>
              <w:rPr>
                <w:rFonts w:ascii="Arial" w:hAnsi="Arial" w:cs="Arial"/>
                <w:b/>
                <w:sz w:val="20"/>
                <w:szCs w:val="20"/>
              </w:rPr>
            </w:pPr>
            <w:r w:rsidRPr="00A74B5C">
              <w:rPr>
                <w:rFonts w:ascii="Arial" w:hAnsi="Arial" w:cs="Arial"/>
                <w:b/>
                <w:sz w:val="20"/>
                <w:szCs w:val="20"/>
              </w:rPr>
              <w:t>Tehnološko varnostne nadgradnje sistema subvencij</w:t>
            </w:r>
          </w:p>
          <w:p w14:paraId="62406AD2" w14:textId="77777777" w:rsidR="00A74B5C" w:rsidRPr="00A74B5C" w:rsidRDefault="00A74B5C" w:rsidP="00A74B5C">
            <w:pPr>
              <w:spacing w:line="260" w:lineRule="atLeast"/>
              <w:jc w:val="both"/>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4EF04D"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659708"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+ 24 mesecev</w:t>
            </w:r>
          </w:p>
        </w:tc>
      </w:tr>
      <w:tr w:rsidR="00A74B5C" w:rsidRPr="00A74B5C" w14:paraId="0382A96B"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9F47B"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D1. Varnostni pregled sistema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E51762"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BBED874"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+ 6 mesecev</w:t>
            </w:r>
          </w:p>
        </w:tc>
      </w:tr>
      <w:tr w:rsidR="00A74B5C" w:rsidRPr="00A74B5C" w14:paraId="72BC9C96"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A2817"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D2. Posodobitev varnostnih parametrov sistema subvencij</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D0D95E"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2FAAE9"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+ 12 mesecev</w:t>
            </w:r>
          </w:p>
        </w:tc>
      </w:tr>
      <w:tr w:rsidR="00A74B5C" w:rsidRPr="00A74B5C" w14:paraId="657895AD"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00E91"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D3. Nadgradnja verzije programskega okolja portala Subvencij na </w:t>
            </w:r>
            <w:proofErr w:type="spellStart"/>
            <w:r w:rsidRPr="00A74B5C">
              <w:rPr>
                <w:rFonts w:ascii="Arial" w:hAnsi="Arial" w:cs="Arial"/>
                <w:sz w:val="20"/>
                <w:szCs w:val="20"/>
              </w:rPr>
              <w:t>aplikactivnem</w:t>
            </w:r>
            <w:proofErr w:type="spellEnd"/>
            <w:r w:rsidRPr="00A74B5C">
              <w:rPr>
                <w:rFonts w:ascii="Arial" w:hAnsi="Arial" w:cs="Arial"/>
                <w:sz w:val="20"/>
                <w:szCs w:val="20"/>
              </w:rPr>
              <w:t xml:space="preserve"> in baznem nivoju</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BB60D"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21407B5"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+ 24 mesecev</w:t>
            </w:r>
          </w:p>
        </w:tc>
      </w:tr>
      <w:tr w:rsidR="00A74B5C" w:rsidRPr="00A74B5C" w14:paraId="7B5186EB"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2EF67"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 xml:space="preserve">D4. Nadgradnja verzije programskega jezika </w:t>
            </w:r>
            <w:proofErr w:type="spellStart"/>
            <w:r w:rsidRPr="00A74B5C">
              <w:rPr>
                <w:rFonts w:ascii="Arial" w:hAnsi="Arial" w:cs="Arial"/>
                <w:sz w:val="20"/>
                <w:szCs w:val="20"/>
              </w:rPr>
              <w:t>Lucee</w:t>
            </w:r>
            <w:proofErr w:type="spellEnd"/>
            <w:r w:rsidRPr="00A74B5C">
              <w:rPr>
                <w:rFonts w:ascii="Arial" w:hAnsi="Arial" w:cs="Arial"/>
                <w:sz w:val="20"/>
                <w:szCs w:val="20"/>
              </w:rPr>
              <w:t xml:space="preserve"> aplikacije </w:t>
            </w:r>
            <w:proofErr w:type="spellStart"/>
            <w:r w:rsidRPr="00A74B5C">
              <w:rPr>
                <w:rFonts w:ascii="Arial" w:hAnsi="Arial" w:cs="Arial"/>
                <w:sz w:val="20"/>
                <w:szCs w:val="20"/>
              </w:rPr>
              <w:t>SubPre</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772F4B"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25E00CD"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+ 24 mesecev</w:t>
            </w:r>
          </w:p>
        </w:tc>
      </w:tr>
      <w:tr w:rsidR="00A74B5C" w:rsidRPr="00A74B5C" w14:paraId="7ED7FCB4" w14:textId="77777777" w:rsidTr="00AB010A">
        <w:tc>
          <w:tcPr>
            <w:tcW w:w="5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1EC65"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D5. Migracija podatkovne baze na verzijo Oracle 19 SE in replikacija sistema na sekundarni lokaciji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C69E75"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B9B816" w14:textId="77777777" w:rsidR="00A74B5C" w:rsidRPr="00A74B5C" w:rsidRDefault="00A74B5C" w:rsidP="00A74B5C">
            <w:pPr>
              <w:spacing w:line="260" w:lineRule="atLeast"/>
              <w:jc w:val="both"/>
              <w:rPr>
                <w:rFonts w:ascii="Arial" w:hAnsi="Arial" w:cs="Arial"/>
                <w:sz w:val="20"/>
                <w:szCs w:val="20"/>
              </w:rPr>
            </w:pPr>
            <w:r w:rsidRPr="00A74B5C">
              <w:rPr>
                <w:rFonts w:ascii="Arial" w:hAnsi="Arial" w:cs="Arial"/>
                <w:sz w:val="20"/>
                <w:szCs w:val="20"/>
              </w:rPr>
              <w:t>T + 6 mesecev</w:t>
            </w:r>
          </w:p>
        </w:tc>
      </w:tr>
    </w:tbl>
    <w:p w14:paraId="3F0687FE" w14:textId="77777777" w:rsidR="00A74B5C" w:rsidRPr="00A74B5C" w:rsidRDefault="00A74B5C" w:rsidP="00A74B5C">
      <w:pPr>
        <w:spacing w:line="260" w:lineRule="atLeast"/>
        <w:jc w:val="both"/>
        <w:rPr>
          <w:rFonts w:ascii="Arial" w:hAnsi="Arial" w:cs="Arial"/>
          <w:iCs/>
          <w:sz w:val="20"/>
          <w:szCs w:val="20"/>
        </w:rPr>
      </w:pPr>
      <w:r w:rsidRPr="00A74B5C">
        <w:rPr>
          <w:rFonts w:ascii="Arial" w:hAnsi="Arial" w:cs="Arial"/>
          <w:iCs/>
          <w:sz w:val="20"/>
          <w:szCs w:val="20"/>
        </w:rPr>
        <w:t>T = datum sklenitve pogodbe</w:t>
      </w:r>
    </w:p>
    <w:p w14:paraId="789BE5D3" w14:textId="77777777" w:rsidR="00A74B5C" w:rsidRPr="00A74B5C" w:rsidRDefault="00A74B5C" w:rsidP="00A74B5C">
      <w:pPr>
        <w:spacing w:line="260" w:lineRule="atLeast"/>
        <w:jc w:val="both"/>
        <w:rPr>
          <w:rFonts w:ascii="Arial" w:hAnsi="Arial" w:cs="Arial"/>
          <w:sz w:val="20"/>
          <w:szCs w:val="20"/>
        </w:rPr>
      </w:pPr>
    </w:p>
    <w:p w14:paraId="0FCCC598" w14:textId="77777777" w:rsidR="00A74B5C" w:rsidRPr="00A74B5C" w:rsidRDefault="00A74B5C" w:rsidP="00A74B5C">
      <w:pPr>
        <w:spacing w:line="260" w:lineRule="atLeast"/>
        <w:jc w:val="both"/>
        <w:rPr>
          <w:rFonts w:ascii="Arial" w:hAnsi="Arial" w:cs="Arial"/>
          <w:sz w:val="20"/>
          <w:szCs w:val="20"/>
        </w:rPr>
      </w:pPr>
    </w:p>
    <w:p w14:paraId="3DC50819" w14:textId="77777777" w:rsidR="00A74B5C" w:rsidRPr="00A74B5C" w:rsidRDefault="00A74B5C" w:rsidP="00A74B5C">
      <w:pPr>
        <w:jc w:val="both"/>
        <w:rPr>
          <w:sz w:val="22"/>
          <w:szCs w:val="22"/>
        </w:rPr>
      </w:pPr>
    </w:p>
    <w:p w14:paraId="62F85A33" w14:textId="77777777" w:rsidR="00A74B5C" w:rsidRDefault="00A74B5C" w:rsidP="00762E6F">
      <w:pPr>
        <w:spacing w:line="260" w:lineRule="atLeast"/>
        <w:jc w:val="both"/>
        <w:rPr>
          <w:rFonts w:ascii="Arial" w:hAnsi="Arial" w:cs="Arial"/>
          <w:b/>
          <w:sz w:val="20"/>
          <w:szCs w:val="20"/>
          <w:lang w:eastAsia="en-US"/>
        </w:rPr>
      </w:pPr>
    </w:p>
    <w:p w14:paraId="717C5131" w14:textId="77777777" w:rsidR="002E738B" w:rsidRDefault="002E738B" w:rsidP="00762E6F">
      <w:pPr>
        <w:spacing w:line="260" w:lineRule="atLeast"/>
        <w:jc w:val="both"/>
        <w:rPr>
          <w:rFonts w:ascii="Arial" w:hAnsi="Arial" w:cs="Arial"/>
          <w:b/>
          <w:sz w:val="20"/>
          <w:szCs w:val="20"/>
          <w:lang w:eastAsia="en-US"/>
        </w:rPr>
      </w:pPr>
    </w:p>
    <w:p w14:paraId="4943BDE2"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2E738B">
        <w:t>6</w:t>
      </w:r>
      <w:r w:rsidR="00D22557" w:rsidRPr="00161C6E">
        <w:t xml:space="preserve">: </w:t>
      </w:r>
      <w:r w:rsidR="00D22557">
        <w:t xml:space="preserve">PRILOGA - </w:t>
      </w:r>
      <w:r w:rsidR="00D22557" w:rsidRPr="00161C6E">
        <w:t>ESPD obrazec</w:t>
      </w:r>
    </w:p>
    <w:p w14:paraId="46D87552" w14:textId="77777777" w:rsidR="00D22557" w:rsidRPr="00161C6E" w:rsidRDefault="00D22557" w:rsidP="00D22557">
      <w:pPr>
        <w:spacing w:line="260" w:lineRule="atLeast"/>
        <w:jc w:val="both"/>
        <w:rPr>
          <w:rFonts w:ascii="Arial" w:hAnsi="Arial" w:cs="Arial"/>
          <w:b/>
          <w:sz w:val="20"/>
          <w:szCs w:val="20"/>
          <w:lang w:eastAsia="en-US"/>
        </w:rPr>
      </w:pPr>
    </w:p>
    <w:p w14:paraId="7919AC0B"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68EA195B" w14:textId="77777777" w:rsidR="00D22557" w:rsidRDefault="00D22557" w:rsidP="00D22557">
      <w:pPr>
        <w:rPr>
          <w:rFonts w:ascii="Arial" w:hAnsi="Arial" w:cs="Arial"/>
          <w:sz w:val="20"/>
          <w:szCs w:val="20"/>
          <w:lang w:eastAsia="en-US"/>
        </w:rPr>
      </w:pPr>
      <w:bookmarkStart w:id="139" w:name="_Toc534192833"/>
    </w:p>
    <w:p w14:paraId="77DB9F88"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2E738B">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9"/>
    </w:p>
    <w:p w14:paraId="3F841EB1" w14:textId="77777777" w:rsidR="00D22557" w:rsidRPr="00161C6E" w:rsidRDefault="00D22557" w:rsidP="00D22557">
      <w:pPr>
        <w:spacing w:line="260" w:lineRule="atLeast"/>
        <w:jc w:val="both"/>
        <w:rPr>
          <w:rFonts w:ascii="Arial" w:hAnsi="Arial" w:cs="Arial"/>
          <w:b/>
          <w:sz w:val="20"/>
          <w:szCs w:val="20"/>
          <w:lang w:eastAsia="en-US"/>
        </w:rPr>
      </w:pPr>
    </w:p>
    <w:p w14:paraId="4A9A308F" w14:textId="1B6E913E"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BC6A620" w14:textId="388E9881" w:rsidR="00197CE8" w:rsidRDefault="00197CE8" w:rsidP="00D22557">
      <w:pPr>
        <w:spacing w:line="260" w:lineRule="atLeast"/>
        <w:jc w:val="both"/>
        <w:rPr>
          <w:rFonts w:ascii="Arial" w:hAnsi="Arial" w:cs="Arial"/>
          <w:sz w:val="20"/>
          <w:szCs w:val="20"/>
          <w:lang w:eastAsia="en-US"/>
        </w:rPr>
      </w:pPr>
    </w:p>
    <w:p w14:paraId="646CB071" w14:textId="77777777" w:rsidR="00197CE8" w:rsidRPr="00197CE8" w:rsidRDefault="00197CE8" w:rsidP="00197CE8">
      <w:pPr>
        <w:spacing w:line="260" w:lineRule="atLeast"/>
        <w:jc w:val="both"/>
        <w:rPr>
          <w:rFonts w:ascii="Arial" w:hAnsi="Arial" w:cs="Arial"/>
          <w:sz w:val="20"/>
          <w:szCs w:val="20"/>
          <w:lang w:eastAsia="en-US"/>
        </w:rPr>
      </w:pPr>
    </w:p>
    <w:p w14:paraId="1845CA00"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1"/>
      <w:headerReference w:type="first" r:id="rId22"/>
      <w:footerReference w:type="first" r:id="rId2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3A2EF" w14:textId="77777777" w:rsidR="00181002" w:rsidRDefault="00181002">
      <w:r>
        <w:separator/>
      </w:r>
    </w:p>
  </w:endnote>
  <w:endnote w:type="continuationSeparator" w:id="0">
    <w:p w14:paraId="758C45CE" w14:textId="77777777" w:rsidR="00181002" w:rsidRDefault="0018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AB4E2" w14:textId="06AEA695" w:rsidR="00181002" w:rsidRPr="001A5DC6" w:rsidRDefault="0018100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60144">
      <w:rPr>
        <w:rFonts w:ascii="Arial" w:hAnsi="Arial" w:cs="Arial"/>
        <w:noProof/>
        <w:sz w:val="18"/>
        <w:szCs w:val="18"/>
      </w:rPr>
      <w:t>4</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89C1A" w14:textId="10DBC1BE" w:rsidR="00181002" w:rsidRPr="001A5DC6" w:rsidRDefault="0018100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60144">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CF2ED" w14:textId="18C17F1A" w:rsidR="00181002" w:rsidRPr="001A5DC6" w:rsidRDefault="0018100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60144">
      <w:rPr>
        <w:rFonts w:ascii="Arial" w:hAnsi="Arial" w:cs="Arial"/>
        <w:noProof/>
        <w:sz w:val="18"/>
        <w:szCs w:val="18"/>
      </w:rPr>
      <w:t>22</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6B6CB" w14:textId="136AD237" w:rsidR="00181002" w:rsidRPr="001A5DC6" w:rsidRDefault="0018100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60144">
      <w:rPr>
        <w:rFonts w:ascii="Arial" w:hAnsi="Arial" w:cs="Arial"/>
        <w:noProof/>
        <w:sz w:val="18"/>
        <w:szCs w:val="18"/>
      </w:rPr>
      <w:t>19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6CBB7" w14:textId="77777777" w:rsidR="00181002" w:rsidRDefault="00181002">
      <w:r>
        <w:separator/>
      </w:r>
    </w:p>
  </w:footnote>
  <w:footnote w:type="continuationSeparator" w:id="0">
    <w:p w14:paraId="2E21D8C0" w14:textId="77777777" w:rsidR="00181002" w:rsidRDefault="0018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09F9" w14:textId="77777777" w:rsidR="00181002" w:rsidRPr="00110CBD" w:rsidRDefault="00181002"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6C681" w14:textId="77777777" w:rsidR="00181002" w:rsidRPr="00EF3EAE" w:rsidRDefault="00181002"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2BE9F118" w14:textId="3A360FDA" w:rsidR="00181002" w:rsidRDefault="00181002"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6F22D54F" wp14:editId="45892AA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D30254" w14:textId="77777777" w:rsidR="00181002" w:rsidRDefault="00181002" w:rsidP="00E74A6D">
    <w:pPr>
      <w:pStyle w:val="Glava"/>
      <w:tabs>
        <w:tab w:val="left" w:pos="5112"/>
      </w:tabs>
      <w:spacing w:before="120" w:line="240" w:lineRule="exact"/>
      <w:rPr>
        <w:rFonts w:cs="Arial"/>
        <w:sz w:val="16"/>
      </w:rPr>
    </w:pPr>
  </w:p>
  <w:p w14:paraId="620D3DD6" w14:textId="77777777" w:rsidR="00181002" w:rsidRPr="008F3500" w:rsidRDefault="00181002"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310A151B" w14:textId="77777777" w:rsidR="00181002" w:rsidRDefault="00181002"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5BE0" w14:textId="77777777" w:rsidR="00181002" w:rsidRDefault="00181002"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D33ED8"/>
    <w:multiLevelType w:val="hybridMultilevel"/>
    <w:tmpl w:val="362EE5E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C3726A"/>
    <w:multiLevelType w:val="hybridMultilevel"/>
    <w:tmpl w:val="5A5E54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A36662A"/>
    <w:multiLevelType w:val="hybridMultilevel"/>
    <w:tmpl w:val="2806DA3E"/>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5379CB"/>
    <w:multiLevelType w:val="hybridMultilevel"/>
    <w:tmpl w:val="4274B23C"/>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27153E"/>
    <w:multiLevelType w:val="hybridMultilevel"/>
    <w:tmpl w:val="4FD62A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0E766694"/>
    <w:multiLevelType w:val="hybridMultilevel"/>
    <w:tmpl w:val="0A04B1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0E935FCF"/>
    <w:multiLevelType w:val="hybridMultilevel"/>
    <w:tmpl w:val="BCB605A8"/>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60542D"/>
    <w:multiLevelType w:val="hybridMultilevel"/>
    <w:tmpl w:val="FB602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065233F"/>
    <w:multiLevelType w:val="hybridMultilevel"/>
    <w:tmpl w:val="A6C8DE0E"/>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C45959"/>
    <w:multiLevelType w:val="hybridMultilevel"/>
    <w:tmpl w:val="CFD0DD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15790AA5"/>
    <w:multiLevelType w:val="hybridMultilevel"/>
    <w:tmpl w:val="68A606C4"/>
    <w:lvl w:ilvl="0" w:tplc="D632FEB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144121"/>
    <w:multiLevelType w:val="hybridMultilevel"/>
    <w:tmpl w:val="BEEC0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73806B7"/>
    <w:multiLevelType w:val="hybridMultilevel"/>
    <w:tmpl w:val="B022A180"/>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79909D3"/>
    <w:multiLevelType w:val="hybridMultilevel"/>
    <w:tmpl w:val="49CA26CA"/>
    <w:lvl w:ilvl="0" w:tplc="37145F10">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18E070BA"/>
    <w:multiLevelType w:val="hybridMultilevel"/>
    <w:tmpl w:val="DBE436DC"/>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15D72"/>
    <w:multiLevelType w:val="hybridMultilevel"/>
    <w:tmpl w:val="41585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C752AB"/>
    <w:multiLevelType w:val="hybridMultilevel"/>
    <w:tmpl w:val="5A6AFB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963AE7"/>
    <w:multiLevelType w:val="hybridMultilevel"/>
    <w:tmpl w:val="D1600BB0"/>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40B822ED"/>
    <w:multiLevelType w:val="hybridMultilevel"/>
    <w:tmpl w:val="210E81C6"/>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E750AC"/>
    <w:multiLevelType w:val="multilevel"/>
    <w:tmpl w:val="D99A77C0"/>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eastAsia="Times New Roman" w:hAnsi="Arial" w:cs="Arial"/>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2EA2C41"/>
    <w:multiLevelType w:val="hybridMultilevel"/>
    <w:tmpl w:val="FEF49146"/>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6" w15:restartNumberingAfterBreak="0">
    <w:nsid w:val="59B13785"/>
    <w:multiLevelType w:val="hybridMultilevel"/>
    <w:tmpl w:val="B0AC53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1E5EC4"/>
    <w:multiLevelType w:val="hybridMultilevel"/>
    <w:tmpl w:val="84CE6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3B7ADA"/>
    <w:multiLevelType w:val="hybridMultilevel"/>
    <w:tmpl w:val="36606252"/>
    <w:lvl w:ilvl="0" w:tplc="692893C2">
      <w:start w:val="1"/>
      <w:numFmt w:val="upperLetter"/>
      <w:lvlText w:val="%1."/>
      <w:lvlJc w:val="left"/>
      <w:pPr>
        <w:tabs>
          <w:tab w:val="num" w:pos="720"/>
        </w:tabs>
        <w:ind w:left="720" w:hanging="360"/>
      </w:pPr>
      <w:rPr>
        <w:rFonts w:ascii="Arial" w:eastAsia="Times New Roman" w:hAnsi="Arial" w:cs="Arial"/>
      </w:rPr>
    </w:lvl>
    <w:lvl w:ilvl="1" w:tplc="04240003">
      <w:start w:val="1"/>
      <w:numFmt w:val="bullet"/>
      <w:lvlText w:val="o"/>
      <w:lvlJc w:val="left"/>
      <w:pPr>
        <w:tabs>
          <w:tab w:val="num" w:pos="735"/>
        </w:tabs>
        <w:ind w:left="735" w:hanging="360"/>
      </w:pPr>
      <w:rPr>
        <w:rFonts w:ascii="Courier New" w:hAnsi="Courier New" w:cs="Courier New" w:hint="default"/>
      </w:rPr>
    </w:lvl>
    <w:lvl w:ilvl="2" w:tplc="04240005">
      <w:start w:val="1"/>
      <w:numFmt w:val="bullet"/>
      <w:lvlText w:val=""/>
      <w:lvlJc w:val="left"/>
      <w:pPr>
        <w:tabs>
          <w:tab w:val="num" w:pos="1455"/>
        </w:tabs>
        <w:ind w:left="1455" w:hanging="360"/>
      </w:pPr>
      <w:rPr>
        <w:rFonts w:ascii="Wingdings" w:hAnsi="Wingdings" w:cs="Wingdings" w:hint="default"/>
      </w:rPr>
    </w:lvl>
    <w:lvl w:ilvl="3" w:tplc="04240001">
      <w:start w:val="1"/>
      <w:numFmt w:val="bullet"/>
      <w:lvlText w:val=""/>
      <w:lvlJc w:val="left"/>
      <w:pPr>
        <w:tabs>
          <w:tab w:val="num" w:pos="2175"/>
        </w:tabs>
        <w:ind w:left="2175" w:hanging="360"/>
      </w:pPr>
      <w:rPr>
        <w:rFonts w:ascii="Symbol" w:hAnsi="Symbol" w:cs="Symbol" w:hint="default"/>
      </w:rPr>
    </w:lvl>
    <w:lvl w:ilvl="4" w:tplc="04240003">
      <w:start w:val="1"/>
      <w:numFmt w:val="bullet"/>
      <w:lvlText w:val="o"/>
      <w:lvlJc w:val="left"/>
      <w:pPr>
        <w:tabs>
          <w:tab w:val="num" w:pos="2895"/>
        </w:tabs>
        <w:ind w:left="2895" w:hanging="360"/>
      </w:pPr>
      <w:rPr>
        <w:rFonts w:ascii="Courier New" w:hAnsi="Courier New" w:cs="Courier New" w:hint="default"/>
      </w:rPr>
    </w:lvl>
    <w:lvl w:ilvl="5" w:tplc="04240005">
      <w:start w:val="1"/>
      <w:numFmt w:val="bullet"/>
      <w:lvlText w:val=""/>
      <w:lvlJc w:val="left"/>
      <w:pPr>
        <w:tabs>
          <w:tab w:val="num" w:pos="3615"/>
        </w:tabs>
        <w:ind w:left="3615" w:hanging="360"/>
      </w:pPr>
      <w:rPr>
        <w:rFonts w:ascii="Wingdings" w:hAnsi="Wingdings" w:cs="Wingdings" w:hint="default"/>
      </w:rPr>
    </w:lvl>
    <w:lvl w:ilvl="6" w:tplc="04240001">
      <w:start w:val="1"/>
      <w:numFmt w:val="bullet"/>
      <w:lvlText w:val=""/>
      <w:lvlJc w:val="left"/>
      <w:pPr>
        <w:tabs>
          <w:tab w:val="num" w:pos="4335"/>
        </w:tabs>
        <w:ind w:left="4335" w:hanging="360"/>
      </w:pPr>
      <w:rPr>
        <w:rFonts w:ascii="Symbol" w:hAnsi="Symbol" w:cs="Symbol" w:hint="default"/>
      </w:rPr>
    </w:lvl>
    <w:lvl w:ilvl="7" w:tplc="04240003">
      <w:start w:val="1"/>
      <w:numFmt w:val="bullet"/>
      <w:lvlText w:val="o"/>
      <w:lvlJc w:val="left"/>
      <w:pPr>
        <w:tabs>
          <w:tab w:val="num" w:pos="5055"/>
        </w:tabs>
        <w:ind w:left="5055" w:hanging="360"/>
      </w:pPr>
      <w:rPr>
        <w:rFonts w:ascii="Courier New" w:hAnsi="Courier New" w:cs="Courier New" w:hint="default"/>
      </w:rPr>
    </w:lvl>
    <w:lvl w:ilvl="8" w:tplc="04240005">
      <w:start w:val="1"/>
      <w:numFmt w:val="bullet"/>
      <w:lvlText w:val=""/>
      <w:lvlJc w:val="left"/>
      <w:pPr>
        <w:tabs>
          <w:tab w:val="num" w:pos="5775"/>
        </w:tabs>
        <w:ind w:left="5775" w:hanging="360"/>
      </w:pPr>
      <w:rPr>
        <w:rFonts w:ascii="Wingdings" w:hAnsi="Wingdings" w:cs="Wingdings" w:hint="default"/>
      </w:rPr>
    </w:lvl>
  </w:abstractNum>
  <w:abstractNum w:abstractNumId="49" w15:restartNumberingAfterBreak="0">
    <w:nsid w:val="5D804454"/>
    <w:multiLevelType w:val="hybridMultilevel"/>
    <w:tmpl w:val="00CA9BE4"/>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094B0D"/>
    <w:multiLevelType w:val="hybridMultilevel"/>
    <w:tmpl w:val="E6086836"/>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2"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4" w15:restartNumberingAfterBreak="0">
    <w:nsid w:val="61D15C3C"/>
    <w:multiLevelType w:val="hybridMultilevel"/>
    <w:tmpl w:val="61C890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6"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75254DA1"/>
    <w:multiLevelType w:val="hybridMultilevel"/>
    <w:tmpl w:val="ADDE9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2B3E4A"/>
    <w:multiLevelType w:val="hybridMultilevel"/>
    <w:tmpl w:val="B06A7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44DF3"/>
    <w:multiLevelType w:val="hybridMultilevel"/>
    <w:tmpl w:val="43C072FE"/>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5D7063"/>
    <w:multiLevelType w:val="hybridMultilevel"/>
    <w:tmpl w:val="A09CF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FD5BF3"/>
    <w:multiLevelType w:val="hybridMultilevel"/>
    <w:tmpl w:val="FCCCB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44"/>
  </w:num>
  <w:num w:numId="3">
    <w:abstractNumId w:val="40"/>
  </w:num>
  <w:num w:numId="4">
    <w:abstractNumId w:val="41"/>
  </w:num>
  <w:num w:numId="5">
    <w:abstractNumId w:val="56"/>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1"/>
  </w:num>
  <w:num w:numId="9">
    <w:abstractNumId w:val="33"/>
  </w:num>
  <w:num w:numId="10">
    <w:abstractNumId w:val="55"/>
  </w:num>
  <w:num w:numId="11">
    <w:abstractNumId w:val="32"/>
  </w:num>
  <w:num w:numId="12">
    <w:abstractNumId w:val="43"/>
  </w:num>
  <w:num w:numId="13">
    <w:abstractNumId w:val="14"/>
  </w:num>
  <w:num w:numId="14">
    <w:abstractNumId w:val="8"/>
  </w:num>
  <w:num w:numId="15">
    <w:abstractNumId w:val="3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8"/>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
  </w:num>
  <w:num w:numId="26">
    <w:abstractNumId w:val="45"/>
  </w:num>
  <w:num w:numId="27">
    <w:abstractNumId w:val="28"/>
  </w:num>
  <w:num w:numId="28">
    <w:abstractNumId w:val="53"/>
  </w:num>
  <w:num w:numId="29">
    <w:abstractNumId w:val="37"/>
  </w:num>
  <w:num w:numId="30">
    <w:abstractNumId w:val="42"/>
  </w:num>
  <w:num w:numId="31">
    <w:abstractNumId w:val="59"/>
  </w:num>
  <w:num w:numId="32">
    <w:abstractNumId w:val="13"/>
  </w:num>
  <w:num w:numId="33">
    <w:abstractNumId w:val="50"/>
  </w:num>
  <w:num w:numId="34">
    <w:abstractNumId w:val="18"/>
  </w:num>
  <w:num w:numId="35">
    <w:abstractNumId w:val="62"/>
  </w:num>
  <w:num w:numId="36">
    <w:abstractNumId w:val="31"/>
  </w:num>
  <w:num w:numId="37">
    <w:abstractNumId w:val="52"/>
  </w:num>
  <w:num w:numId="38">
    <w:abstractNumId w:val="23"/>
  </w:num>
  <w:num w:numId="39">
    <w:abstractNumId w:val="48"/>
    <w:lvlOverride w:ilvl="0">
      <w:startOverride w:val="1"/>
    </w:lvlOverride>
    <w:lvlOverride w:ilvl="1"/>
    <w:lvlOverride w:ilvl="2"/>
    <w:lvlOverride w:ilvl="3"/>
    <w:lvlOverride w:ilvl="4"/>
    <w:lvlOverride w:ilvl="5"/>
    <w:lvlOverride w:ilvl="6"/>
    <w:lvlOverride w:ilvl="7"/>
    <w:lvlOverride w:ilvl="8"/>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57"/>
  </w:num>
  <w:num w:numId="43">
    <w:abstractNumId w:val="22"/>
  </w:num>
  <w:num w:numId="44">
    <w:abstractNumId w:val="60"/>
  </w:num>
  <w:num w:numId="45">
    <w:abstractNumId w:val="19"/>
  </w:num>
  <w:num w:numId="46">
    <w:abstractNumId w:val="25"/>
  </w:num>
  <w:num w:numId="47">
    <w:abstractNumId w:val="16"/>
  </w:num>
  <w:num w:numId="48">
    <w:abstractNumId w:val="49"/>
  </w:num>
  <w:num w:numId="49">
    <w:abstractNumId w:val="34"/>
  </w:num>
  <w:num w:numId="50">
    <w:abstractNumId w:val="27"/>
  </w:num>
  <w:num w:numId="51">
    <w:abstractNumId w:val="21"/>
  </w:num>
  <w:num w:numId="52">
    <w:abstractNumId w:val="6"/>
  </w:num>
  <w:num w:numId="53">
    <w:abstractNumId w:val="54"/>
  </w:num>
  <w:num w:numId="54">
    <w:abstractNumId w:val="47"/>
  </w:num>
  <w:num w:numId="55">
    <w:abstractNumId w:val="9"/>
  </w:num>
  <w:num w:numId="56">
    <w:abstractNumId w:val="17"/>
  </w:num>
  <w:num w:numId="57">
    <w:abstractNumId w:val="24"/>
  </w:num>
  <w:num w:numId="58">
    <w:abstractNumId w:val="58"/>
  </w:num>
  <w:num w:numId="59">
    <w:abstractNumId w:val="20"/>
  </w:num>
  <w:num w:numId="60">
    <w:abstractNumId w:val="30"/>
  </w:num>
  <w:num w:numId="61">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617"/>
    <w:rsid w:val="0000489C"/>
    <w:rsid w:val="0000617E"/>
    <w:rsid w:val="000064F9"/>
    <w:rsid w:val="00010991"/>
    <w:rsid w:val="00011623"/>
    <w:rsid w:val="00014188"/>
    <w:rsid w:val="0001646A"/>
    <w:rsid w:val="00023875"/>
    <w:rsid w:val="00023CB3"/>
    <w:rsid w:val="000264A6"/>
    <w:rsid w:val="000276B8"/>
    <w:rsid w:val="0003225D"/>
    <w:rsid w:val="00040E02"/>
    <w:rsid w:val="000470EA"/>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4A79"/>
    <w:rsid w:val="000778D5"/>
    <w:rsid w:val="00080025"/>
    <w:rsid w:val="000805AE"/>
    <w:rsid w:val="00080D62"/>
    <w:rsid w:val="0008356D"/>
    <w:rsid w:val="00083C74"/>
    <w:rsid w:val="000844FD"/>
    <w:rsid w:val="0008509B"/>
    <w:rsid w:val="0008655D"/>
    <w:rsid w:val="0008710B"/>
    <w:rsid w:val="00091AA7"/>
    <w:rsid w:val="000940D7"/>
    <w:rsid w:val="000964DD"/>
    <w:rsid w:val="000A04EE"/>
    <w:rsid w:val="000A16A1"/>
    <w:rsid w:val="000A2D7A"/>
    <w:rsid w:val="000A6691"/>
    <w:rsid w:val="000B0DD5"/>
    <w:rsid w:val="000B1197"/>
    <w:rsid w:val="000B21E8"/>
    <w:rsid w:val="000B26CE"/>
    <w:rsid w:val="000B3DF6"/>
    <w:rsid w:val="000B5417"/>
    <w:rsid w:val="000B5CF1"/>
    <w:rsid w:val="000B6EB3"/>
    <w:rsid w:val="000B7330"/>
    <w:rsid w:val="000C024A"/>
    <w:rsid w:val="000C0E9D"/>
    <w:rsid w:val="000C1DE3"/>
    <w:rsid w:val="000C3F1F"/>
    <w:rsid w:val="000C4B25"/>
    <w:rsid w:val="000C4F75"/>
    <w:rsid w:val="000C5EC9"/>
    <w:rsid w:val="000C7D2C"/>
    <w:rsid w:val="000D1229"/>
    <w:rsid w:val="000D2D3B"/>
    <w:rsid w:val="000D38E0"/>
    <w:rsid w:val="000D53C4"/>
    <w:rsid w:val="000D57BA"/>
    <w:rsid w:val="000E049E"/>
    <w:rsid w:val="000E0B66"/>
    <w:rsid w:val="000E24D6"/>
    <w:rsid w:val="000E3B88"/>
    <w:rsid w:val="000E3C04"/>
    <w:rsid w:val="000E4162"/>
    <w:rsid w:val="000E5EC7"/>
    <w:rsid w:val="000E655D"/>
    <w:rsid w:val="000E7563"/>
    <w:rsid w:val="000F133B"/>
    <w:rsid w:val="000F1E6B"/>
    <w:rsid w:val="000F2BF0"/>
    <w:rsid w:val="000F3545"/>
    <w:rsid w:val="000F3596"/>
    <w:rsid w:val="000F533C"/>
    <w:rsid w:val="000F5714"/>
    <w:rsid w:val="000F7E9A"/>
    <w:rsid w:val="0010035E"/>
    <w:rsid w:val="0010240C"/>
    <w:rsid w:val="001027B5"/>
    <w:rsid w:val="0010391E"/>
    <w:rsid w:val="0010583E"/>
    <w:rsid w:val="00110078"/>
    <w:rsid w:val="0011433B"/>
    <w:rsid w:val="001179BE"/>
    <w:rsid w:val="00121972"/>
    <w:rsid w:val="00121D00"/>
    <w:rsid w:val="0012344A"/>
    <w:rsid w:val="0012404E"/>
    <w:rsid w:val="00125AE2"/>
    <w:rsid w:val="00131734"/>
    <w:rsid w:val="0013467C"/>
    <w:rsid w:val="00137259"/>
    <w:rsid w:val="00137550"/>
    <w:rsid w:val="00137D00"/>
    <w:rsid w:val="00141A24"/>
    <w:rsid w:val="001440A1"/>
    <w:rsid w:val="001443A5"/>
    <w:rsid w:val="00145629"/>
    <w:rsid w:val="001462E5"/>
    <w:rsid w:val="0014640D"/>
    <w:rsid w:val="00146DCD"/>
    <w:rsid w:val="00147075"/>
    <w:rsid w:val="0014727C"/>
    <w:rsid w:val="0015360F"/>
    <w:rsid w:val="00153B11"/>
    <w:rsid w:val="00154507"/>
    <w:rsid w:val="00155962"/>
    <w:rsid w:val="00155CF6"/>
    <w:rsid w:val="00156C48"/>
    <w:rsid w:val="00157B1C"/>
    <w:rsid w:val="001607FC"/>
    <w:rsid w:val="0016314C"/>
    <w:rsid w:val="00163C82"/>
    <w:rsid w:val="00163F16"/>
    <w:rsid w:val="0016446B"/>
    <w:rsid w:val="001656B9"/>
    <w:rsid w:val="001657C2"/>
    <w:rsid w:val="00166F0D"/>
    <w:rsid w:val="00174629"/>
    <w:rsid w:val="00174A8B"/>
    <w:rsid w:val="00175412"/>
    <w:rsid w:val="00177EF2"/>
    <w:rsid w:val="00180AF1"/>
    <w:rsid w:val="00180E90"/>
    <w:rsid w:val="00181002"/>
    <w:rsid w:val="00181639"/>
    <w:rsid w:val="00181C61"/>
    <w:rsid w:val="00184367"/>
    <w:rsid w:val="001844BC"/>
    <w:rsid w:val="00185300"/>
    <w:rsid w:val="00186E48"/>
    <w:rsid w:val="001875C4"/>
    <w:rsid w:val="001900A7"/>
    <w:rsid w:val="00190777"/>
    <w:rsid w:val="00191D21"/>
    <w:rsid w:val="001957F9"/>
    <w:rsid w:val="0019607C"/>
    <w:rsid w:val="00197CE8"/>
    <w:rsid w:val="001A4C64"/>
    <w:rsid w:val="001A5DC6"/>
    <w:rsid w:val="001A6F7F"/>
    <w:rsid w:val="001A731A"/>
    <w:rsid w:val="001A74E7"/>
    <w:rsid w:val="001B0042"/>
    <w:rsid w:val="001B18DE"/>
    <w:rsid w:val="001B1E03"/>
    <w:rsid w:val="001B3989"/>
    <w:rsid w:val="001B3BA1"/>
    <w:rsid w:val="001B3D07"/>
    <w:rsid w:val="001B459D"/>
    <w:rsid w:val="001B4D4C"/>
    <w:rsid w:val="001B5D11"/>
    <w:rsid w:val="001B76B2"/>
    <w:rsid w:val="001C0906"/>
    <w:rsid w:val="001C1181"/>
    <w:rsid w:val="001C11BE"/>
    <w:rsid w:val="001C5393"/>
    <w:rsid w:val="001C5C66"/>
    <w:rsid w:val="001C7EB8"/>
    <w:rsid w:val="001D0F6E"/>
    <w:rsid w:val="001D20EB"/>
    <w:rsid w:val="001D2BC4"/>
    <w:rsid w:val="001D31CB"/>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69F4"/>
    <w:rsid w:val="001F6EE7"/>
    <w:rsid w:val="001F6F97"/>
    <w:rsid w:val="00200A79"/>
    <w:rsid w:val="00200C1F"/>
    <w:rsid w:val="0020218B"/>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935"/>
    <w:rsid w:val="00231236"/>
    <w:rsid w:val="002312D1"/>
    <w:rsid w:val="00231640"/>
    <w:rsid w:val="002316B1"/>
    <w:rsid w:val="00236B27"/>
    <w:rsid w:val="0023750E"/>
    <w:rsid w:val="00237744"/>
    <w:rsid w:val="00241DAC"/>
    <w:rsid w:val="00242EF7"/>
    <w:rsid w:val="00243D3B"/>
    <w:rsid w:val="00250FCF"/>
    <w:rsid w:val="00252349"/>
    <w:rsid w:val="0025295A"/>
    <w:rsid w:val="002610B7"/>
    <w:rsid w:val="002650E2"/>
    <w:rsid w:val="00265E49"/>
    <w:rsid w:val="00265F28"/>
    <w:rsid w:val="00266044"/>
    <w:rsid w:val="002702A7"/>
    <w:rsid w:val="00271E6A"/>
    <w:rsid w:val="00273DA8"/>
    <w:rsid w:val="002761F7"/>
    <w:rsid w:val="0027718B"/>
    <w:rsid w:val="00277783"/>
    <w:rsid w:val="00280290"/>
    <w:rsid w:val="00280B02"/>
    <w:rsid w:val="0028524D"/>
    <w:rsid w:val="00287CEA"/>
    <w:rsid w:val="00293717"/>
    <w:rsid w:val="00296FE8"/>
    <w:rsid w:val="002A0346"/>
    <w:rsid w:val="002A14F8"/>
    <w:rsid w:val="002B092F"/>
    <w:rsid w:val="002B31A1"/>
    <w:rsid w:val="002B434C"/>
    <w:rsid w:val="002B4EE1"/>
    <w:rsid w:val="002C0009"/>
    <w:rsid w:val="002C0970"/>
    <w:rsid w:val="002C12E8"/>
    <w:rsid w:val="002C1532"/>
    <w:rsid w:val="002C55EE"/>
    <w:rsid w:val="002C799B"/>
    <w:rsid w:val="002D2640"/>
    <w:rsid w:val="002D31EE"/>
    <w:rsid w:val="002D48C5"/>
    <w:rsid w:val="002D5AF1"/>
    <w:rsid w:val="002D5FA9"/>
    <w:rsid w:val="002D7A79"/>
    <w:rsid w:val="002D7E05"/>
    <w:rsid w:val="002E2C5E"/>
    <w:rsid w:val="002E584F"/>
    <w:rsid w:val="002E6F01"/>
    <w:rsid w:val="002E738B"/>
    <w:rsid w:val="002F1818"/>
    <w:rsid w:val="002F24F0"/>
    <w:rsid w:val="002F3243"/>
    <w:rsid w:val="002F4014"/>
    <w:rsid w:val="002F5213"/>
    <w:rsid w:val="002F632C"/>
    <w:rsid w:val="002F75CB"/>
    <w:rsid w:val="002F7F92"/>
    <w:rsid w:val="00300748"/>
    <w:rsid w:val="00302254"/>
    <w:rsid w:val="00303BF0"/>
    <w:rsid w:val="0030602F"/>
    <w:rsid w:val="00306D6A"/>
    <w:rsid w:val="00307CB6"/>
    <w:rsid w:val="003104CD"/>
    <w:rsid w:val="00311F7D"/>
    <w:rsid w:val="00314722"/>
    <w:rsid w:val="00316783"/>
    <w:rsid w:val="00316990"/>
    <w:rsid w:val="003217F8"/>
    <w:rsid w:val="0032184D"/>
    <w:rsid w:val="003234AD"/>
    <w:rsid w:val="003234EB"/>
    <w:rsid w:val="00324EDD"/>
    <w:rsid w:val="0032552F"/>
    <w:rsid w:val="00325CD4"/>
    <w:rsid w:val="003266A3"/>
    <w:rsid w:val="00331BFA"/>
    <w:rsid w:val="003330C4"/>
    <w:rsid w:val="0033366C"/>
    <w:rsid w:val="00333BE0"/>
    <w:rsid w:val="00334896"/>
    <w:rsid w:val="0033505A"/>
    <w:rsid w:val="003402EE"/>
    <w:rsid w:val="003404CD"/>
    <w:rsid w:val="00340AA2"/>
    <w:rsid w:val="00341ACF"/>
    <w:rsid w:val="00343C9F"/>
    <w:rsid w:val="00345712"/>
    <w:rsid w:val="00347494"/>
    <w:rsid w:val="00347AAC"/>
    <w:rsid w:val="00350195"/>
    <w:rsid w:val="00352245"/>
    <w:rsid w:val="00354E13"/>
    <w:rsid w:val="003553C6"/>
    <w:rsid w:val="00357882"/>
    <w:rsid w:val="00362598"/>
    <w:rsid w:val="00364120"/>
    <w:rsid w:val="0036507C"/>
    <w:rsid w:val="003662EE"/>
    <w:rsid w:val="003678C4"/>
    <w:rsid w:val="00370AA1"/>
    <w:rsid w:val="00373E80"/>
    <w:rsid w:val="00376170"/>
    <w:rsid w:val="003775FB"/>
    <w:rsid w:val="0037769C"/>
    <w:rsid w:val="0038287C"/>
    <w:rsid w:val="00382AA8"/>
    <w:rsid w:val="003830B6"/>
    <w:rsid w:val="003835B1"/>
    <w:rsid w:val="00385034"/>
    <w:rsid w:val="003859BC"/>
    <w:rsid w:val="00387AC1"/>
    <w:rsid w:val="003A0BCB"/>
    <w:rsid w:val="003A16CD"/>
    <w:rsid w:val="003A1AD1"/>
    <w:rsid w:val="003A2FC2"/>
    <w:rsid w:val="003A45D0"/>
    <w:rsid w:val="003A6E52"/>
    <w:rsid w:val="003B1710"/>
    <w:rsid w:val="003B1CA9"/>
    <w:rsid w:val="003B29C6"/>
    <w:rsid w:val="003B3378"/>
    <w:rsid w:val="003B35C3"/>
    <w:rsid w:val="003B56D6"/>
    <w:rsid w:val="003B7207"/>
    <w:rsid w:val="003C0405"/>
    <w:rsid w:val="003C0AE0"/>
    <w:rsid w:val="003C18AC"/>
    <w:rsid w:val="003C1F97"/>
    <w:rsid w:val="003C3102"/>
    <w:rsid w:val="003D02F8"/>
    <w:rsid w:val="003D1E04"/>
    <w:rsid w:val="003D1EA6"/>
    <w:rsid w:val="003D2DCA"/>
    <w:rsid w:val="003D32C1"/>
    <w:rsid w:val="003D4DA3"/>
    <w:rsid w:val="003D686F"/>
    <w:rsid w:val="003D7403"/>
    <w:rsid w:val="003D77B4"/>
    <w:rsid w:val="003E1E72"/>
    <w:rsid w:val="003E559D"/>
    <w:rsid w:val="003E7151"/>
    <w:rsid w:val="003E73B2"/>
    <w:rsid w:val="003F0457"/>
    <w:rsid w:val="003F1D6A"/>
    <w:rsid w:val="003F2D8B"/>
    <w:rsid w:val="003F323B"/>
    <w:rsid w:val="003F40D3"/>
    <w:rsid w:val="003F50C8"/>
    <w:rsid w:val="003F6239"/>
    <w:rsid w:val="003F6B60"/>
    <w:rsid w:val="00400770"/>
    <w:rsid w:val="0040518D"/>
    <w:rsid w:val="004072E8"/>
    <w:rsid w:val="004102AF"/>
    <w:rsid w:val="004103B6"/>
    <w:rsid w:val="00412AE0"/>
    <w:rsid w:val="00412DA8"/>
    <w:rsid w:val="00414C28"/>
    <w:rsid w:val="00415560"/>
    <w:rsid w:val="004228A4"/>
    <w:rsid w:val="00423BAD"/>
    <w:rsid w:val="0042639C"/>
    <w:rsid w:val="004270E1"/>
    <w:rsid w:val="00427542"/>
    <w:rsid w:val="00430E34"/>
    <w:rsid w:val="004325C4"/>
    <w:rsid w:val="00434935"/>
    <w:rsid w:val="00435C41"/>
    <w:rsid w:val="00435D92"/>
    <w:rsid w:val="00435EB8"/>
    <w:rsid w:val="0043644B"/>
    <w:rsid w:val="0043699A"/>
    <w:rsid w:val="00437533"/>
    <w:rsid w:val="00437EDB"/>
    <w:rsid w:val="00441E67"/>
    <w:rsid w:val="004423BC"/>
    <w:rsid w:val="00443023"/>
    <w:rsid w:val="004463F1"/>
    <w:rsid w:val="00454215"/>
    <w:rsid w:val="0045490C"/>
    <w:rsid w:val="00454E04"/>
    <w:rsid w:val="00460084"/>
    <w:rsid w:val="004601E3"/>
    <w:rsid w:val="00461391"/>
    <w:rsid w:val="0046218C"/>
    <w:rsid w:val="00462E54"/>
    <w:rsid w:val="00463C3E"/>
    <w:rsid w:val="00464279"/>
    <w:rsid w:val="00465677"/>
    <w:rsid w:val="004657F1"/>
    <w:rsid w:val="00472AF3"/>
    <w:rsid w:val="00473F79"/>
    <w:rsid w:val="00475F7F"/>
    <w:rsid w:val="00481652"/>
    <w:rsid w:val="00483704"/>
    <w:rsid w:val="00484449"/>
    <w:rsid w:val="00486A8B"/>
    <w:rsid w:val="00486B07"/>
    <w:rsid w:val="004908CF"/>
    <w:rsid w:val="00492E9A"/>
    <w:rsid w:val="00494665"/>
    <w:rsid w:val="00495FC2"/>
    <w:rsid w:val="004966FE"/>
    <w:rsid w:val="00496FF2"/>
    <w:rsid w:val="004A25D5"/>
    <w:rsid w:val="004A3B8C"/>
    <w:rsid w:val="004A467F"/>
    <w:rsid w:val="004B121A"/>
    <w:rsid w:val="004B4438"/>
    <w:rsid w:val="004B695D"/>
    <w:rsid w:val="004B7C56"/>
    <w:rsid w:val="004C12CE"/>
    <w:rsid w:val="004C2FB1"/>
    <w:rsid w:val="004C327F"/>
    <w:rsid w:val="004C35DA"/>
    <w:rsid w:val="004C542C"/>
    <w:rsid w:val="004C5E75"/>
    <w:rsid w:val="004C6C8D"/>
    <w:rsid w:val="004C7DFD"/>
    <w:rsid w:val="004D1175"/>
    <w:rsid w:val="004D131F"/>
    <w:rsid w:val="004D14BE"/>
    <w:rsid w:val="004D1E03"/>
    <w:rsid w:val="004D2ACB"/>
    <w:rsid w:val="004D2BC7"/>
    <w:rsid w:val="004D4AB8"/>
    <w:rsid w:val="004D7489"/>
    <w:rsid w:val="004E13EA"/>
    <w:rsid w:val="004E1E00"/>
    <w:rsid w:val="004E22B6"/>
    <w:rsid w:val="004E2B3C"/>
    <w:rsid w:val="004E7738"/>
    <w:rsid w:val="004F2B62"/>
    <w:rsid w:val="004F367F"/>
    <w:rsid w:val="004F373D"/>
    <w:rsid w:val="004F6E03"/>
    <w:rsid w:val="004F6F6D"/>
    <w:rsid w:val="004F77A3"/>
    <w:rsid w:val="00501BE5"/>
    <w:rsid w:val="00502722"/>
    <w:rsid w:val="005037EF"/>
    <w:rsid w:val="00504627"/>
    <w:rsid w:val="0050477E"/>
    <w:rsid w:val="00504A55"/>
    <w:rsid w:val="0050526C"/>
    <w:rsid w:val="00511EF4"/>
    <w:rsid w:val="00511FA2"/>
    <w:rsid w:val="00513771"/>
    <w:rsid w:val="00513B1A"/>
    <w:rsid w:val="005154D1"/>
    <w:rsid w:val="0051568D"/>
    <w:rsid w:val="0051730C"/>
    <w:rsid w:val="00520498"/>
    <w:rsid w:val="0052058C"/>
    <w:rsid w:val="00523A53"/>
    <w:rsid w:val="00525AF3"/>
    <w:rsid w:val="005279DF"/>
    <w:rsid w:val="00527A50"/>
    <w:rsid w:val="005300E7"/>
    <w:rsid w:val="00530530"/>
    <w:rsid w:val="00531015"/>
    <w:rsid w:val="00532640"/>
    <w:rsid w:val="00534C8F"/>
    <w:rsid w:val="0053576A"/>
    <w:rsid w:val="00541835"/>
    <w:rsid w:val="005419EC"/>
    <w:rsid w:val="00542602"/>
    <w:rsid w:val="00542F36"/>
    <w:rsid w:val="0054530C"/>
    <w:rsid w:val="005460AE"/>
    <w:rsid w:val="00546764"/>
    <w:rsid w:val="005504DE"/>
    <w:rsid w:val="00551319"/>
    <w:rsid w:val="00551C0A"/>
    <w:rsid w:val="00554E1A"/>
    <w:rsid w:val="0055598E"/>
    <w:rsid w:val="0056172E"/>
    <w:rsid w:val="0056208F"/>
    <w:rsid w:val="0057153E"/>
    <w:rsid w:val="005721F3"/>
    <w:rsid w:val="00572A55"/>
    <w:rsid w:val="005737C3"/>
    <w:rsid w:val="00573868"/>
    <w:rsid w:val="0057554B"/>
    <w:rsid w:val="005760A3"/>
    <w:rsid w:val="00576242"/>
    <w:rsid w:val="00576FED"/>
    <w:rsid w:val="00581EE7"/>
    <w:rsid w:val="005820B9"/>
    <w:rsid w:val="0058299C"/>
    <w:rsid w:val="005839BF"/>
    <w:rsid w:val="00587110"/>
    <w:rsid w:val="00593317"/>
    <w:rsid w:val="00594303"/>
    <w:rsid w:val="0059666B"/>
    <w:rsid w:val="005970D1"/>
    <w:rsid w:val="005A38BA"/>
    <w:rsid w:val="005A3D88"/>
    <w:rsid w:val="005A521D"/>
    <w:rsid w:val="005A78BA"/>
    <w:rsid w:val="005B0D85"/>
    <w:rsid w:val="005B20CA"/>
    <w:rsid w:val="005B35CE"/>
    <w:rsid w:val="005B3DC7"/>
    <w:rsid w:val="005B4D2E"/>
    <w:rsid w:val="005B5342"/>
    <w:rsid w:val="005B73D2"/>
    <w:rsid w:val="005C1F96"/>
    <w:rsid w:val="005C2170"/>
    <w:rsid w:val="005C4837"/>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3361"/>
    <w:rsid w:val="005E52A9"/>
    <w:rsid w:val="005E5569"/>
    <w:rsid w:val="005E7FCE"/>
    <w:rsid w:val="005F2DA6"/>
    <w:rsid w:val="005F3474"/>
    <w:rsid w:val="005F3FA5"/>
    <w:rsid w:val="005F4F69"/>
    <w:rsid w:val="005F55B8"/>
    <w:rsid w:val="00604163"/>
    <w:rsid w:val="00604264"/>
    <w:rsid w:val="006044A3"/>
    <w:rsid w:val="00605118"/>
    <w:rsid w:val="006066D2"/>
    <w:rsid w:val="00606C20"/>
    <w:rsid w:val="00613462"/>
    <w:rsid w:val="0061484C"/>
    <w:rsid w:val="00615217"/>
    <w:rsid w:val="006165EB"/>
    <w:rsid w:val="006174BF"/>
    <w:rsid w:val="00617E27"/>
    <w:rsid w:val="00621A71"/>
    <w:rsid w:val="00622C64"/>
    <w:rsid w:val="00624DA2"/>
    <w:rsid w:val="00626F1F"/>
    <w:rsid w:val="00630089"/>
    <w:rsid w:val="00632527"/>
    <w:rsid w:val="00632A8A"/>
    <w:rsid w:val="00633086"/>
    <w:rsid w:val="00633E8C"/>
    <w:rsid w:val="00633FEE"/>
    <w:rsid w:val="00635A91"/>
    <w:rsid w:val="00637AB9"/>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879"/>
    <w:rsid w:val="00655617"/>
    <w:rsid w:val="0066083A"/>
    <w:rsid w:val="00661E88"/>
    <w:rsid w:val="0066402D"/>
    <w:rsid w:val="0066558A"/>
    <w:rsid w:val="006673FC"/>
    <w:rsid w:val="00667A40"/>
    <w:rsid w:val="00671CCA"/>
    <w:rsid w:val="00672696"/>
    <w:rsid w:val="00674EF1"/>
    <w:rsid w:val="006769C7"/>
    <w:rsid w:val="006813A5"/>
    <w:rsid w:val="006830C4"/>
    <w:rsid w:val="00683F3D"/>
    <w:rsid w:val="00685EDA"/>
    <w:rsid w:val="0068715E"/>
    <w:rsid w:val="00691666"/>
    <w:rsid w:val="00695C7D"/>
    <w:rsid w:val="00696202"/>
    <w:rsid w:val="00696666"/>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D29D3"/>
    <w:rsid w:val="006D50FE"/>
    <w:rsid w:val="006D51B6"/>
    <w:rsid w:val="006D72F1"/>
    <w:rsid w:val="006D7A55"/>
    <w:rsid w:val="006E16F0"/>
    <w:rsid w:val="006E3197"/>
    <w:rsid w:val="006E3B40"/>
    <w:rsid w:val="006E4B16"/>
    <w:rsid w:val="006E7CC7"/>
    <w:rsid w:val="006F120D"/>
    <w:rsid w:val="006F28DF"/>
    <w:rsid w:val="006F48AE"/>
    <w:rsid w:val="006F7F1D"/>
    <w:rsid w:val="0070083C"/>
    <w:rsid w:val="00701196"/>
    <w:rsid w:val="0070139D"/>
    <w:rsid w:val="0070226F"/>
    <w:rsid w:val="007026F5"/>
    <w:rsid w:val="00703509"/>
    <w:rsid w:val="0070474A"/>
    <w:rsid w:val="0070494B"/>
    <w:rsid w:val="0070606A"/>
    <w:rsid w:val="00707C0D"/>
    <w:rsid w:val="00711AF2"/>
    <w:rsid w:val="00714C0F"/>
    <w:rsid w:val="00715A75"/>
    <w:rsid w:val="00717A9B"/>
    <w:rsid w:val="00720B17"/>
    <w:rsid w:val="00724522"/>
    <w:rsid w:val="007246CE"/>
    <w:rsid w:val="007262AC"/>
    <w:rsid w:val="00727491"/>
    <w:rsid w:val="0072750D"/>
    <w:rsid w:val="00731A77"/>
    <w:rsid w:val="0073772D"/>
    <w:rsid w:val="00741442"/>
    <w:rsid w:val="00741821"/>
    <w:rsid w:val="007441C6"/>
    <w:rsid w:val="0074422B"/>
    <w:rsid w:val="00744858"/>
    <w:rsid w:val="00744D7D"/>
    <w:rsid w:val="00747D94"/>
    <w:rsid w:val="0075039D"/>
    <w:rsid w:val="00750938"/>
    <w:rsid w:val="00751283"/>
    <w:rsid w:val="00751B2B"/>
    <w:rsid w:val="007534E7"/>
    <w:rsid w:val="00755223"/>
    <w:rsid w:val="00761C37"/>
    <w:rsid w:val="00762308"/>
    <w:rsid w:val="00762E6F"/>
    <w:rsid w:val="00764727"/>
    <w:rsid w:val="00770B88"/>
    <w:rsid w:val="00771015"/>
    <w:rsid w:val="00771A89"/>
    <w:rsid w:val="007741B3"/>
    <w:rsid w:val="0077463A"/>
    <w:rsid w:val="00774A0E"/>
    <w:rsid w:val="0077504A"/>
    <w:rsid w:val="00776A37"/>
    <w:rsid w:val="0078062D"/>
    <w:rsid w:val="007809A0"/>
    <w:rsid w:val="00780B44"/>
    <w:rsid w:val="0078393E"/>
    <w:rsid w:val="00784449"/>
    <w:rsid w:val="0078485C"/>
    <w:rsid w:val="007858B7"/>
    <w:rsid w:val="007861AC"/>
    <w:rsid w:val="007868BB"/>
    <w:rsid w:val="00786BF1"/>
    <w:rsid w:val="00786DA5"/>
    <w:rsid w:val="00787F40"/>
    <w:rsid w:val="007924DB"/>
    <w:rsid w:val="007929E5"/>
    <w:rsid w:val="00797CB8"/>
    <w:rsid w:val="00797EE8"/>
    <w:rsid w:val="007A02F2"/>
    <w:rsid w:val="007A1431"/>
    <w:rsid w:val="007A1C02"/>
    <w:rsid w:val="007A21BA"/>
    <w:rsid w:val="007A560E"/>
    <w:rsid w:val="007A596B"/>
    <w:rsid w:val="007A5B4B"/>
    <w:rsid w:val="007A683B"/>
    <w:rsid w:val="007B0A16"/>
    <w:rsid w:val="007B0DB8"/>
    <w:rsid w:val="007B1451"/>
    <w:rsid w:val="007B1521"/>
    <w:rsid w:val="007B236E"/>
    <w:rsid w:val="007B25B4"/>
    <w:rsid w:val="007B5EBA"/>
    <w:rsid w:val="007B71ED"/>
    <w:rsid w:val="007B7E71"/>
    <w:rsid w:val="007C4F8B"/>
    <w:rsid w:val="007C71B9"/>
    <w:rsid w:val="007D0DF8"/>
    <w:rsid w:val="007D0FC4"/>
    <w:rsid w:val="007E52AE"/>
    <w:rsid w:val="007E53DC"/>
    <w:rsid w:val="007E5E27"/>
    <w:rsid w:val="007E5EDE"/>
    <w:rsid w:val="007E64A7"/>
    <w:rsid w:val="007E788D"/>
    <w:rsid w:val="007F08E1"/>
    <w:rsid w:val="007F17EB"/>
    <w:rsid w:val="007F1A00"/>
    <w:rsid w:val="007F2CEC"/>
    <w:rsid w:val="007F7FA8"/>
    <w:rsid w:val="00801520"/>
    <w:rsid w:val="00804AE8"/>
    <w:rsid w:val="008050C5"/>
    <w:rsid w:val="00805BA0"/>
    <w:rsid w:val="00810A3B"/>
    <w:rsid w:val="0081202B"/>
    <w:rsid w:val="008145C7"/>
    <w:rsid w:val="0081496E"/>
    <w:rsid w:val="0081659D"/>
    <w:rsid w:val="00817DF3"/>
    <w:rsid w:val="0082364C"/>
    <w:rsid w:val="008238A3"/>
    <w:rsid w:val="008242B3"/>
    <w:rsid w:val="008250EE"/>
    <w:rsid w:val="00831048"/>
    <w:rsid w:val="0083471F"/>
    <w:rsid w:val="008349B1"/>
    <w:rsid w:val="00834A9F"/>
    <w:rsid w:val="00837717"/>
    <w:rsid w:val="008379B9"/>
    <w:rsid w:val="00837BD0"/>
    <w:rsid w:val="0084213A"/>
    <w:rsid w:val="008427D5"/>
    <w:rsid w:val="00846A47"/>
    <w:rsid w:val="00851B05"/>
    <w:rsid w:val="00853032"/>
    <w:rsid w:val="008537F6"/>
    <w:rsid w:val="00854A62"/>
    <w:rsid w:val="00855D1B"/>
    <w:rsid w:val="00856E33"/>
    <w:rsid w:val="00856E4D"/>
    <w:rsid w:val="008614B1"/>
    <w:rsid w:val="00862366"/>
    <w:rsid w:val="00865D83"/>
    <w:rsid w:val="008664A2"/>
    <w:rsid w:val="00867BED"/>
    <w:rsid w:val="008702CE"/>
    <w:rsid w:val="008707C9"/>
    <w:rsid w:val="00870923"/>
    <w:rsid w:val="00872145"/>
    <w:rsid w:val="008736EF"/>
    <w:rsid w:val="0087455B"/>
    <w:rsid w:val="008745EA"/>
    <w:rsid w:val="00874E15"/>
    <w:rsid w:val="008755EF"/>
    <w:rsid w:val="00877C8B"/>
    <w:rsid w:val="00883A2B"/>
    <w:rsid w:val="00883D72"/>
    <w:rsid w:val="00885198"/>
    <w:rsid w:val="008857CB"/>
    <w:rsid w:val="00890C64"/>
    <w:rsid w:val="008A0916"/>
    <w:rsid w:val="008A10EA"/>
    <w:rsid w:val="008A18F0"/>
    <w:rsid w:val="008A21E8"/>
    <w:rsid w:val="008A2ADC"/>
    <w:rsid w:val="008A3420"/>
    <w:rsid w:val="008A350C"/>
    <w:rsid w:val="008A3B32"/>
    <w:rsid w:val="008A611E"/>
    <w:rsid w:val="008A6120"/>
    <w:rsid w:val="008A6D4C"/>
    <w:rsid w:val="008B2700"/>
    <w:rsid w:val="008B5BB0"/>
    <w:rsid w:val="008B63E7"/>
    <w:rsid w:val="008B79B5"/>
    <w:rsid w:val="008C0939"/>
    <w:rsid w:val="008C108D"/>
    <w:rsid w:val="008C149C"/>
    <w:rsid w:val="008C453B"/>
    <w:rsid w:val="008C4586"/>
    <w:rsid w:val="008C4E92"/>
    <w:rsid w:val="008C6029"/>
    <w:rsid w:val="008C7225"/>
    <w:rsid w:val="008C7951"/>
    <w:rsid w:val="008C795F"/>
    <w:rsid w:val="008D3A39"/>
    <w:rsid w:val="008D3FA9"/>
    <w:rsid w:val="008D4B95"/>
    <w:rsid w:val="008D5319"/>
    <w:rsid w:val="008D7787"/>
    <w:rsid w:val="008E0220"/>
    <w:rsid w:val="008E062F"/>
    <w:rsid w:val="008E0DEE"/>
    <w:rsid w:val="008E119A"/>
    <w:rsid w:val="008E2FD0"/>
    <w:rsid w:val="008E3F01"/>
    <w:rsid w:val="008E47CA"/>
    <w:rsid w:val="008E5452"/>
    <w:rsid w:val="008E6358"/>
    <w:rsid w:val="008E6D25"/>
    <w:rsid w:val="008F0C5F"/>
    <w:rsid w:val="008F2353"/>
    <w:rsid w:val="008F403F"/>
    <w:rsid w:val="008F55D3"/>
    <w:rsid w:val="008F5BD3"/>
    <w:rsid w:val="008F6B4B"/>
    <w:rsid w:val="008F6C43"/>
    <w:rsid w:val="008F7194"/>
    <w:rsid w:val="008F7A4A"/>
    <w:rsid w:val="009019D2"/>
    <w:rsid w:val="00901A41"/>
    <w:rsid w:val="00903350"/>
    <w:rsid w:val="009056BC"/>
    <w:rsid w:val="0090640E"/>
    <w:rsid w:val="009129B3"/>
    <w:rsid w:val="00916503"/>
    <w:rsid w:val="00917149"/>
    <w:rsid w:val="00920BAB"/>
    <w:rsid w:val="00921E3D"/>
    <w:rsid w:val="00922B3F"/>
    <w:rsid w:val="00926654"/>
    <w:rsid w:val="0093099C"/>
    <w:rsid w:val="00930D92"/>
    <w:rsid w:val="00930E4E"/>
    <w:rsid w:val="00931001"/>
    <w:rsid w:val="00931DFD"/>
    <w:rsid w:val="009369D6"/>
    <w:rsid w:val="00937367"/>
    <w:rsid w:val="009373AC"/>
    <w:rsid w:val="00937764"/>
    <w:rsid w:val="009408A9"/>
    <w:rsid w:val="00941064"/>
    <w:rsid w:val="0094167D"/>
    <w:rsid w:val="00942176"/>
    <w:rsid w:val="00943CF2"/>
    <w:rsid w:val="009526C7"/>
    <w:rsid w:val="009527F9"/>
    <w:rsid w:val="009536ED"/>
    <w:rsid w:val="00953C0D"/>
    <w:rsid w:val="00954274"/>
    <w:rsid w:val="00954DE7"/>
    <w:rsid w:val="0095507C"/>
    <w:rsid w:val="00955803"/>
    <w:rsid w:val="00955942"/>
    <w:rsid w:val="009578C3"/>
    <w:rsid w:val="00957BAF"/>
    <w:rsid w:val="00960144"/>
    <w:rsid w:val="00963875"/>
    <w:rsid w:val="0096597F"/>
    <w:rsid w:val="00965D29"/>
    <w:rsid w:val="00970378"/>
    <w:rsid w:val="00970AA9"/>
    <w:rsid w:val="00972764"/>
    <w:rsid w:val="00972A18"/>
    <w:rsid w:val="009736A1"/>
    <w:rsid w:val="00974FE2"/>
    <w:rsid w:val="00975BF4"/>
    <w:rsid w:val="00975EAA"/>
    <w:rsid w:val="009762D7"/>
    <w:rsid w:val="009769FA"/>
    <w:rsid w:val="009777D4"/>
    <w:rsid w:val="0097799A"/>
    <w:rsid w:val="009804BB"/>
    <w:rsid w:val="009805BF"/>
    <w:rsid w:val="0098342C"/>
    <w:rsid w:val="0098349E"/>
    <w:rsid w:val="00983AF8"/>
    <w:rsid w:val="00984553"/>
    <w:rsid w:val="00984D69"/>
    <w:rsid w:val="00984EF4"/>
    <w:rsid w:val="00987D83"/>
    <w:rsid w:val="009943A6"/>
    <w:rsid w:val="0099475D"/>
    <w:rsid w:val="00996F25"/>
    <w:rsid w:val="009A0073"/>
    <w:rsid w:val="009A02C1"/>
    <w:rsid w:val="009A0C89"/>
    <w:rsid w:val="009A3746"/>
    <w:rsid w:val="009A3C64"/>
    <w:rsid w:val="009A465B"/>
    <w:rsid w:val="009A5BA7"/>
    <w:rsid w:val="009A7B19"/>
    <w:rsid w:val="009B42A7"/>
    <w:rsid w:val="009B5713"/>
    <w:rsid w:val="009B67AF"/>
    <w:rsid w:val="009B7FF4"/>
    <w:rsid w:val="009C1731"/>
    <w:rsid w:val="009C3052"/>
    <w:rsid w:val="009C36F0"/>
    <w:rsid w:val="009C7478"/>
    <w:rsid w:val="009C7AC0"/>
    <w:rsid w:val="009D0A7C"/>
    <w:rsid w:val="009D0C52"/>
    <w:rsid w:val="009D163D"/>
    <w:rsid w:val="009D25BB"/>
    <w:rsid w:val="009D2DC8"/>
    <w:rsid w:val="009D3A15"/>
    <w:rsid w:val="009D664F"/>
    <w:rsid w:val="009E12BF"/>
    <w:rsid w:val="009E2D38"/>
    <w:rsid w:val="009E32C5"/>
    <w:rsid w:val="009E354A"/>
    <w:rsid w:val="009E3FAB"/>
    <w:rsid w:val="009E5645"/>
    <w:rsid w:val="009E66FE"/>
    <w:rsid w:val="009E76E6"/>
    <w:rsid w:val="009F1909"/>
    <w:rsid w:val="009F3F26"/>
    <w:rsid w:val="009F46D3"/>
    <w:rsid w:val="009F5282"/>
    <w:rsid w:val="009F5B41"/>
    <w:rsid w:val="009F65CB"/>
    <w:rsid w:val="00A019AB"/>
    <w:rsid w:val="00A01B2A"/>
    <w:rsid w:val="00A03EE0"/>
    <w:rsid w:val="00A05C11"/>
    <w:rsid w:val="00A06320"/>
    <w:rsid w:val="00A06828"/>
    <w:rsid w:val="00A11707"/>
    <w:rsid w:val="00A118CB"/>
    <w:rsid w:val="00A12ABA"/>
    <w:rsid w:val="00A12E1B"/>
    <w:rsid w:val="00A137F5"/>
    <w:rsid w:val="00A13840"/>
    <w:rsid w:val="00A15399"/>
    <w:rsid w:val="00A159BF"/>
    <w:rsid w:val="00A164DF"/>
    <w:rsid w:val="00A21038"/>
    <w:rsid w:val="00A21ABC"/>
    <w:rsid w:val="00A23652"/>
    <w:rsid w:val="00A23BB2"/>
    <w:rsid w:val="00A24CE5"/>
    <w:rsid w:val="00A301EC"/>
    <w:rsid w:val="00A309E0"/>
    <w:rsid w:val="00A31523"/>
    <w:rsid w:val="00A35C08"/>
    <w:rsid w:val="00A41DF6"/>
    <w:rsid w:val="00A4343A"/>
    <w:rsid w:val="00A43AE2"/>
    <w:rsid w:val="00A44338"/>
    <w:rsid w:val="00A44524"/>
    <w:rsid w:val="00A4586C"/>
    <w:rsid w:val="00A46D54"/>
    <w:rsid w:val="00A529B7"/>
    <w:rsid w:val="00A52C17"/>
    <w:rsid w:val="00A5362F"/>
    <w:rsid w:val="00A54C59"/>
    <w:rsid w:val="00A565ED"/>
    <w:rsid w:val="00A56894"/>
    <w:rsid w:val="00A56EA6"/>
    <w:rsid w:val="00A57E72"/>
    <w:rsid w:val="00A57EFC"/>
    <w:rsid w:val="00A61915"/>
    <w:rsid w:val="00A65612"/>
    <w:rsid w:val="00A6781B"/>
    <w:rsid w:val="00A70DE1"/>
    <w:rsid w:val="00A71920"/>
    <w:rsid w:val="00A724A3"/>
    <w:rsid w:val="00A726D5"/>
    <w:rsid w:val="00A740FB"/>
    <w:rsid w:val="00A7432A"/>
    <w:rsid w:val="00A745B2"/>
    <w:rsid w:val="00A74B5C"/>
    <w:rsid w:val="00A750DA"/>
    <w:rsid w:val="00A770F4"/>
    <w:rsid w:val="00A81642"/>
    <w:rsid w:val="00A83523"/>
    <w:rsid w:val="00A8576C"/>
    <w:rsid w:val="00A859D6"/>
    <w:rsid w:val="00A86953"/>
    <w:rsid w:val="00A903E9"/>
    <w:rsid w:val="00A92B77"/>
    <w:rsid w:val="00A93209"/>
    <w:rsid w:val="00A93C7A"/>
    <w:rsid w:val="00A93D9D"/>
    <w:rsid w:val="00A94C9A"/>
    <w:rsid w:val="00A95755"/>
    <w:rsid w:val="00A973FA"/>
    <w:rsid w:val="00AA064F"/>
    <w:rsid w:val="00AA2072"/>
    <w:rsid w:val="00AA2A15"/>
    <w:rsid w:val="00AA379D"/>
    <w:rsid w:val="00AA7E72"/>
    <w:rsid w:val="00AB0024"/>
    <w:rsid w:val="00AB010A"/>
    <w:rsid w:val="00AB152A"/>
    <w:rsid w:val="00AB383C"/>
    <w:rsid w:val="00AB3B54"/>
    <w:rsid w:val="00AB53D0"/>
    <w:rsid w:val="00AC0B35"/>
    <w:rsid w:val="00AC1E8E"/>
    <w:rsid w:val="00AC34FB"/>
    <w:rsid w:val="00AC3CC5"/>
    <w:rsid w:val="00AC3E30"/>
    <w:rsid w:val="00AC443C"/>
    <w:rsid w:val="00AC54B9"/>
    <w:rsid w:val="00AD122D"/>
    <w:rsid w:val="00AD28E8"/>
    <w:rsid w:val="00AD33F1"/>
    <w:rsid w:val="00AD3807"/>
    <w:rsid w:val="00AD444D"/>
    <w:rsid w:val="00AD4F5F"/>
    <w:rsid w:val="00AD5DE0"/>
    <w:rsid w:val="00AD632C"/>
    <w:rsid w:val="00AD652A"/>
    <w:rsid w:val="00AD6812"/>
    <w:rsid w:val="00AD7375"/>
    <w:rsid w:val="00AE08E3"/>
    <w:rsid w:val="00AE16CD"/>
    <w:rsid w:val="00AE589C"/>
    <w:rsid w:val="00AE74AC"/>
    <w:rsid w:val="00AF0C95"/>
    <w:rsid w:val="00AF3348"/>
    <w:rsid w:val="00AF3AC6"/>
    <w:rsid w:val="00AF4D82"/>
    <w:rsid w:val="00AF580E"/>
    <w:rsid w:val="00AF7209"/>
    <w:rsid w:val="00B016A4"/>
    <w:rsid w:val="00B01B12"/>
    <w:rsid w:val="00B0211B"/>
    <w:rsid w:val="00B03587"/>
    <w:rsid w:val="00B04490"/>
    <w:rsid w:val="00B0686E"/>
    <w:rsid w:val="00B1276A"/>
    <w:rsid w:val="00B12DC7"/>
    <w:rsid w:val="00B139C1"/>
    <w:rsid w:val="00B142E2"/>
    <w:rsid w:val="00B14EEF"/>
    <w:rsid w:val="00B160F6"/>
    <w:rsid w:val="00B17315"/>
    <w:rsid w:val="00B17E66"/>
    <w:rsid w:val="00B251FB"/>
    <w:rsid w:val="00B3095B"/>
    <w:rsid w:val="00B31A65"/>
    <w:rsid w:val="00B3430B"/>
    <w:rsid w:val="00B35AA6"/>
    <w:rsid w:val="00B35AC0"/>
    <w:rsid w:val="00B365EC"/>
    <w:rsid w:val="00B428A6"/>
    <w:rsid w:val="00B4397B"/>
    <w:rsid w:val="00B44367"/>
    <w:rsid w:val="00B4453F"/>
    <w:rsid w:val="00B46484"/>
    <w:rsid w:val="00B50971"/>
    <w:rsid w:val="00B51BB7"/>
    <w:rsid w:val="00B54309"/>
    <w:rsid w:val="00B54693"/>
    <w:rsid w:val="00B554C9"/>
    <w:rsid w:val="00B5627D"/>
    <w:rsid w:val="00B56822"/>
    <w:rsid w:val="00B6467A"/>
    <w:rsid w:val="00B64866"/>
    <w:rsid w:val="00B658B5"/>
    <w:rsid w:val="00B67AA6"/>
    <w:rsid w:val="00B7306B"/>
    <w:rsid w:val="00B73C2F"/>
    <w:rsid w:val="00B80CA3"/>
    <w:rsid w:val="00B8178D"/>
    <w:rsid w:val="00B81B62"/>
    <w:rsid w:val="00B81D2F"/>
    <w:rsid w:val="00B8261C"/>
    <w:rsid w:val="00B827EB"/>
    <w:rsid w:val="00B82C70"/>
    <w:rsid w:val="00B82F54"/>
    <w:rsid w:val="00B83B61"/>
    <w:rsid w:val="00B9123F"/>
    <w:rsid w:val="00B9288A"/>
    <w:rsid w:val="00B937DF"/>
    <w:rsid w:val="00B93B6A"/>
    <w:rsid w:val="00B94E5E"/>
    <w:rsid w:val="00B952D8"/>
    <w:rsid w:val="00BA1095"/>
    <w:rsid w:val="00BA3DE5"/>
    <w:rsid w:val="00BA5972"/>
    <w:rsid w:val="00BA711B"/>
    <w:rsid w:val="00BB00F2"/>
    <w:rsid w:val="00BB11E2"/>
    <w:rsid w:val="00BB19C3"/>
    <w:rsid w:val="00BB2B00"/>
    <w:rsid w:val="00BB6E14"/>
    <w:rsid w:val="00BB728D"/>
    <w:rsid w:val="00BB76B2"/>
    <w:rsid w:val="00BB7AE2"/>
    <w:rsid w:val="00BC1ABB"/>
    <w:rsid w:val="00BC1EE9"/>
    <w:rsid w:val="00BC484D"/>
    <w:rsid w:val="00BC4C61"/>
    <w:rsid w:val="00BC6199"/>
    <w:rsid w:val="00BC7F1C"/>
    <w:rsid w:val="00BD0582"/>
    <w:rsid w:val="00BD1B81"/>
    <w:rsid w:val="00BD24B0"/>
    <w:rsid w:val="00BD2FC8"/>
    <w:rsid w:val="00BE03A6"/>
    <w:rsid w:val="00BE377B"/>
    <w:rsid w:val="00BE7349"/>
    <w:rsid w:val="00BE7971"/>
    <w:rsid w:val="00BF1B4E"/>
    <w:rsid w:val="00BF6CA6"/>
    <w:rsid w:val="00BF7811"/>
    <w:rsid w:val="00C01E84"/>
    <w:rsid w:val="00C03E9E"/>
    <w:rsid w:val="00C04F80"/>
    <w:rsid w:val="00C05A05"/>
    <w:rsid w:val="00C0613F"/>
    <w:rsid w:val="00C06C7C"/>
    <w:rsid w:val="00C119EB"/>
    <w:rsid w:val="00C16016"/>
    <w:rsid w:val="00C16A1F"/>
    <w:rsid w:val="00C16FC4"/>
    <w:rsid w:val="00C16FF2"/>
    <w:rsid w:val="00C17068"/>
    <w:rsid w:val="00C178FD"/>
    <w:rsid w:val="00C205C2"/>
    <w:rsid w:val="00C20913"/>
    <w:rsid w:val="00C244DB"/>
    <w:rsid w:val="00C328A1"/>
    <w:rsid w:val="00C35D2A"/>
    <w:rsid w:val="00C366BA"/>
    <w:rsid w:val="00C41243"/>
    <w:rsid w:val="00C4140D"/>
    <w:rsid w:val="00C45264"/>
    <w:rsid w:val="00C4554E"/>
    <w:rsid w:val="00C45D0A"/>
    <w:rsid w:val="00C50741"/>
    <w:rsid w:val="00C51298"/>
    <w:rsid w:val="00C519C7"/>
    <w:rsid w:val="00C53D3D"/>
    <w:rsid w:val="00C54D8A"/>
    <w:rsid w:val="00C65E3F"/>
    <w:rsid w:val="00C66F51"/>
    <w:rsid w:val="00C71566"/>
    <w:rsid w:val="00C72087"/>
    <w:rsid w:val="00C745F1"/>
    <w:rsid w:val="00C74D16"/>
    <w:rsid w:val="00C7647F"/>
    <w:rsid w:val="00C7789F"/>
    <w:rsid w:val="00C8139B"/>
    <w:rsid w:val="00C87EBB"/>
    <w:rsid w:val="00C941AD"/>
    <w:rsid w:val="00C943D3"/>
    <w:rsid w:val="00C95EB9"/>
    <w:rsid w:val="00C96F9E"/>
    <w:rsid w:val="00C9792A"/>
    <w:rsid w:val="00C97AE6"/>
    <w:rsid w:val="00CA077E"/>
    <w:rsid w:val="00CA31D4"/>
    <w:rsid w:val="00CA3A0B"/>
    <w:rsid w:val="00CA4CE0"/>
    <w:rsid w:val="00CA5A9F"/>
    <w:rsid w:val="00CA6900"/>
    <w:rsid w:val="00CA79BC"/>
    <w:rsid w:val="00CA7D97"/>
    <w:rsid w:val="00CB0A86"/>
    <w:rsid w:val="00CB553C"/>
    <w:rsid w:val="00CB78D0"/>
    <w:rsid w:val="00CC0474"/>
    <w:rsid w:val="00CC140E"/>
    <w:rsid w:val="00CC24FA"/>
    <w:rsid w:val="00CC28F6"/>
    <w:rsid w:val="00CC3675"/>
    <w:rsid w:val="00CC618B"/>
    <w:rsid w:val="00CC62DA"/>
    <w:rsid w:val="00CC6A72"/>
    <w:rsid w:val="00CC7B33"/>
    <w:rsid w:val="00CD271A"/>
    <w:rsid w:val="00CD5032"/>
    <w:rsid w:val="00CD77DE"/>
    <w:rsid w:val="00CE1E34"/>
    <w:rsid w:val="00CE1EE2"/>
    <w:rsid w:val="00CE1F87"/>
    <w:rsid w:val="00CE25E5"/>
    <w:rsid w:val="00CE2CEF"/>
    <w:rsid w:val="00CE3BD6"/>
    <w:rsid w:val="00CE53B4"/>
    <w:rsid w:val="00CF0D3B"/>
    <w:rsid w:val="00CF2B53"/>
    <w:rsid w:val="00CF63FE"/>
    <w:rsid w:val="00D009A1"/>
    <w:rsid w:val="00D02F29"/>
    <w:rsid w:val="00D038A4"/>
    <w:rsid w:val="00D0409F"/>
    <w:rsid w:val="00D0488B"/>
    <w:rsid w:val="00D050C1"/>
    <w:rsid w:val="00D149C2"/>
    <w:rsid w:val="00D177CD"/>
    <w:rsid w:val="00D22557"/>
    <w:rsid w:val="00D252F4"/>
    <w:rsid w:val="00D37D3C"/>
    <w:rsid w:val="00D37FAD"/>
    <w:rsid w:val="00D40C97"/>
    <w:rsid w:val="00D4122E"/>
    <w:rsid w:val="00D41681"/>
    <w:rsid w:val="00D41C17"/>
    <w:rsid w:val="00D42499"/>
    <w:rsid w:val="00D4253B"/>
    <w:rsid w:val="00D4347E"/>
    <w:rsid w:val="00D43C2F"/>
    <w:rsid w:val="00D4496E"/>
    <w:rsid w:val="00D44ED6"/>
    <w:rsid w:val="00D46C4B"/>
    <w:rsid w:val="00D47816"/>
    <w:rsid w:val="00D50BEC"/>
    <w:rsid w:val="00D50CF3"/>
    <w:rsid w:val="00D50D9B"/>
    <w:rsid w:val="00D54053"/>
    <w:rsid w:val="00D544AD"/>
    <w:rsid w:val="00D55D78"/>
    <w:rsid w:val="00D60868"/>
    <w:rsid w:val="00D616A3"/>
    <w:rsid w:val="00D6178F"/>
    <w:rsid w:val="00D623AC"/>
    <w:rsid w:val="00D62886"/>
    <w:rsid w:val="00D6369B"/>
    <w:rsid w:val="00D65ACA"/>
    <w:rsid w:val="00D65B3F"/>
    <w:rsid w:val="00D66D78"/>
    <w:rsid w:val="00D70D3B"/>
    <w:rsid w:val="00D7288E"/>
    <w:rsid w:val="00D73978"/>
    <w:rsid w:val="00D76099"/>
    <w:rsid w:val="00D76655"/>
    <w:rsid w:val="00D80562"/>
    <w:rsid w:val="00D912E3"/>
    <w:rsid w:val="00D923DA"/>
    <w:rsid w:val="00D92AE9"/>
    <w:rsid w:val="00D95C2B"/>
    <w:rsid w:val="00D964E5"/>
    <w:rsid w:val="00D97E3C"/>
    <w:rsid w:val="00DA26BE"/>
    <w:rsid w:val="00DA4624"/>
    <w:rsid w:val="00DA5AC9"/>
    <w:rsid w:val="00DA5DF9"/>
    <w:rsid w:val="00DA77BF"/>
    <w:rsid w:val="00DA7941"/>
    <w:rsid w:val="00DB3971"/>
    <w:rsid w:val="00DB45E4"/>
    <w:rsid w:val="00DB60F6"/>
    <w:rsid w:val="00DB6385"/>
    <w:rsid w:val="00DB668A"/>
    <w:rsid w:val="00DB6ABF"/>
    <w:rsid w:val="00DC020E"/>
    <w:rsid w:val="00DC2CA1"/>
    <w:rsid w:val="00DC3308"/>
    <w:rsid w:val="00DC3B4F"/>
    <w:rsid w:val="00DC3FCE"/>
    <w:rsid w:val="00DC54EC"/>
    <w:rsid w:val="00DC5B60"/>
    <w:rsid w:val="00DC7AEE"/>
    <w:rsid w:val="00DD6376"/>
    <w:rsid w:val="00DD64A1"/>
    <w:rsid w:val="00DD74A7"/>
    <w:rsid w:val="00DE1AA3"/>
    <w:rsid w:val="00DE3517"/>
    <w:rsid w:val="00DE4E86"/>
    <w:rsid w:val="00DE6F9E"/>
    <w:rsid w:val="00DF0D94"/>
    <w:rsid w:val="00DF0ED4"/>
    <w:rsid w:val="00DF2722"/>
    <w:rsid w:val="00DF27EC"/>
    <w:rsid w:val="00DF37A9"/>
    <w:rsid w:val="00DF4C0F"/>
    <w:rsid w:val="00DF71FD"/>
    <w:rsid w:val="00DF7C40"/>
    <w:rsid w:val="00E00F93"/>
    <w:rsid w:val="00E0155C"/>
    <w:rsid w:val="00E02B4B"/>
    <w:rsid w:val="00E037C5"/>
    <w:rsid w:val="00E0521C"/>
    <w:rsid w:val="00E06AB7"/>
    <w:rsid w:val="00E078A3"/>
    <w:rsid w:val="00E07A9C"/>
    <w:rsid w:val="00E1126E"/>
    <w:rsid w:val="00E12363"/>
    <w:rsid w:val="00E132D3"/>
    <w:rsid w:val="00E134F9"/>
    <w:rsid w:val="00E1437F"/>
    <w:rsid w:val="00E201E4"/>
    <w:rsid w:val="00E20B0E"/>
    <w:rsid w:val="00E22163"/>
    <w:rsid w:val="00E22B2C"/>
    <w:rsid w:val="00E23C11"/>
    <w:rsid w:val="00E2492E"/>
    <w:rsid w:val="00E249DD"/>
    <w:rsid w:val="00E24E43"/>
    <w:rsid w:val="00E27652"/>
    <w:rsid w:val="00E27F7B"/>
    <w:rsid w:val="00E30D29"/>
    <w:rsid w:val="00E31597"/>
    <w:rsid w:val="00E34A97"/>
    <w:rsid w:val="00E360C2"/>
    <w:rsid w:val="00E36788"/>
    <w:rsid w:val="00E36A56"/>
    <w:rsid w:val="00E37B2C"/>
    <w:rsid w:val="00E40BE0"/>
    <w:rsid w:val="00E410BE"/>
    <w:rsid w:val="00E43382"/>
    <w:rsid w:val="00E44A1E"/>
    <w:rsid w:val="00E451E0"/>
    <w:rsid w:val="00E45B64"/>
    <w:rsid w:val="00E46A72"/>
    <w:rsid w:val="00E46EB3"/>
    <w:rsid w:val="00E537DF"/>
    <w:rsid w:val="00E53982"/>
    <w:rsid w:val="00E53A6D"/>
    <w:rsid w:val="00E5485A"/>
    <w:rsid w:val="00E54C22"/>
    <w:rsid w:val="00E55FA4"/>
    <w:rsid w:val="00E56E64"/>
    <w:rsid w:val="00E570D5"/>
    <w:rsid w:val="00E57BD7"/>
    <w:rsid w:val="00E6305C"/>
    <w:rsid w:val="00E633FE"/>
    <w:rsid w:val="00E65861"/>
    <w:rsid w:val="00E6612D"/>
    <w:rsid w:val="00E704A0"/>
    <w:rsid w:val="00E7332D"/>
    <w:rsid w:val="00E7386C"/>
    <w:rsid w:val="00E74A6D"/>
    <w:rsid w:val="00E74EB2"/>
    <w:rsid w:val="00E75984"/>
    <w:rsid w:val="00E81D44"/>
    <w:rsid w:val="00E839C9"/>
    <w:rsid w:val="00E86D30"/>
    <w:rsid w:val="00E905D5"/>
    <w:rsid w:val="00E93C93"/>
    <w:rsid w:val="00E93DEB"/>
    <w:rsid w:val="00E948D7"/>
    <w:rsid w:val="00E97487"/>
    <w:rsid w:val="00E97FE1"/>
    <w:rsid w:val="00EA13B1"/>
    <w:rsid w:val="00EA1908"/>
    <w:rsid w:val="00EA3804"/>
    <w:rsid w:val="00EA47E6"/>
    <w:rsid w:val="00EA62A4"/>
    <w:rsid w:val="00EB167A"/>
    <w:rsid w:val="00EB298B"/>
    <w:rsid w:val="00EB3645"/>
    <w:rsid w:val="00EB364C"/>
    <w:rsid w:val="00EB537C"/>
    <w:rsid w:val="00EC1A48"/>
    <w:rsid w:val="00EC6004"/>
    <w:rsid w:val="00EC7212"/>
    <w:rsid w:val="00EC7597"/>
    <w:rsid w:val="00ED087C"/>
    <w:rsid w:val="00ED164D"/>
    <w:rsid w:val="00ED2456"/>
    <w:rsid w:val="00ED300F"/>
    <w:rsid w:val="00ED3392"/>
    <w:rsid w:val="00ED3A9C"/>
    <w:rsid w:val="00ED5459"/>
    <w:rsid w:val="00ED6BA0"/>
    <w:rsid w:val="00EE155E"/>
    <w:rsid w:val="00EE3101"/>
    <w:rsid w:val="00EE4011"/>
    <w:rsid w:val="00EE5205"/>
    <w:rsid w:val="00EE75CA"/>
    <w:rsid w:val="00EE7EE3"/>
    <w:rsid w:val="00EF239D"/>
    <w:rsid w:val="00EF29DF"/>
    <w:rsid w:val="00EF30CB"/>
    <w:rsid w:val="00EF3614"/>
    <w:rsid w:val="00EF3B6D"/>
    <w:rsid w:val="00EF3EAE"/>
    <w:rsid w:val="00EF41B3"/>
    <w:rsid w:val="00EF55A3"/>
    <w:rsid w:val="00EF5E60"/>
    <w:rsid w:val="00EF728F"/>
    <w:rsid w:val="00EF72DC"/>
    <w:rsid w:val="00F0355E"/>
    <w:rsid w:val="00F044C2"/>
    <w:rsid w:val="00F05594"/>
    <w:rsid w:val="00F060F2"/>
    <w:rsid w:val="00F13571"/>
    <w:rsid w:val="00F139A4"/>
    <w:rsid w:val="00F13CD5"/>
    <w:rsid w:val="00F14E81"/>
    <w:rsid w:val="00F15E08"/>
    <w:rsid w:val="00F15E9D"/>
    <w:rsid w:val="00F17E5F"/>
    <w:rsid w:val="00F17F44"/>
    <w:rsid w:val="00F2066E"/>
    <w:rsid w:val="00F20A0A"/>
    <w:rsid w:val="00F2126D"/>
    <w:rsid w:val="00F2595A"/>
    <w:rsid w:val="00F26542"/>
    <w:rsid w:val="00F268DE"/>
    <w:rsid w:val="00F27874"/>
    <w:rsid w:val="00F27AF8"/>
    <w:rsid w:val="00F3014D"/>
    <w:rsid w:val="00F35A84"/>
    <w:rsid w:val="00F364E5"/>
    <w:rsid w:val="00F37D80"/>
    <w:rsid w:val="00F45A67"/>
    <w:rsid w:val="00F47246"/>
    <w:rsid w:val="00F51595"/>
    <w:rsid w:val="00F51B59"/>
    <w:rsid w:val="00F52140"/>
    <w:rsid w:val="00F52951"/>
    <w:rsid w:val="00F54AA8"/>
    <w:rsid w:val="00F54D34"/>
    <w:rsid w:val="00F55EEB"/>
    <w:rsid w:val="00F56046"/>
    <w:rsid w:val="00F56B47"/>
    <w:rsid w:val="00F56C7F"/>
    <w:rsid w:val="00F63905"/>
    <w:rsid w:val="00F64ECD"/>
    <w:rsid w:val="00F660EA"/>
    <w:rsid w:val="00F663C6"/>
    <w:rsid w:val="00F6658D"/>
    <w:rsid w:val="00F70090"/>
    <w:rsid w:val="00F703F2"/>
    <w:rsid w:val="00F7142A"/>
    <w:rsid w:val="00F71CE3"/>
    <w:rsid w:val="00F72C24"/>
    <w:rsid w:val="00F742F4"/>
    <w:rsid w:val="00F751ED"/>
    <w:rsid w:val="00F761EA"/>
    <w:rsid w:val="00F7775C"/>
    <w:rsid w:val="00F77A74"/>
    <w:rsid w:val="00F81F85"/>
    <w:rsid w:val="00F848F7"/>
    <w:rsid w:val="00F84B7A"/>
    <w:rsid w:val="00F90309"/>
    <w:rsid w:val="00F9169E"/>
    <w:rsid w:val="00F9178C"/>
    <w:rsid w:val="00F932BE"/>
    <w:rsid w:val="00F94A1D"/>
    <w:rsid w:val="00F95827"/>
    <w:rsid w:val="00F95FDE"/>
    <w:rsid w:val="00FA0A06"/>
    <w:rsid w:val="00FA11DD"/>
    <w:rsid w:val="00FA1B1E"/>
    <w:rsid w:val="00FA1F0B"/>
    <w:rsid w:val="00FA23D9"/>
    <w:rsid w:val="00FA370D"/>
    <w:rsid w:val="00FA42EB"/>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4F7C"/>
    <w:rsid w:val="00FC5317"/>
    <w:rsid w:val="00FD0C9C"/>
    <w:rsid w:val="00FD4560"/>
    <w:rsid w:val="00FD4E7D"/>
    <w:rsid w:val="00FD5559"/>
    <w:rsid w:val="00FD56AA"/>
    <w:rsid w:val="00FD58D4"/>
    <w:rsid w:val="00FD5EBD"/>
    <w:rsid w:val="00FD6664"/>
    <w:rsid w:val="00FE126E"/>
    <w:rsid w:val="00FE2463"/>
    <w:rsid w:val="00FE4E1F"/>
    <w:rsid w:val="00FE72DC"/>
    <w:rsid w:val="00FE7F18"/>
    <w:rsid w:val="00FF0BF2"/>
    <w:rsid w:val="00FF134A"/>
    <w:rsid w:val="00FF242F"/>
    <w:rsid w:val="00FF2D56"/>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211DE2"/>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uiPriority="99"/>
    <w:lsdException w:name="footer" w:uiPriority="99"/>
    <w:lsdException w:name="caption" w:semiHidden="1" w:uiPriority="35" w:unhideWhenUsed="1" w:qFormat="1"/>
    <w:lsdException w:name="table of figures" w:uiPriority="99"/>
    <w:lsdException w:name="footnote reference" w:uiPriority="99"/>
    <w:lsdException w:name="Title" w:uiPriority="10" w:qFormat="1"/>
    <w:lsdException w:name="Body Text" w:uiPriority="6"/>
    <w:lsdException w:name="Subtitle" w:uiPriority="11" w:qFormat="1"/>
    <w:lsdException w:name="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5C4"/>
    <w:rPr>
      <w:sz w:val="24"/>
      <w:szCs w:val="24"/>
    </w:rPr>
  </w:style>
  <w:style w:type="paragraph" w:styleId="Naslov1">
    <w:name w:val="heading 1"/>
    <w:aliases w:val="NASLOV"/>
    <w:basedOn w:val="Navaden"/>
    <w:next w:val="Navaden"/>
    <w:link w:val="Naslov1Znak"/>
    <w:autoRedefine/>
    <w:uiPriority w:val="9"/>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9"/>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0B0DD5"/>
    <w:rPr>
      <w:rFonts w:ascii="Arial" w:hAnsi="Arial" w:cs="Arial"/>
      <w:b/>
      <w:caps/>
      <w:kern w:val="32"/>
      <w:lang w:eastAsia="en-US"/>
    </w:rPr>
  </w:style>
  <w:style w:type="character" w:customStyle="1" w:styleId="Naslov2Znak">
    <w:name w:val="Naslov 2 Znak"/>
    <w:link w:val="Naslov20"/>
    <w:uiPriority w:val="9"/>
    <w:rsid w:val="0075039D"/>
    <w:rPr>
      <w:rFonts w:ascii="Arial" w:hAnsi="Arial" w:cs="Arial"/>
      <w:b/>
      <w:bCs/>
      <w:i/>
      <w:iCs/>
      <w:sz w:val="28"/>
      <w:szCs w:val="28"/>
    </w:rPr>
  </w:style>
  <w:style w:type="character" w:customStyle="1" w:styleId="Naslov3Znak">
    <w:name w:val="Naslov 3 Znak"/>
    <w:link w:val="Naslov30"/>
    <w:uiPriority w:val="9"/>
    <w:rsid w:val="0075039D"/>
    <w:rPr>
      <w:rFonts w:ascii="Arial" w:hAnsi="Arial" w:cs="Arial"/>
      <w:b/>
      <w:bCs/>
      <w:sz w:val="26"/>
      <w:szCs w:val="26"/>
      <w:lang w:val="en-US" w:eastAsia="en-US"/>
    </w:rPr>
  </w:style>
  <w:style w:type="character" w:customStyle="1" w:styleId="Naslov4Znak">
    <w:name w:val="Naslov 4 Znak"/>
    <w:link w:val="Naslov4"/>
    <w:uiPriority w:val="9"/>
    <w:rsid w:val="0075039D"/>
    <w:rPr>
      <w:rFonts w:ascii="Arial" w:hAnsi="Arial"/>
      <w:i/>
      <w:sz w:val="22"/>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uiPriority w:val="39"/>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7"/>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7"/>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7"/>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7"/>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7"/>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7"/>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7"/>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7"/>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7"/>
      </w:numPr>
      <w:tabs>
        <w:tab w:val="clear" w:pos="3118"/>
        <w:tab w:val="num" w:pos="360"/>
      </w:tabs>
      <w:spacing w:before="120" w:after="120"/>
      <w:ind w:left="0" w:firstLine="0"/>
      <w:jc w:val="both"/>
    </w:pPr>
    <w:rPr>
      <w:rFonts w:eastAsia="Calibri"/>
      <w:szCs w:val="22"/>
      <w:lang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6684833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ubvencije.ijpp.si/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23"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828AC-CC1A-4DFB-965E-9FA62DCF1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20107</Words>
  <Characters>114611</Characters>
  <Application>Microsoft Office Word</Application>
  <DocSecurity>0</DocSecurity>
  <Lines>955</Lines>
  <Paragraphs>268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134450</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3</cp:revision>
  <cp:lastPrinted>2022-02-24T12:32:00Z</cp:lastPrinted>
  <dcterms:created xsi:type="dcterms:W3CDTF">2022-03-01T07:33:00Z</dcterms:created>
  <dcterms:modified xsi:type="dcterms:W3CDTF">2022-03-01T07:58:00Z</dcterms:modified>
</cp:coreProperties>
</file>